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CCF54" w14:textId="6A598848" w:rsidR="00B761C5" w:rsidRPr="00C017DB" w:rsidRDefault="00C017DB" w:rsidP="00C017DB">
      <w:pPr>
        <w:spacing w:after="0" w:line="240" w:lineRule="auto"/>
        <w:jc w:val="center"/>
        <w:rPr>
          <w:b/>
          <w:bCs/>
          <w:sz w:val="18"/>
          <w:szCs w:val="18"/>
        </w:rPr>
      </w:pPr>
      <w:r w:rsidRPr="00C017DB">
        <w:rPr>
          <w:b/>
          <w:bCs/>
          <w:noProof/>
          <w:sz w:val="18"/>
          <w:szCs w:val="18"/>
          <w:lang w:val="ro-RO" w:eastAsia="ro-RO"/>
        </w:rPr>
        <w:drawing>
          <wp:anchor distT="0" distB="0" distL="114300" distR="114300" simplePos="0" relativeHeight="251662336" behindDoc="1" locked="0" layoutInCell="1" allowOverlap="1" wp14:anchorId="2AC8760F" wp14:editId="23642298">
            <wp:simplePos x="0" y="0"/>
            <wp:positionH relativeFrom="column">
              <wp:posOffset>5715000</wp:posOffset>
            </wp:positionH>
            <wp:positionV relativeFrom="paragraph">
              <wp:posOffset>93980</wp:posOffset>
            </wp:positionV>
            <wp:extent cx="782320" cy="9366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320" cy="93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761C5" w:rsidRPr="00C017DB">
        <w:rPr>
          <w:b/>
          <w:bCs/>
          <w:noProof/>
          <w:sz w:val="18"/>
          <w:szCs w:val="18"/>
          <w:lang w:val="ro-RO" w:eastAsia="ro-RO"/>
        </w:rPr>
        <w:drawing>
          <wp:anchor distT="0" distB="0" distL="114300" distR="114300" simplePos="0" relativeHeight="251652096" behindDoc="1" locked="0" layoutInCell="1" allowOverlap="1" wp14:anchorId="214DC85B" wp14:editId="538FDE96">
            <wp:simplePos x="0" y="0"/>
            <wp:positionH relativeFrom="column">
              <wp:posOffset>-580390</wp:posOffset>
            </wp:positionH>
            <wp:positionV relativeFrom="paragraph">
              <wp:posOffset>-2540</wp:posOffset>
            </wp:positionV>
            <wp:extent cx="979170" cy="1158240"/>
            <wp:effectExtent l="0" t="0" r="0" b="381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170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761C5" w:rsidRPr="00C017DB">
        <w:rPr>
          <w:b/>
          <w:bCs/>
          <w:sz w:val="18"/>
          <w:szCs w:val="18"/>
        </w:rPr>
        <w:t>INSTITUTUL DE CERCETARI IN TRANSPORTURI – INCERTRANS S.A.</w:t>
      </w:r>
    </w:p>
    <w:p w14:paraId="63EA811C" w14:textId="053DFFBE" w:rsidR="00B761C5" w:rsidRPr="00C017DB" w:rsidRDefault="00B761C5" w:rsidP="00C017DB">
      <w:pPr>
        <w:spacing w:after="0" w:line="240" w:lineRule="auto"/>
        <w:jc w:val="center"/>
        <w:rPr>
          <w:b/>
          <w:bCs/>
          <w:sz w:val="18"/>
          <w:szCs w:val="18"/>
        </w:rPr>
      </w:pPr>
      <w:proofErr w:type="spellStart"/>
      <w:r w:rsidRPr="00C017DB">
        <w:rPr>
          <w:b/>
          <w:bCs/>
          <w:sz w:val="18"/>
          <w:szCs w:val="18"/>
        </w:rPr>
        <w:t>Ministerul</w:t>
      </w:r>
      <w:proofErr w:type="spellEnd"/>
      <w:r w:rsidRPr="00C017DB">
        <w:rPr>
          <w:b/>
          <w:bCs/>
          <w:sz w:val="18"/>
          <w:szCs w:val="18"/>
        </w:rPr>
        <w:t xml:space="preserve"> </w:t>
      </w:r>
      <w:proofErr w:type="spellStart"/>
      <w:r w:rsidRPr="00C017DB">
        <w:rPr>
          <w:b/>
          <w:bCs/>
          <w:sz w:val="18"/>
          <w:szCs w:val="18"/>
        </w:rPr>
        <w:t>Cercet</w:t>
      </w:r>
      <w:r w:rsidR="008B7D1F">
        <w:rPr>
          <w:b/>
          <w:bCs/>
          <w:sz w:val="18"/>
          <w:szCs w:val="18"/>
        </w:rPr>
        <w:t>ă</w:t>
      </w:r>
      <w:r w:rsidRPr="00C017DB">
        <w:rPr>
          <w:b/>
          <w:bCs/>
          <w:sz w:val="18"/>
          <w:szCs w:val="18"/>
        </w:rPr>
        <w:t>rii</w:t>
      </w:r>
      <w:proofErr w:type="spellEnd"/>
      <w:r w:rsidRPr="00C017DB">
        <w:rPr>
          <w:b/>
          <w:bCs/>
          <w:sz w:val="18"/>
          <w:szCs w:val="18"/>
        </w:rPr>
        <w:t xml:space="preserve">, </w:t>
      </w:r>
      <w:proofErr w:type="spellStart"/>
      <w:r w:rsidRPr="00C017DB">
        <w:rPr>
          <w:b/>
          <w:bCs/>
          <w:sz w:val="18"/>
          <w:szCs w:val="18"/>
        </w:rPr>
        <w:t>Inov</w:t>
      </w:r>
      <w:r w:rsidR="008B7D1F">
        <w:rPr>
          <w:b/>
          <w:bCs/>
          <w:sz w:val="18"/>
          <w:szCs w:val="18"/>
        </w:rPr>
        <w:t>ă</w:t>
      </w:r>
      <w:r w:rsidRPr="00C017DB">
        <w:rPr>
          <w:b/>
          <w:bCs/>
          <w:sz w:val="18"/>
          <w:szCs w:val="18"/>
        </w:rPr>
        <w:t>rii</w:t>
      </w:r>
      <w:proofErr w:type="spellEnd"/>
      <w:r w:rsidRPr="00C017DB">
        <w:rPr>
          <w:b/>
          <w:bCs/>
          <w:sz w:val="18"/>
          <w:szCs w:val="18"/>
        </w:rPr>
        <w:t xml:space="preserve"> </w:t>
      </w:r>
      <w:proofErr w:type="spellStart"/>
      <w:r w:rsidR="008B7D1F">
        <w:rPr>
          <w:b/>
          <w:bCs/>
          <w:sz w:val="18"/>
          <w:szCs w:val="18"/>
        </w:rPr>
        <w:t>ș</w:t>
      </w:r>
      <w:r w:rsidRPr="00C017DB">
        <w:rPr>
          <w:b/>
          <w:bCs/>
          <w:sz w:val="18"/>
          <w:szCs w:val="18"/>
        </w:rPr>
        <w:t>i</w:t>
      </w:r>
      <w:proofErr w:type="spellEnd"/>
      <w:r w:rsidRPr="00C017DB">
        <w:rPr>
          <w:b/>
          <w:bCs/>
          <w:sz w:val="18"/>
          <w:szCs w:val="18"/>
        </w:rPr>
        <w:t xml:space="preserve"> </w:t>
      </w:r>
      <w:proofErr w:type="spellStart"/>
      <w:r w:rsidRPr="00C017DB">
        <w:rPr>
          <w:b/>
          <w:bCs/>
          <w:sz w:val="18"/>
          <w:szCs w:val="18"/>
        </w:rPr>
        <w:t>Digitaliz</w:t>
      </w:r>
      <w:r w:rsidR="008B7D1F">
        <w:rPr>
          <w:b/>
          <w:bCs/>
          <w:sz w:val="18"/>
          <w:szCs w:val="18"/>
        </w:rPr>
        <w:t>ă</w:t>
      </w:r>
      <w:r w:rsidRPr="00C017DB">
        <w:rPr>
          <w:b/>
          <w:bCs/>
          <w:sz w:val="18"/>
          <w:szCs w:val="18"/>
        </w:rPr>
        <w:t>rii</w:t>
      </w:r>
      <w:proofErr w:type="spellEnd"/>
    </w:p>
    <w:p w14:paraId="366806D5" w14:textId="49DDA61B" w:rsidR="00B761C5" w:rsidRPr="00C017DB" w:rsidRDefault="00B761C5" w:rsidP="00C017DB">
      <w:pPr>
        <w:spacing w:after="0" w:line="240" w:lineRule="auto"/>
        <w:jc w:val="center"/>
        <w:rPr>
          <w:b/>
          <w:bCs/>
          <w:sz w:val="18"/>
          <w:szCs w:val="18"/>
        </w:rPr>
      </w:pPr>
      <w:proofErr w:type="spellStart"/>
      <w:r w:rsidRPr="00C017DB">
        <w:rPr>
          <w:b/>
          <w:bCs/>
          <w:sz w:val="18"/>
          <w:szCs w:val="18"/>
        </w:rPr>
        <w:t>Sediu</w:t>
      </w:r>
      <w:proofErr w:type="spellEnd"/>
      <w:r w:rsidRPr="00C017DB">
        <w:rPr>
          <w:b/>
          <w:bCs/>
          <w:sz w:val="18"/>
          <w:szCs w:val="18"/>
        </w:rPr>
        <w:t xml:space="preserve"> Social: </w:t>
      </w:r>
      <w:proofErr w:type="spellStart"/>
      <w:r w:rsidRPr="00C017DB">
        <w:rPr>
          <w:b/>
          <w:bCs/>
          <w:sz w:val="18"/>
          <w:szCs w:val="18"/>
        </w:rPr>
        <w:t>Calea</w:t>
      </w:r>
      <w:proofErr w:type="spellEnd"/>
      <w:r w:rsidRPr="00C017DB">
        <w:rPr>
          <w:b/>
          <w:bCs/>
          <w:sz w:val="18"/>
          <w:szCs w:val="18"/>
        </w:rPr>
        <w:t xml:space="preserve"> </w:t>
      </w:r>
      <w:proofErr w:type="spellStart"/>
      <w:r w:rsidRPr="00C017DB">
        <w:rPr>
          <w:b/>
          <w:bCs/>
          <w:sz w:val="18"/>
          <w:szCs w:val="18"/>
        </w:rPr>
        <w:t>Grivi</w:t>
      </w:r>
      <w:r w:rsidR="008B7D1F">
        <w:rPr>
          <w:b/>
          <w:bCs/>
          <w:sz w:val="18"/>
          <w:szCs w:val="18"/>
        </w:rPr>
        <w:t>ț</w:t>
      </w:r>
      <w:r w:rsidRPr="00C017DB">
        <w:rPr>
          <w:b/>
          <w:bCs/>
          <w:sz w:val="18"/>
          <w:szCs w:val="18"/>
        </w:rPr>
        <w:t>ei</w:t>
      </w:r>
      <w:proofErr w:type="spellEnd"/>
      <w:r w:rsidRPr="00C017DB">
        <w:rPr>
          <w:b/>
          <w:bCs/>
          <w:sz w:val="18"/>
          <w:szCs w:val="18"/>
        </w:rPr>
        <w:t xml:space="preserve"> 391-393, Sector 1, Cod </w:t>
      </w:r>
      <w:proofErr w:type="spellStart"/>
      <w:r w:rsidRPr="00C017DB">
        <w:rPr>
          <w:b/>
          <w:bCs/>
          <w:sz w:val="18"/>
          <w:szCs w:val="18"/>
        </w:rPr>
        <w:t>Po</w:t>
      </w:r>
      <w:r w:rsidR="008B7D1F">
        <w:rPr>
          <w:b/>
          <w:bCs/>
          <w:sz w:val="18"/>
          <w:szCs w:val="18"/>
        </w:rPr>
        <w:t>ș</w:t>
      </w:r>
      <w:r w:rsidRPr="00C017DB">
        <w:rPr>
          <w:b/>
          <w:bCs/>
          <w:sz w:val="18"/>
          <w:szCs w:val="18"/>
        </w:rPr>
        <w:t>tal</w:t>
      </w:r>
      <w:proofErr w:type="spellEnd"/>
      <w:r w:rsidRPr="00C017DB">
        <w:rPr>
          <w:b/>
          <w:bCs/>
          <w:sz w:val="18"/>
          <w:szCs w:val="18"/>
        </w:rPr>
        <w:t xml:space="preserve"> 010719, </w:t>
      </w:r>
      <w:proofErr w:type="spellStart"/>
      <w:r w:rsidRPr="00C017DB">
        <w:rPr>
          <w:b/>
          <w:bCs/>
          <w:sz w:val="18"/>
          <w:szCs w:val="18"/>
        </w:rPr>
        <w:t>Bucure</w:t>
      </w:r>
      <w:r w:rsidR="008B7D1F">
        <w:rPr>
          <w:b/>
          <w:bCs/>
          <w:sz w:val="18"/>
          <w:szCs w:val="18"/>
        </w:rPr>
        <w:t>ș</w:t>
      </w:r>
      <w:r w:rsidRPr="00C017DB">
        <w:rPr>
          <w:b/>
          <w:bCs/>
          <w:sz w:val="18"/>
          <w:szCs w:val="18"/>
        </w:rPr>
        <w:t>ti</w:t>
      </w:r>
      <w:proofErr w:type="spellEnd"/>
    </w:p>
    <w:p w14:paraId="4FDAF64A" w14:textId="6F99F070" w:rsidR="00B761C5" w:rsidRPr="00C017DB" w:rsidRDefault="00B761C5" w:rsidP="00C017DB">
      <w:pPr>
        <w:spacing w:after="0" w:line="240" w:lineRule="auto"/>
        <w:jc w:val="center"/>
        <w:rPr>
          <w:b/>
          <w:bCs/>
          <w:sz w:val="18"/>
          <w:szCs w:val="18"/>
        </w:rPr>
      </w:pPr>
      <w:proofErr w:type="spellStart"/>
      <w:r w:rsidRPr="00C017DB">
        <w:rPr>
          <w:b/>
          <w:bCs/>
          <w:sz w:val="18"/>
          <w:szCs w:val="18"/>
        </w:rPr>
        <w:t>Punct</w:t>
      </w:r>
      <w:proofErr w:type="spellEnd"/>
      <w:r w:rsidRPr="00C017DB">
        <w:rPr>
          <w:b/>
          <w:bCs/>
          <w:sz w:val="18"/>
          <w:szCs w:val="18"/>
        </w:rPr>
        <w:t xml:space="preserve"> de </w:t>
      </w:r>
      <w:proofErr w:type="spellStart"/>
      <w:r w:rsidRPr="00C017DB">
        <w:rPr>
          <w:b/>
          <w:bCs/>
          <w:sz w:val="18"/>
          <w:szCs w:val="18"/>
        </w:rPr>
        <w:t>Lucru</w:t>
      </w:r>
      <w:proofErr w:type="spellEnd"/>
      <w:r w:rsidRPr="00C017DB">
        <w:rPr>
          <w:b/>
          <w:bCs/>
          <w:sz w:val="18"/>
          <w:szCs w:val="18"/>
        </w:rPr>
        <w:t xml:space="preserve">: </w:t>
      </w:r>
      <w:proofErr w:type="spellStart"/>
      <w:r w:rsidRPr="00C017DB">
        <w:rPr>
          <w:b/>
          <w:bCs/>
          <w:sz w:val="18"/>
          <w:szCs w:val="18"/>
        </w:rPr>
        <w:t>B</w:t>
      </w:r>
      <w:r w:rsidR="008B7D1F">
        <w:rPr>
          <w:b/>
          <w:bCs/>
          <w:sz w:val="18"/>
          <w:szCs w:val="18"/>
        </w:rPr>
        <w:t>ă</w:t>
      </w:r>
      <w:r w:rsidRPr="00C017DB">
        <w:rPr>
          <w:b/>
          <w:bCs/>
          <w:sz w:val="18"/>
          <w:szCs w:val="18"/>
        </w:rPr>
        <w:t>neasa</w:t>
      </w:r>
      <w:proofErr w:type="spellEnd"/>
      <w:r w:rsidRPr="00C017DB">
        <w:rPr>
          <w:b/>
          <w:bCs/>
          <w:sz w:val="18"/>
          <w:szCs w:val="18"/>
        </w:rPr>
        <w:t xml:space="preserve"> Business &amp; Technology Park</w:t>
      </w:r>
    </w:p>
    <w:p w14:paraId="665CD15C" w14:textId="458C194A" w:rsidR="00B761C5" w:rsidRPr="00C017DB" w:rsidRDefault="008B7D1F" w:rsidP="00C017DB">
      <w:pPr>
        <w:spacing w:after="0" w:line="240" w:lineRule="auto"/>
        <w:jc w:val="center"/>
        <w:rPr>
          <w:b/>
          <w:bCs/>
          <w:sz w:val="18"/>
          <w:szCs w:val="18"/>
        </w:rPr>
      </w:pPr>
      <w:proofErr w:type="spellStart"/>
      <w:r>
        <w:rPr>
          <w:b/>
          <w:bCs/>
          <w:sz w:val="18"/>
          <w:szCs w:val="18"/>
        </w:rPr>
        <w:t>Ș</w:t>
      </w:r>
      <w:r w:rsidR="00B761C5" w:rsidRPr="00C017DB">
        <w:rPr>
          <w:b/>
          <w:bCs/>
          <w:sz w:val="18"/>
          <w:szCs w:val="18"/>
        </w:rPr>
        <w:t>oseaua</w:t>
      </w:r>
      <w:proofErr w:type="spellEnd"/>
      <w:r w:rsidR="00B761C5" w:rsidRPr="00C017DB">
        <w:rPr>
          <w:b/>
          <w:bCs/>
          <w:sz w:val="18"/>
          <w:szCs w:val="18"/>
        </w:rPr>
        <w:t xml:space="preserve"> </w:t>
      </w:r>
      <w:proofErr w:type="spellStart"/>
      <w:r w:rsidR="00B761C5" w:rsidRPr="00C017DB">
        <w:rPr>
          <w:b/>
          <w:bCs/>
          <w:sz w:val="18"/>
          <w:szCs w:val="18"/>
        </w:rPr>
        <w:t>Bucure</w:t>
      </w:r>
      <w:r>
        <w:rPr>
          <w:b/>
          <w:bCs/>
          <w:sz w:val="18"/>
          <w:szCs w:val="18"/>
        </w:rPr>
        <w:t>ș</w:t>
      </w:r>
      <w:r w:rsidR="00B761C5" w:rsidRPr="00C017DB">
        <w:rPr>
          <w:b/>
          <w:bCs/>
          <w:sz w:val="18"/>
          <w:szCs w:val="18"/>
        </w:rPr>
        <w:t>ti</w:t>
      </w:r>
      <w:proofErr w:type="spellEnd"/>
      <w:r w:rsidR="00B761C5" w:rsidRPr="00C017DB">
        <w:rPr>
          <w:b/>
          <w:bCs/>
          <w:sz w:val="18"/>
          <w:szCs w:val="18"/>
        </w:rPr>
        <w:t xml:space="preserve"> – </w:t>
      </w:r>
      <w:proofErr w:type="spellStart"/>
      <w:r w:rsidR="00B761C5" w:rsidRPr="00C017DB">
        <w:rPr>
          <w:b/>
          <w:bCs/>
          <w:sz w:val="18"/>
          <w:szCs w:val="18"/>
        </w:rPr>
        <w:t>Ploie</w:t>
      </w:r>
      <w:r>
        <w:rPr>
          <w:b/>
          <w:bCs/>
          <w:sz w:val="18"/>
          <w:szCs w:val="18"/>
        </w:rPr>
        <w:t>ș</w:t>
      </w:r>
      <w:r w:rsidR="00B761C5" w:rsidRPr="00C017DB">
        <w:rPr>
          <w:b/>
          <w:bCs/>
          <w:sz w:val="18"/>
          <w:szCs w:val="18"/>
        </w:rPr>
        <w:t>ti</w:t>
      </w:r>
      <w:proofErr w:type="spellEnd"/>
      <w:r w:rsidR="00B761C5" w:rsidRPr="00C017DB">
        <w:rPr>
          <w:b/>
          <w:bCs/>
          <w:sz w:val="18"/>
          <w:szCs w:val="18"/>
        </w:rPr>
        <w:t xml:space="preserve"> 42-44, </w:t>
      </w:r>
      <w:proofErr w:type="spellStart"/>
      <w:r w:rsidR="00B761C5" w:rsidRPr="00C017DB">
        <w:rPr>
          <w:b/>
          <w:bCs/>
          <w:sz w:val="18"/>
          <w:szCs w:val="18"/>
        </w:rPr>
        <w:t>Cl</w:t>
      </w:r>
      <w:r>
        <w:rPr>
          <w:b/>
          <w:bCs/>
          <w:sz w:val="18"/>
          <w:szCs w:val="18"/>
        </w:rPr>
        <w:t>ă</w:t>
      </w:r>
      <w:r w:rsidR="00B761C5" w:rsidRPr="00C017DB">
        <w:rPr>
          <w:b/>
          <w:bCs/>
          <w:sz w:val="18"/>
          <w:szCs w:val="18"/>
        </w:rPr>
        <w:t>direa</w:t>
      </w:r>
      <w:proofErr w:type="spellEnd"/>
      <w:r w:rsidR="00B761C5" w:rsidRPr="00C017DB">
        <w:rPr>
          <w:b/>
          <w:bCs/>
          <w:sz w:val="18"/>
          <w:szCs w:val="18"/>
        </w:rPr>
        <w:t xml:space="preserve"> B, </w:t>
      </w:r>
      <w:proofErr w:type="spellStart"/>
      <w:r w:rsidR="00B761C5" w:rsidRPr="00C017DB">
        <w:rPr>
          <w:b/>
          <w:bCs/>
          <w:sz w:val="18"/>
          <w:szCs w:val="18"/>
        </w:rPr>
        <w:t>Aripa</w:t>
      </w:r>
      <w:proofErr w:type="spellEnd"/>
      <w:r w:rsidR="00B761C5" w:rsidRPr="00C017DB">
        <w:rPr>
          <w:b/>
          <w:bCs/>
          <w:sz w:val="18"/>
          <w:szCs w:val="18"/>
        </w:rPr>
        <w:t xml:space="preserve"> B1, </w:t>
      </w:r>
      <w:proofErr w:type="spellStart"/>
      <w:r w:rsidR="00B761C5" w:rsidRPr="00C017DB">
        <w:rPr>
          <w:b/>
          <w:bCs/>
          <w:sz w:val="18"/>
          <w:szCs w:val="18"/>
        </w:rPr>
        <w:t>Etaj</w:t>
      </w:r>
      <w:proofErr w:type="spellEnd"/>
      <w:r w:rsidR="00B761C5" w:rsidRPr="00C017DB">
        <w:rPr>
          <w:b/>
          <w:bCs/>
          <w:sz w:val="18"/>
          <w:szCs w:val="18"/>
        </w:rPr>
        <w:t xml:space="preserve"> 1 </w:t>
      </w:r>
      <w:proofErr w:type="spellStart"/>
      <w:r w:rsidR="00B761C5" w:rsidRPr="00C017DB">
        <w:rPr>
          <w:b/>
          <w:bCs/>
          <w:sz w:val="18"/>
          <w:szCs w:val="18"/>
        </w:rPr>
        <w:t>si</w:t>
      </w:r>
      <w:proofErr w:type="spellEnd"/>
      <w:r w:rsidR="00B761C5" w:rsidRPr="00C017DB">
        <w:rPr>
          <w:b/>
          <w:bCs/>
          <w:sz w:val="18"/>
          <w:szCs w:val="18"/>
        </w:rPr>
        <w:t xml:space="preserve"> 2, Sector 1, Cod </w:t>
      </w:r>
      <w:proofErr w:type="spellStart"/>
      <w:r w:rsidR="00B761C5" w:rsidRPr="00C017DB">
        <w:rPr>
          <w:b/>
          <w:bCs/>
          <w:sz w:val="18"/>
          <w:szCs w:val="18"/>
        </w:rPr>
        <w:t>Po</w:t>
      </w:r>
      <w:r>
        <w:rPr>
          <w:b/>
          <w:bCs/>
          <w:sz w:val="18"/>
          <w:szCs w:val="18"/>
        </w:rPr>
        <w:t>ș</w:t>
      </w:r>
      <w:r w:rsidR="00B761C5" w:rsidRPr="00C017DB">
        <w:rPr>
          <w:b/>
          <w:bCs/>
          <w:sz w:val="18"/>
          <w:szCs w:val="18"/>
        </w:rPr>
        <w:t>tal</w:t>
      </w:r>
      <w:proofErr w:type="spellEnd"/>
      <w:r w:rsidR="00B761C5" w:rsidRPr="00C017DB">
        <w:rPr>
          <w:b/>
          <w:bCs/>
          <w:sz w:val="18"/>
          <w:szCs w:val="18"/>
        </w:rPr>
        <w:t xml:space="preserve"> 015011, </w:t>
      </w:r>
      <w:proofErr w:type="spellStart"/>
      <w:r w:rsidR="00B761C5" w:rsidRPr="00C017DB">
        <w:rPr>
          <w:b/>
          <w:bCs/>
          <w:sz w:val="18"/>
          <w:szCs w:val="18"/>
        </w:rPr>
        <w:t>Bucure</w:t>
      </w:r>
      <w:r>
        <w:rPr>
          <w:b/>
          <w:bCs/>
          <w:sz w:val="18"/>
          <w:szCs w:val="18"/>
        </w:rPr>
        <w:t>ș</w:t>
      </w:r>
      <w:r w:rsidR="00B761C5" w:rsidRPr="00C017DB">
        <w:rPr>
          <w:b/>
          <w:bCs/>
          <w:sz w:val="18"/>
          <w:szCs w:val="18"/>
        </w:rPr>
        <w:t>ti</w:t>
      </w:r>
      <w:proofErr w:type="spellEnd"/>
    </w:p>
    <w:p w14:paraId="3CB2E58C" w14:textId="12F53AAD" w:rsidR="00B761C5" w:rsidRPr="00C017DB" w:rsidRDefault="00B761C5" w:rsidP="00C017DB">
      <w:pPr>
        <w:spacing w:after="0" w:line="240" w:lineRule="auto"/>
        <w:jc w:val="center"/>
        <w:rPr>
          <w:b/>
          <w:bCs/>
          <w:sz w:val="18"/>
          <w:szCs w:val="18"/>
        </w:rPr>
      </w:pPr>
      <w:r w:rsidRPr="00C017DB">
        <w:rPr>
          <w:b/>
          <w:bCs/>
          <w:sz w:val="18"/>
          <w:szCs w:val="18"/>
        </w:rPr>
        <w:t>Capital social: 2.970.195 RON Nr. Reg. Com: J40/17093/</w:t>
      </w:r>
      <w:proofErr w:type="gramStart"/>
      <w:r w:rsidRPr="00C017DB">
        <w:rPr>
          <w:b/>
          <w:bCs/>
          <w:sz w:val="18"/>
          <w:szCs w:val="18"/>
        </w:rPr>
        <w:t>1993  C.U.I.</w:t>
      </w:r>
      <w:proofErr w:type="gramEnd"/>
      <w:r w:rsidRPr="00C017DB">
        <w:rPr>
          <w:b/>
          <w:bCs/>
          <w:sz w:val="18"/>
          <w:szCs w:val="18"/>
        </w:rPr>
        <w:t>: RO4282451</w:t>
      </w:r>
    </w:p>
    <w:p w14:paraId="103D0F0D" w14:textId="1B7426F9" w:rsidR="00B761C5" w:rsidRPr="00C017DB" w:rsidRDefault="00B761C5" w:rsidP="00C017DB">
      <w:pPr>
        <w:spacing w:after="0" w:line="240" w:lineRule="auto"/>
        <w:jc w:val="center"/>
        <w:rPr>
          <w:b/>
          <w:bCs/>
          <w:sz w:val="18"/>
          <w:szCs w:val="18"/>
        </w:rPr>
      </w:pPr>
      <w:r w:rsidRPr="00C017DB">
        <w:rPr>
          <w:b/>
          <w:bCs/>
          <w:sz w:val="18"/>
          <w:szCs w:val="18"/>
        </w:rPr>
        <w:t xml:space="preserve">Tel: + 40 (21) 316.23.37; E-mail: </w:t>
      </w:r>
      <w:hyperlink r:id="rId10" w:history="1">
        <w:r w:rsidRPr="00C017DB">
          <w:rPr>
            <w:rStyle w:val="Hyperlink"/>
            <w:b/>
            <w:bCs/>
            <w:sz w:val="18"/>
            <w:szCs w:val="18"/>
          </w:rPr>
          <w:t>incertrans@incertrans.ro</w:t>
        </w:r>
      </w:hyperlink>
      <w:r w:rsidRPr="00C017DB">
        <w:rPr>
          <w:b/>
          <w:bCs/>
          <w:sz w:val="18"/>
          <w:szCs w:val="18"/>
        </w:rPr>
        <w:t>; Web: http://www.incertrans.ro</w:t>
      </w:r>
    </w:p>
    <w:p w14:paraId="11771ADA" w14:textId="143C8D83" w:rsidR="00B761C5" w:rsidRDefault="00B761C5" w:rsidP="00B761C5">
      <w:pPr>
        <w:spacing w:after="0" w:line="240" w:lineRule="auto"/>
        <w:jc w:val="center"/>
        <w:rPr>
          <w:rFonts w:ascii="Calibri" w:eastAsia="Calibri" w:hAnsi="Calibri" w:cs="Times New Roman"/>
          <w:sz w:val="18"/>
          <w:szCs w:val="18"/>
        </w:rPr>
      </w:pPr>
      <w:r w:rsidRPr="00B761C5">
        <w:rPr>
          <w:rFonts w:ascii="Calibri" w:eastAsia="Calibri" w:hAnsi="Calibri" w:cs="Times New Roman"/>
          <w:noProof/>
          <w:sz w:val="18"/>
          <w:szCs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06AC54C5" wp14:editId="515AF144">
                <wp:simplePos x="0" y="0"/>
                <wp:positionH relativeFrom="margin">
                  <wp:align>center</wp:align>
                </wp:positionH>
                <wp:positionV relativeFrom="paragraph">
                  <wp:posOffset>85090</wp:posOffset>
                </wp:positionV>
                <wp:extent cx="6512560" cy="6350"/>
                <wp:effectExtent l="0" t="0" r="21590" b="317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2560" cy="635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943634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844C4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0;margin-top:6.7pt;width:512.8pt;height:.5pt;z-index:2516510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" strokecolor="#943634" strokeweight="1pt">
                <w10:wrap anchorx="margin"/>
              </v:shape>
            </w:pict>
          </mc:Fallback>
        </mc:AlternateContent>
      </w:r>
      <w:r w:rsidRPr="00B761C5">
        <w:rPr>
          <w:rFonts w:ascii="Calibri" w:eastAsia="Calibri" w:hAnsi="Calibri" w:cs="Times New Roman"/>
          <w:sz w:val="18"/>
          <w:szCs w:val="18"/>
        </w:rPr>
        <w:t xml:space="preserve"> </w:t>
      </w:r>
    </w:p>
    <w:p w14:paraId="1AA154D3" w14:textId="555F1EFF" w:rsidR="006D4AD9" w:rsidRPr="006D4AD9" w:rsidRDefault="006D4AD9" w:rsidP="006D4AD9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1"/>
          <w:sz w:val="28"/>
          <w:szCs w:val="28"/>
          <w:lang w:eastAsia="zh-CN"/>
        </w:rPr>
      </w:pPr>
      <w:r w:rsidRPr="006D4AD9">
        <w:rPr>
          <w:rFonts w:ascii="Arial" w:eastAsia="Times New Roman" w:hAnsi="Arial" w:cs="Arial"/>
          <w:b/>
          <w:kern w:val="1"/>
          <w:sz w:val="28"/>
          <w:szCs w:val="28"/>
          <w:lang w:eastAsia="zh-CN"/>
        </w:rPr>
        <w:t>PLANUL DE MOBILITATE URBANĂ DURABILĂ AL ORAŞULUI HOREZU PENTRU PERIOADA 202</w:t>
      </w:r>
      <w:r w:rsidR="005B3773">
        <w:rPr>
          <w:rFonts w:ascii="Arial" w:eastAsia="Times New Roman" w:hAnsi="Arial" w:cs="Arial"/>
          <w:b/>
          <w:kern w:val="1"/>
          <w:sz w:val="28"/>
          <w:szCs w:val="28"/>
          <w:lang w:eastAsia="zh-CN"/>
        </w:rPr>
        <w:t>3</w:t>
      </w:r>
      <w:r w:rsidRPr="006D4AD9">
        <w:rPr>
          <w:rFonts w:ascii="Arial" w:eastAsia="Times New Roman" w:hAnsi="Arial" w:cs="Arial"/>
          <w:b/>
          <w:kern w:val="1"/>
          <w:sz w:val="28"/>
          <w:szCs w:val="28"/>
          <w:lang w:eastAsia="zh-CN"/>
        </w:rPr>
        <w:t>-20</w:t>
      </w:r>
      <w:r w:rsidR="005B3773">
        <w:rPr>
          <w:rFonts w:ascii="Arial" w:eastAsia="Times New Roman" w:hAnsi="Arial" w:cs="Arial"/>
          <w:b/>
          <w:kern w:val="1"/>
          <w:sz w:val="28"/>
          <w:szCs w:val="28"/>
          <w:lang w:eastAsia="zh-CN"/>
        </w:rPr>
        <w:t>30</w:t>
      </w:r>
    </w:p>
    <w:p w14:paraId="2C1C9DB5" w14:textId="30507B92" w:rsidR="00C017DB" w:rsidRPr="006D4AD9" w:rsidRDefault="00C017DB" w:rsidP="006D4AD9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1"/>
          <w:sz w:val="28"/>
          <w:szCs w:val="28"/>
          <w:lang w:eastAsia="zh-CN"/>
        </w:rPr>
      </w:pPr>
      <w:r w:rsidRPr="006D4AD9">
        <w:rPr>
          <w:rFonts w:ascii="Arial" w:eastAsia="Times New Roman" w:hAnsi="Arial" w:cs="Arial"/>
          <w:b/>
          <w:kern w:val="1"/>
          <w:sz w:val="28"/>
          <w:szCs w:val="28"/>
          <w:lang w:eastAsia="zh-CN"/>
        </w:rPr>
        <w:t xml:space="preserve">II. COMPONENTA </w:t>
      </w:r>
      <w:r w:rsidRPr="006D4AD9">
        <w:rPr>
          <w:rFonts w:ascii="Arial" w:hAnsi="Arial" w:cs="Mangal"/>
          <w:b/>
          <w:kern w:val="1"/>
          <w:sz w:val="28"/>
          <w:szCs w:val="28"/>
          <w:lang w:eastAsia="zh-CN" w:bidi="hi-IN"/>
        </w:rPr>
        <w:t>DE NIVEL OPERAȚIONAL</w:t>
      </w:r>
    </w:p>
    <w:p w14:paraId="1FF18472" w14:textId="118BA75F" w:rsidR="00347747" w:rsidRDefault="006D4AD9" w:rsidP="00B727FE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1"/>
          <w:sz w:val="44"/>
          <w:szCs w:val="44"/>
          <w:lang w:eastAsia="zh-CN"/>
        </w:rPr>
      </w:pPr>
      <w:r w:rsidRPr="00F92A5C">
        <w:rPr>
          <w:rFonts w:ascii="Arial" w:eastAsia="Times New Roman" w:hAnsi="Arial" w:cs="Arial"/>
          <w:b/>
          <w:noProof/>
          <w:kern w:val="1"/>
          <w:sz w:val="44"/>
          <w:szCs w:val="44"/>
          <w:lang w:val="ro-RO" w:eastAsia="ro-RO"/>
        </w:rPr>
        <w:drawing>
          <wp:inline distT="0" distB="0" distL="0" distR="0" wp14:anchorId="54953C62" wp14:editId="0C81C539">
            <wp:extent cx="3657600" cy="5173102"/>
            <wp:effectExtent l="0" t="0" r="0" b="8890"/>
            <wp:docPr id="98" name="Picture 98" descr="E:\Serviciu\Horezu_home\Lucrare\Horezu.Irina.Simpl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 descr="E:\Serviciu\Horezu_home\Lucrare\Horezu.Irina.Simplu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5913" cy="51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A41D0" w14:textId="77777777" w:rsidR="006D4AD9" w:rsidRPr="00C017DB" w:rsidRDefault="006D4AD9" w:rsidP="006D4AD9">
      <w:pPr>
        <w:suppressAutoHyphens/>
        <w:spacing w:after="0" w:line="276" w:lineRule="auto"/>
        <w:ind w:left="2"/>
        <w:jc w:val="both"/>
        <w:rPr>
          <w:rFonts w:ascii="Arial Narrow" w:eastAsia="Times New Roman" w:hAnsi="Arial Narrow" w:cs="Arial"/>
          <w:b/>
          <w:color w:val="000000"/>
          <w:kern w:val="1"/>
          <w:sz w:val="24"/>
          <w:szCs w:val="24"/>
          <w:lang w:val="ro-RO" w:eastAsia="zh-CN"/>
        </w:rPr>
      </w:pPr>
      <w:r w:rsidRPr="00B727FE">
        <w:rPr>
          <w:rFonts w:ascii="Arial Narrow" w:eastAsia="Times New Roman" w:hAnsi="Arial Narrow" w:cs="Arial"/>
          <w:b/>
          <w:kern w:val="1"/>
          <w:sz w:val="24"/>
          <w:szCs w:val="24"/>
          <w:lang w:val="ro-RO" w:eastAsia="zh-CN"/>
        </w:rPr>
        <w:t xml:space="preserve">BENEFICIAR: </w:t>
      </w:r>
      <w:r>
        <w:rPr>
          <w:rFonts w:ascii="Arial Narrow" w:eastAsia="Times New Roman" w:hAnsi="Arial Narrow" w:cs="Arial"/>
          <w:b/>
          <w:color w:val="000000"/>
          <w:kern w:val="1"/>
          <w:sz w:val="24"/>
          <w:szCs w:val="24"/>
          <w:lang w:val="ro-RO" w:eastAsia="zh-CN"/>
        </w:rPr>
        <w:t>UAT ORAŞUL HOREZU</w:t>
      </w:r>
    </w:p>
    <w:p w14:paraId="086BB955" w14:textId="34A9FAA9" w:rsidR="006D4AD9" w:rsidRPr="00B727FE" w:rsidRDefault="006D4AD9" w:rsidP="006D4AD9">
      <w:pPr>
        <w:suppressAutoHyphens/>
        <w:spacing w:after="0" w:line="276" w:lineRule="auto"/>
        <w:ind w:left="2"/>
        <w:jc w:val="both"/>
        <w:rPr>
          <w:rFonts w:ascii="Arial Narrow" w:eastAsia="Times New Roman" w:hAnsi="Arial Narrow" w:cs="Arial"/>
          <w:b/>
          <w:kern w:val="1"/>
          <w:sz w:val="24"/>
          <w:szCs w:val="24"/>
          <w:lang w:val="ro-RO" w:eastAsia="zh-CN"/>
        </w:rPr>
      </w:pPr>
      <w:r w:rsidRPr="00C017DB">
        <w:rPr>
          <w:rFonts w:ascii="Arial Narrow" w:eastAsia="Times New Roman" w:hAnsi="Arial Narrow" w:cs="Arial"/>
          <w:b/>
          <w:kern w:val="1"/>
          <w:sz w:val="24"/>
          <w:szCs w:val="24"/>
          <w:lang w:val="ro-RO" w:eastAsia="zh-CN"/>
        </w:rPr>
        <w:t>ELABORATOR: Institutul de Cercetări în Transporturi - INCERTRANS S</w:t>
      </w:r>
      <w:r w:rsidR="00FC0A80">
        <w:rPr>
          <w:rFonts w:ascii="Arial Narrow" w:eastAsia="Times New Roman" w:hAnsi="Arial Narrow" w:cs="Arial"/>
          <w:b/>
          <w:kern w:val="1"/>
          <w:sz w:val="24"/>
          <w:szCs w:val="24"/>
          <w:lang w:val="ro-RO" w:eastAsia="zh-CN"/>
        </w:rPr>
        <w:t>.</w:t>
      </w:r>
      <w:r w:rsidRPr="00C017DB">
        <w:rPr>
          <w:rFonts w:ascii="Arial Narrow" w:eastAsia="Times New Roman" w:hAnsi="Arial Narrow" w:cs="Arial"/>
          <w:b/>
          <w:kern w:val="1"/>
          <w:sz w:val="24"/>
          <w:szCs w:val="24"/>
          <w:lang w:val="ro-RO" w:eastAsia="zh-CN"/>
        </w:rPr>
        <w:t>A</w:t>
      </w:r>
      <w:r w:rsidR="00FC0A80">
        <w:rPr>
          <w:rFonts w:ascii="Arial Narrow" w:eastAsia="Times New Roman" w:hAnsi="Arial Narrow" w:cs="Arial"/>
          <w:b/>
          <w:kern w:val="1"/>
          <w:sz w:val="24"/>
          <w:szCs w:val="24"/>
          <w:lang w:val="ro-RO" w:eastAsia="zh-CN"/>
        </w:rPr>
        <w:t>.</w:t>
      </w:r>
    </w:p>
    <w:p w14:paraId="27B1B398" w14:textId="77777777" w:rsidR="006D4AD9" w:rsidRPr="00B727FE" w:rsidRDefault="006D4AD9" w:rsidP="006D4AD9">
      <w:pPr>
        <w:suppressAutoHyphens/>
        <w:spacing w:after="0" w:line="276" w:lineRule="auto"/>
        <w:rPr>
          <w:rFonts w:ascii="Arial Narrow" w:eastAsia="Times New Roman" w:hAnsi="Arial Narrow" w:cs="Arial"/>
          <w:kern w:val="1"/>
          <w:sz w:val="24"/>
          <w:szCs w:val="24"/>
          <w:lang w:val="ro-RO" w:eastAsia="zh-CN"/>
        </w:rPr>
      </w:pPr>
      <w:r w:rsidRPr="00B727FE">
        <w:rPr>
          <w:rFonts w:ascii="Arial Narrow" w:eastAsia="Times New Roman" w:hAnsi="Arial Narrow" w:cs="Arial"/>
          <w:b/>
          <w:kern w:val="1"/>
          <w:sz w:val="24"/>
          <w:szCs w:val="24"/>
          <w:lang w:val="ro-RO" w:eastAsia="zh-CN"/>
        </w:rPr>
        <w:t xml:space="preserve">CONTRACT: </w:t>
      </w:r>
      <w:bookmarkStart w:id="0" w:name="_Hlk65572222"/>
      <w:r w:rsidRPr="00B727FE">
        <w:rPr>
          <w:rFonts w:ascii="Arial Narrow" w:eastAsia="Times New Roman" w:hAnsi="Arial Narrow" w:cs="Arial"/>
          <w:b/>
          <w:kern w:val="1"/>
          <w:sz w:val="24"/>
          <w:szCs w:val="24"/>
          <w:lang w:val="ro-RO" w:eastAsia="zh-CN"/>
        </w:rPr>
        <w:t xml:space="preserve">nr. </w:t>
      </w:r>
      <w:r w:rsidRPr="002542E9">
        <w:rPr>
          <w:rFonts w:ascii="Arial Narrow" w:eastAsia="Times New Roman" w:hAnsi="Arial Narrow" w:cs="Arial"/>
          <w:b/>
          <w:kern w:val="1"/>
          <w:sz w:val="24"/>
          <w:szCs w:val="24"/>
          <w:lang w:val="ro-RO" w:eastAsia="zh-CN"/>
        </w:rPr>
        <w:t>21141/07.10.2021</w:t>
      </w:r>
      <w:r>
        <w:rPr>
          <w:rFonts w:ascii="Arial Narrow" w:eastAsia="Times New Roman" w:hAnsi="Arial Narrow" w:cs="Arial"/>
          <w:b/>
          <w:kern w:val="1"/>
          <w:sz w:val="24"/>
          <w:szCs w:val="24"/>
          <w:lang w:val="ro-RO" w:eastAsia="zh-CN"/>
        </w:rPr>
        <w:t xml:space="preserve"> / </w:t>
      </w:r>
      <w:r w:rsidRPr="00C017DB">
        <w:rPr>
          <w:rFonts w:ascii="Arial Narrow" w:eastAsia="Times New Roman" w:hAnsi="Arial Narrow" w:cs="Arial"/>
          <w:b/>
          <w:kern w:val="1"/>
          <w:sz w:val="24"/>
          <w:szCs w:val="24"/>
          <w:lang w:val="ro-RO" w:eastAsia="zh-CN"/>
        </w:rPr>
        <w:t xml:space="preserve"> </w:t>
      </w:r>
      <w:r w:rsidRPr="002542E9">
        <w:rPr>
          <w:rFonts w:ascii="Arial Narrow" w:eastAsia="Times New Roman" w:hAnsi="Arial Narrow" w:cs="Arial"/>
          <w:b/>
          <w:kern w:val="1"/>
          <w:sz w:val="24"/>
          <w:szCs w:val="24"/>
          <w:lang w:val="ro-RO" w:eastAsia="zh-CN"/>
        </w:rPr>
        <w:t>21017/07.10.2021</w:t>
      </w:r>
    </w:p>
    <w:bookmarkEnd w:id="0"/>
    <w:p w14:paraId="67438D28" w14:textId="77777777" w:rsidR="006D4AD9" w:rsidRPr="00B727FE" w:rsidRDefault="006D4AD9" w:rsidP="006D4AD9">
      <w:pPr>
        <w:tabs>
          <w:tab w:val="left" w:pos="8070"/>
        </w:tabs>
        <w:suppressAutoHyphens/>
        <w:spacing w:after="0" w:line="240" w:lineRule="auto"/>
        <w:rPr>
          <w:rFonts w:ascii="Arial" w:eastAsia="Times New Roman" w:hAnsi="Arial" w:cs="Arial"/>
          <w:kern w:val="1"/>
          <w:sz w:val="24"/>
          <w:szCs w:val="20"/>
          <w:lang w:val="ro-RO" w:eastAsia="zh-CN"/>
        </w:rPr>
      </w:pPr>
      <w:r>
        <w:rPr>
          <w:rFonts w:ascii="Arial" w:eastAsia="Times New Roman" w:hAnsi="Arial" w:cs="Arial"/>
          <w:kern w:val="1"/>
          <w:sz w:val="24"/>
          <w:szCs w:val="20"/>
          <w:lang w:val="ro-RO" w:eastAsia="zh-CN"/>
        </w:rPr>
        <w:tab/>
      </w:r>
    </w:p>
    <w:p w14:paraId="258B278D" w14:textId="77777777" w:rsidR="006D4AD9" w:rsidRPr="00B727FE" w:rsidRDefault="006D4AD9" w:rsidP="006D4AD9">
      <w:pPr>
        <w:suppressAutoHyphens/>
        <w:spacing w:after="0" w:line="240" w:lineRule="auto"/>
        <w:jc w:val="center"/>
        <w:rPr>
          <w:rFonts w:ascii="Arial Narrow" w:eastAsia="Times New Roman" w:hAnsi="Arial Narrow" w:cs="Arial"/>
          <w:b/>
          <w:kern w:val="1"/>
          <w:lang w:eastAsia="zh-CN"/>
        </w:rPr>
      </w:pPr>
      <w:proofErr w:type="spellStart"/>
      <w:r>
        <w:rPr>
          <w:rFonts w:ascii="Arial Narrow" w:eastAsia="Times New Roman" w:hAnsi="Arial Narrow" w:cs="Arial"/>
          <w:b/>
          <w:kern w:val="1"/>
          <w:lang w:eastAsia="zh-CN"/>
        </w:rPr>
        <w:t>București</w:t>
      </w:r>
      <w:proofErr w:type="spellEnd"/>
      <w:r w:rsidRPr="00B727FE">
        <w:rPr>
          <w:rFonts w:ascii="Arial Narrow" w:eastAsia="Times New Roman" w:hAnsi="Arial Narrow" w:cs="Arial"/>
          <w:b/>
          <w:kern w:val="1"/>
          <w:lang w:eastAsia="zh-CN"/>
        </w:rPr>
        <w:t xml:space="preserve"> </w:t>
      </w:r>
    </w:p>
    <w:p w14:paraId="667914E7" w14:textId="77777777" w:rsidR="006D4AD9" w:rsidRPr="00B727FE" w:rsidRDefault="006D4AD9" w:rsidP="006D4AD9">
      <w:pPr>
        <w:suppressAutoHyphens/>
        <w:spacing w:after="0" w:line="240" w:lineRule="auto"/>
        <w:jc w:val="center"/>
        <w:rPr>
          <w:rFonts w:ascii="Arial Narrow" w:eastAsia="Times New Roman" w:hAnsi="Arial Narrow" w:cs="Arial"/>
          <w:b/>
          <w:kern w:val="1"/>
          <w:lang w:val="ro-RO" w:eastAsia="zh-CN"/>
        </w:rPr>
      </w:pPr>
      <w:r>
        <w:rPr>
          <w:rFonts w:ascii="Arial Narrow" w:eastAsia="Times New Roman" w:hAnsi="Arial Narrow" w:cs="Arial"/>
          <w:b/>
          <w:kern w:val="1"/>
          <w:lang w:eastAsia="zh-CN"/>
        </w:rPr>
        <w:t>2022</w:t>
      </w:r>
      <w:r w:rsidRPr="00787861">
        <w:rPr>
          <w:rFonts w:ascii="Calibri" w:eastAsia="Calibri" w:hAnsi="Calibri" w:cs="Times New Roman"/>
          <w:noProof/>
          <w:kern w:val="1"/>
          <w:sz w:val="20"/>
          <w:szCs w:val="24"/>
          <w:lang w:eastAsia="zh-CN" w:bidi="hi-IN"/>
        </w:rPr>
        <w:t xml:space="preserve"> </w:t>
      </w:r>
    </w:p>
    <w:p w14:paraId="4E23C319" w14:textId="77777777" w:rsidR="006D4AD9" w:rsidRDefault="006D4AD9" w:rsidP="006D4AD9">
      <w:pPr>
        <w:rPr>
          <w:rFonts w:ascii="Arial" w:eastAsia="Times New Roman" w:hAnsi="Arial" w:cs="Arial"/>
          <w:b/>
          <w:kern w:val="1"/>
          <w:sz w:val="32"/>
          <w:szCs w:val="20"/>
          <w:lang w:val="ro-RO" w:eastAsia="zh-CN"/>
        </w:rPr>
      </w:pPr>
    </w:p>
    <w:p w14:paraId="35A0A268" w14:textId="32D36E58" w:rsidR="006D4AD9" w:rsidRDefault="006D4AD9" w:rsidP="00B727FE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1"/>
          <w:sz w:val="44"/>
          <w:szCs w:val="44"/>
          <w:lang w:eastAsia="zh-CN"/>
        </w:rPr>
      </w:pPr>
      <w:r w:rsidRPr="00787861">
        <w:rPr>
          <w:rFonts w:ascii="Calibri" w:eastAsia="Calibri" w:hAnsi="Calibri" w:cs="Times New Roman"/>
          <w:noProof/>
          <w:kern w:val="1"/>
          <w:sz w:val="20"/>
          <w:szCs w:val="24"/>
          <w:lang w:val="ro-RO" w:eastAsia="ro-RO"/>
        </w:rPr>
        <w:drawing>
          <wp:anchor distT="0" distB="0" distL="114300" distR="114300" simplePos="0" relativeHeight="251665408" behindDoc="0" locked="0" layoutInCell="1" allowOverlap="1" wp14:anchorId="743CF46A" wp14:editId="61798D87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5943600" cy="66738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B02253" w14:textId="6271DDE7" w:rsidR="006D4AD9" w:rsidRPr="00B727FE" w:rsidRDefault="006D4AD9" w:rsidP="006D4AD9">
      <w:pPr>
        <w:suppressAutoHyphens/>
        <w:spacing w:after="0" w:line="240" w:lineRule="auto"/>
        <w:jc w:val="both"/>
        <w:rPr>
          <w:rFonts w:ascii="Arial Narrow" w:eastAsia="Times New Roman" w:hAnsi="Arial Narrow" w:cs="Arial"/>
          <w:b/>
          <w:i/>
          <w:iCs/>
          <w:kern w:val="1"/>
          <w:sz w:val="32"/>
          <w:szCs w:val="20"/>
          <w:lang w:val="ro-RO" w:eastAsia="zh-CN"/>
        </w:rPr>
      </w:pPr>
      <w:bookmarkStart w:id="1" w:name="_Hlk94772118"/>
      <w:bookmarkStart w:id="2" w:name="_Hlk65665460"/>
      <w:r w:rsidRPr="00B727FE">
        <w:rPr>
          <w:rFonts w:ascii="Arial Narrow" w:eastAsia="Times New Roman" w:hAnsi="Arial Narrow" w:cs="Arial"/>
          <w:b/>
          <w:kern w:val="1"/>
          <w:sz w:val="24"/>
          <w:szCs w:val="20"/>
          <w:lang w:val="ro-RO" w:eastAsia="zh-CN"/>
        </w:rPr>
        <w:lastRenderedPageBreak/>
        <w:t>Contract</w:t>
      </w:r>
      <w:r>
        <w:rPr>
          <w:rFonts w:ascii="Arial Narrow" w:eastAsia="Times New Roman" w:hAnsi="Arial Narrow" w:cs="Arial"/>
          <w:b/>
          <w:kern w:val="1"/>
          <w:sz w:val="24"/>
          <w:szCs w:val="20"/>
          <w:lang w:val="ro-RO" w:eastAsia="zh-CN"/>
        </w:rPr>
        <w:t xml:space="preserve"> </w:t>
      </w:r>
      <w:r w:rsidRPr="00B727FE">
        <w:rPr>
          <w:rFonts w:ascii="Arial Narrow" w:eastAsia="Times New Roman" w:hAnsi="Arial Narrow" w:cs="Arial"/>
          <w:b/>
          <w:kern w:val="1"/>
          <w:sz w:val="24"/>
          <w:szCs w:val="20"/>
          <w:lang w:val="ro-RO" w:eastAsia="zh-CN"/>
        </w:rPr>
        <w:t>nr.</w:t>
      </w:r>
      <w:r w:rsidRPr="00B761C5">
        <w:rPr>
          <w:rFonts w:ascii="Arial Narrow" w:eastAsia="Times New Roman" w:hAnsi="Arial Narrow" w:cs="Arial"/>
          <w:b/>
          <w:kern w:val="1"/>
          <w:sz w:val="24"/>
          <w:szCs w:val="20"/>
          <w:lang w:val="ro-RO" w:eastAsia="zh-CN"/>
        </w:rPr>
        <w:t xml:space="preserve"> </w:t>
      </w:r>
      <w:r w:rsidRPr="002542E9">
        <w:rPr>
          <w:rFonts w:ascii="Arial Narrow" w:eastAsia="Times New Roman" w:hAnsi="Arial Narrow" w:cs="Arial"/>
          <w:b/>
          <w:kern w:val="1"/>
          <w:sz w:val="24"/>
          <w:szCs w:val="20"/>
          <w:lang w:val="ro-RO" w:eastAsia="zh-CN"/>
        </w:rPr>
        <w:t>21141/07.10.2021 /  21017/07.10.2021</w:t>
      </w:r>
      <w:r>
        <w:rPr>
          <w:rFonts w:ascii="Arial Narrow" w:eastAsia="Times New Roman" w:hAnsi="Arial Narrow" w:cs="Arial"/>
          <w:b/>
          <w:kern w:val="1"/>
          <w:sz w:val="24"/>
          <w:szCs w:val="20"/>
          <w:lang w:val="ro-RO" w:eastAsia="zh-CN"/>
        </w:rPr>
        <w:t>:</w:t>
      </w:r>
      <w:r w:rsidR="00574E75">
        <w:rPr>
          <w:rFonts w:ascii="Arial Narrow" w:eastAsia="Times New Roman" w:hAnsi="Arial Narrow" w:cs="Arial"/>
          <w:b/>
          <w:kern w:val="1"/>
          <w:sz w:val="24"/>
          <w:szCs w:val="20"/>
          <w:lang w:val="ro-RO" w:eastAsia="zh-CN"/>
        </w:rPr>
        <w:t xml:space="preserve"> Servicii pentru întocmirea </w:t>
      </w:r>
      <w:proofErr w:type="spellStart"/>
      <w:r w:rsidR="00574E75" w:rsidRPr="002542E9">
        <w:rPr>
          <w:rFonts w:ascii="Arial Narrow" w:eastAsia="Times New Roman" w:hAnsi="Arial Narrow" w:cs="Arial"/>
          <w:b/>
          <w:i/>
          <w:iCs/>
          <w:sz w:val="24"/>
          <w:szCs w:val="24"/>
          <w:lang w:eastAsia="zh-CN"/>
        </w:rPr>
        <w:t>Planul</w:t>
      </w:r>
      <w:proofErr w:type="spellEnd"/>
      <w:r w:rsidR="00574E75" w:rsidRPr="002542E9">
        <w:rPr>
          <w:rFonts w:ascii="Arial Narrow" w:eastAsia="Times New Roman" w:hAnsi="Arial Narrow" w:cs="Arial"/>
          <w:b/>
          <w:i/>
          <w:iCs/>
          <w:sz w:val="24"/>
          <w:szCs w:val="24"/>
          <w:lang w:eastAsia="zh-CN"/>
        </w:rPr>
        <w:t xml:space="preserve"> </w:t>
      </w:r>
      <w:r w:rsidR="00574E75">
        <w:rPr>
          <w:rFonts w:ascii="Arial Narrow" w:eastAsia="Times New Roman" w:hAnsi="Arial Narrow" w:cs="Arial"/>
          <w:b/>
          <w:i/>
          <w:iCs/>
          <w:sz w:val="24"/>
          <w:szCs w:val="24"/>
          <w:lang w:eastAsia="zh-CN"/>
        </w:rPr>
        <w:t>d</w:t>
      </w:r>
      <w:r w:rsidR="00574E75" w:rsidRPr="002542E9">
        <w:rPr>
          <w:rFonts w:ascii="Arial Narrow" w:eastAsia="Times New Roman" w:hAnsi="Arial Narrow" w:cs="Arial"/>
          <w:b/>
          <w:i/>
          <w:iCs/>
          <w:sz w:val="24"/>
          <w:szCs w:val="24"/>
          <w:lang w:eastAsia="zh-CN"/>
        </w:rPr>
        <w:t xml:space="preserve">e </w:t>
      </w:r>
      <w:proofErr w:type="spellStart"/>
      <w:r w:rsidR="00574E75" w:rsidRPr="002542E9">
        <w:rPr>
          <w:rFonts w:ascii="Arial Narrow" w:eastAsia="Times New Roman" w:hAnsi="Arial Narrow" w:cs="Arial"/>
          <w:b/>
          <w:i/>
          <w:iCs/>
          <w:sz w:val="24"/>
          <w:szCs w:val="24"/>
          <w:lang w:eastAsia="zh-CN"/>
        </w:rPr>
        <w:t>Mobilitate</w:t>
      </w:r>
      <w:proofErr w:type="spellEnd"/>
      <w:r w:rsidR="00574E75" w:rsidRPr="002542E9">
        <w:rPr>
          <w:rFonts w:ascii="Arial Narrow" w:eastAsia="Times New Roman" w:hAnsi="Arial Narrow" w:cs="Arial"/>
          <w:b/>
          <w:i/>
          <w:iCs/>
          <w:sz w:val="24"/>
          <w:szCs w:val="24"/>
          <w:lang w:eastAsia="zh-CN"/>
        </w:rPr>
        <w:t xml:space="preserve"> </w:t>
      </w:r>
      <w:proofErr w:type="spellStart"/>
      <w:r w:rsidR="00574E75" w:rsidRPr="002542E9">
        <w:rPr>
          <w:rFonts w:ascii="Arial Narrow" w:eastAsia="Times New Roman" w:hAnsi="Arial Narrow" w:cs="Arial"/>
          <w:b/>
          <w:i/>
          <w:iCs/>
          <w:sz w:val="24"/>
          <w:szCs w:val="24"/>
          <w:lang w:eastAsia="zh-CN"/>
        </w:rPr>
        <w:t>Urbană</w:t>
      </w:r>
      <w:proofErr w:type="spellEnd"/>
      <w:r w:rsidR="00574E75" w:rsidRPr="002542E9">
        <w:rPr>
          <w:rFonts w:ascii="Arial Narrow" w:eastAsia="Times New Roman" w:hAnsi="Arial Narrow" w:cs="Arial"/>
          <w:b/>
          <w:i/>
          <w:iCs/>
          <w:sz w:val="24"/>
          <w:szCs w:val="24"/>
          <w:lang w:eastAsia="zh-CN"/>
        </w:rPr>
        <w:t xml:space="preserve"> </w:t>
      </w:r>
      <w:proofErr w:type="spellStart"/>
      <w:r w:rsidR="00574E75" w:rsidRPr="002542E9">
        <w:rPr>
          <w:rFonts w:ascii="Arial Narrow" w:eastAsia="Times New Roman" w:hAnsi="Arial Narrow" w:cs="Arial"/>
          <w:b/>
          <w:i/>
          <w:iCs/>
          <w:sz w:val="24"/>
          <w:szCs w:val="24"/>
          <w:lang w:eastAsia="zh-CN"/>
        </w:rPr>
        <w:t>Durabilă</w:t>
      </w:r>
      <w:proofErr w:type="spellEnd"/>
      <w:r w:rsidR="00574E75" w:rsidRPr="002542E9">
        <w:rPr>
          <w:rFonts w:ascii="Arial Narrow" w:eastAsia="Times New Roman" w:hAnsi="Arial Narrow" w:cs="Arial"/>
          <w:b/>
          <w:i/>
          <w:iCs/>
          <w:sz w:val="24"/>
          <w:szCs w:val="24"/>
          <w:lang w:eastAsia="zh-CN"/>
        </w:rPr>
        <w:t xml:space="preserve"> </w:t>
      </w:r>
      <w:r w:rsidR="00AA4E30">
        <w:rPr>
          <w:rFonts w:ascii="Arial Narrow" w:eastAsia="Times New Roman" w:hAnsi="Arial Narrow" w:cs="Arial"/>
          <w:b/>
          <w:i/>
          <w:iCs/>
          <w:sz w:val="24"/>
          <w:szCs w:val="24"/>
          <w:lang w:eastAsia="zh-CN"/>
        </w:rPr>
        <w:t>al</w:t>
      </w:r>
      <w:r w:rsidR="00574E75">
        <w:rPr>
          <w:rFonts w:ascii="Arial Narrow" w:eastAsia="Times New Roman" w:hAnsi="Arial Narrow" w:cs="Arial"/>
          <w:b/>
          <w:i/>
          <w:iCs/>
          <w:sz w:val="24"/>
          <w:szCs w:val="24"/>
          <w:lang w:eastAsia="zh-CN"/>
        </w:rPr>
        <w:t xml:space="preserve"> </w:t>
      </w:r>
      <w:proofErr w:type="spellStart"/>
      <w:r w:rsidR="00574E75" w:rsidRPr="002542E9">
        <w:rPr>
          <w:rFonts w:ascii="Arial Narrow" w:eastAsia="Times New Roman" w:hAnsi="Arial Narrow" w:cs="Arial"/>
          <w:b/>
          <w:i/>
          <w:iCs/>
          <w:sz w:val="24"/>
          <w:szCs w:val="24"/>
          <w:lang w:eastAsia="zh-CN"/>
        </w:rPr>
        <w:t>Oraşului</w:t>
      </w:r>
      <w:proofErr w:type="spellEnd"/>
      <w:r w:rsidR="00574E75" w:rsidRPr="002542E9">
        <w:rPr>
          <w:rFonts w:ascii="Arial Narrow" w:eastAsia="Times New Roman" w:hAnsi="Arial Narrow" w:cs="Arial"/>
          <w:b/>
          <w:i/>
          <w:iCs/>
          <w:sz w:val="24"/>
          <w:szCs w:val="24"/>
          <w:lang w:eastAsia="zh-CN"/>
        </w:rPr>
        <w:t xml:space="preserve"> </w:t>
      </w:r>
      <w:proofErr w:type="spellStart"/>
      <w:r w:rsidR="00574E75" w:rsidRPr="002542E9">
        <w:rPr>
          <w:rFonts w:ascii="Arial Narrow" w:eastAsia="Times New Roman" w:hAnsi="Arial Narrow" w:cs="Arial"/>
          <w:b/>
          <w:i/>
          <w:iCs/>
          <w:sz w:val="24"/>
          <w:szCs w:val="24"/>
          <w:lang w:eastAsia="zh-CN"/>
        </w:rPr>
        <w:t>Horezu</w:t>
      </w:r>
      <w:proofErr w:type="spellEnd"/>
      <w:r w:rsidR="00574E75">
        <w:rPr>
          <w:rFonts w:ascii="Arial Narrow" w:eastAsia="Times New Roman" w:hAnsi="Arial Narrow" w:cs="Arial"/>
          <w:b/>
          <w:i/>
          <w:iCs/>
          <w:sz w:val="24"/>
          <w:szCs w:val="24"/>
          <w:lang w:eastAsia="zh-CN"/>
        </w:rPr>
        <w:t xml:space="preserve"> </w:t>
      </w:r>
      <w:proofErr w:type="spellStart"/>
      <w:r w:rsidR="00574E75">
        <w:rPr>
          <w:rFonts w:ascii="Arial Narrow" w:eastAsia="Times New Roman" w:hAnsi="Arial Narrow" w:cs="Arial"/>
          <w:b/>
          <w:i/>
          <w:iCs/>
          <w:sz w:val="24"/>
          <w:szCs w:val="24"/>
          <w:lang w:eastAsia="zh-CN"/>
        </w:rPr>
        <w:t>p</w:t>
      </w:r>
      <w:r w:rsidR="00574E75" w:rsidRPr="002542E9">
        <w:rPr>
          <w:rFonts w:ascii="Arial Narrow" w:eastAsia="Times New Roman" w:hAnsi="Arial Narrow" w:cs="Arial"/>
          <w:b/>
          <w:i/>
          <w:iCs/>
          <w:sz w:val="24"/>
          <w:szCs w:val="24"/>
          <w:lang w:eastAsia="zh-CN"/>
        </w:rPr>
        <w:t>entru</w:t>
      </w:r>
      <w:proofErr w:type="spellEnd"/>
      <w:r w:rsidR="00574E75" w:rsidRPr="002542E9">
        <w:rPr>
          <w:rFonts w:ascii="Arial Narrow" w:eastAsia="Times New Roman" w:hAnsi="Arial Narrow" w:cs="Arial"/>
          <w:b/>
          <w:i/>
          <w:iCs/>
          <w:sz w:val="24"/>
          <w:szCs w:val="24"/>
          <w:lang w:eastAsia="zh-CN"/>
        </w:rPr>
        <w:t xml:space="preserve"> </w:t>
      </w:r>
      <w:proofErr w:type="spellStart"/>
      <w:r w:rsidR="00574E75">
        <w:rPr>
          <w:rFonts w:ascii="Arial Narrow" w:eastAsia="Times New Roman" w:hAnsi="Arial Narrow" w:cs="Arial"/>
          <w:b/>
          <w:i/>
          <w:iCs/>
          <w:sz w:val="24"/>
          <w:szCs w:val="24"/>
          <w:lang w:eastAsia="zh-CN"/>
        </w:rPr>
        <w:t>p</w:t>
      </w:r>
      <w:r w:rsidR="00574E75" w:rsidRPr="002542E9">
        <w:rPr>
          <w:rFonts w:ascii="Arial Narrow" w:eastAsia="Times New Roman" w:hAnsi="Arial Narrow" w:cs="Arial"/>
          <w:b/>
          <w:i/>
          <w:iCs/>
          <w:sz w:val="24"/>
          <w:szCs w:val="24"/>
          <w:lang w:eastAsia="zh-CN"/>
        </w:rPr>
        <w:t>erioada</w:t>
      </w:r>
      <w:proofErr w:type="spellEnd"/>
      <w:r w:rsidR="00574E75" w:rsidRPr="002542E9">
        <w:rPr>
          <w:rFonts w:ascii="Arial Narrow" w:eastAsia="Times New Roman" w:hAnsi="Arial Narrow" w:cs="Arial"/>
          <w:b/>
          <w:i/>
          <w:iCs/>
          <w:sz w:val="24"/>
          <w:szCs w:val="24"/>
          <w:lang w:eastAsia="zh-CN"/>
        </w:rPr>
        <w:t xml:space="preserve"> 202</w:t>
      </w:r>
      <w:r w:rsidR="005B3773">
        <w:rPr>
          <w:rFonts w:ascii="Arial Narrow" w:eastAsia="Times New Roman" w:hAnsi="Arial Narrow" w:cs="Arial"/>
          <w:b/>
          <w:i/>
          <w:iCs/>
          <w:sz w:val="24"/>
          <w:szCs w:val="24"/>
          <w:lang w:eastAsia="zh-CN"/>
        </w:rPr>
        <w:t>3</w:t>
      </w:r>
      <w:r w:rsidR="00574E75" w:rsidRPr="002542E9">
        <w:rPr>
          <w:rFonts w:ascii="Arial Narrow" w:eastAsia="Times New Roman" w:hAnsi="Arial Narrow" w:cs="Arial"/>
          <w:b/>
          <w:i/>
          <w:iCs/>
          <w:sz w:val="24"/>
          <w:szCs w:val="24"/>
          <w:lang w:eastAsia="zh-CN"/>
        </w:rPr>
        <w:t>-20</w:t>
      </w:r>
      <w:r w:rsidR="005B3773">
        <w:rPr>
          <w:rFonts w:ascii="Arial Narrow" w:eastAsia="Times New Roman" w:hAnsi="Arial Narrow" w:cs="Arial"/>
          <w:b/>
          <w:i/>
          <w:iCs/>
          <w:sz w:val="24"/>
          <w:szCs w:val="24"/>
          <w:lang w:eastAsia="zh-CN"/>
        </w:rPr>
        <w:t>30</w:t>
      </w:r>
    </w:p>
    <w:p w14:paraId="6203BABD" w14:textId="77777777" w:rsidR="006D4AD9" w:rsidRDefault="006D4AD9" w:rsidP="006D4AD9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1"/>
          <w:sz w:val="32"/>
          <w:szCs w:val="20"/>
          <w:lang w:val="ro-RO" w:eastAsia="zh-CN"/>
        </w:rPr>
      </w:pPr>
    </w:p>
    <w:p w14:paraId="441FCAB6" w14:textId="77777777" w:rsidR="006D4AD9" w:rsidRPr="00B727FE" w:rsidRDefault="006D4AD9" w:rsidP="006D4AD9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1"/>
          <w:sz w:val="32"/>
          <w:szCs w:val="20"/>
          <w:lang w:val="ro-RO" w:eastAsia="zh-CN"/>
        </w:rPr>
      </w:pPr>
    </w:p>
    <w:p w14:paraId="12B09118" w14:textId="77777777" w:rsidR="006D4AD9" w:rsidRPr="00B727FE" w:rsidRDefault="006D4AD9" w:rsidP="006D4AD9">
      <w:pPr>
        <w:suppressAutoHyphens/>
        <w:spacing w:after="0" w:line="240" w:lineRule="auto"/>
        <w:jc w:val="center"/>
        <w:rPr>
          <w:rFonts w:ascii="Arial Narrow" w:eastAsia="Times New Roman" w:hAnsi="Arial Narrow" w:cs="Arial"/>
          <w:kern w:val="1"/>
          <w:sz w:val="28"/>
          <w:szCs w:val="28"/>
          <w:lang w:val="ro-RO" w:eastAsia="zh-CN"/>
        </w:rPr>
      </w:pPr>
      <w:r w:rsidRPr="00B727FE">
        <w:rPr>
          <w:rFonts w:ascii="Arial Narrow" w:eastAsia="Times New Roman" w:hAnsi="Arial Narrow" w:cs="Arial"/>
          <w:b/>
          <w:kern w:val="1"/>
          <w:sz w:val="28"/>
          <w:szCs w:val="28"/>
          <w:lang w:val="ro-RO" w:eastAsia="zh-CN"/>
        </w:rPr>
        <w:t>FOAIE  DE  SEMNĂTURI</w:t>
      </w:r>
    </w:p>
    <w:p w14:paraId="4C4D7658" w14:textId="77777777" w:rsidR="006D4AD9" w:rsidRPr="00B761C5" w:rsidRDefault="006D4AD9" w:rsidP="006D4AD9">
      <w:pPr>
        <w:suppressAutoHyphens/>
        <w:spacing w:after="0" w:line="360" w:lineRule="auto"/>
        <w:rPr>
          <w:rFonts w:ascii="Arial Narrow" w:eastAsia="Times New Roman" w:hAnsi="Arial Narrow" w:cs="Arial"/>
          <w:b/>
          <w:kern w:val="1"/>
          <w:sz w:val="26"/>
          <w:szCs w:val="26"/>
          <w:lang w:val="ro-RO" w:eastAsia="zh-CN"/>
        </w:rPr>
      </w:pPr>
    </w:p>
    <w:p w14:paraId="52C1EB41" w14:textId="77777777" w:rsidR="006D4AD9" w:rsidRPr="00B727FE" w:rsidRDefault="006D4AD9" w:rsidP="009E2B4C">
      <w:pPr>
        <w:shd w:val="clear" w:color="auto" w:fill="E2EFD9" w:themeFill="accent6" w:themeFillTint="33"/>
        <w:suppressAutoHyphens/>
        <w:spacing w:after="0" w:line="360" w:lineRule="auto"/>
        <w:rPr>
          <w:rFonts w:ascii="Arial Narrow" w:eastAsia="Times New Roman" w:hAnsi="Arial Narrow" w:cs="Arial"/>
          <w:kern w:val="1"/>
          <w:sz w:val="28"/>
          <w:szCs w:val="28"/>
          <w:lang w:val="ro-RO" w:eastAsia="zh-CN"/>
        </w:rPr>
      </w:pPr>
      <w:r w:rsidRPr="00B761C5">
        <w:rPr>
          <w:rFonts w:ascii="Arial Narrow" w:eastAsia="Times New Roman" w:hAnsi="Arial Narrow" w:cs="Arial"/>
          <w:b/>
          <w:kern w:val="1"/>
          <w:sz w:val="26"/>
          <w:szCs w:val="26"/>
          <w:lang w:val="ro-RO" w:eastAsia="zh-CN"/>
        </w:rPr>
        <w:t>COLECTIV DE LUCRU</w:t>
      </w:r>
    </w:p>
    <w:p w14:paraId="746AFBEB" w14:textId="77777777" w:rsidR="006D4AD9" w:rsidRPr="00B761C5" w:rsidRDefault="006D4AD9" w:rsidP="006D4AD9">
      <w:pPr>
        <w:suppressAutoHyphens/>
        <w:spacing w:after="0" w:line="240" w:lineRule="auto"/>
        <w:rPr>
          <w:rFonts w:ascii="Arial Narrow" w:eastAsia="Times New Roman" w:hAnsi="Arial Narrow" w:cs="Times New Roman"/>
          <w:b/>
          <w:bCs/>
          <w:sz w:val="24"/>
          <w:szCs w:val="24"/>
          <w:lang w:val="ro-RO" w:eastAsia="zh-CN"/>
        </w:rPr>
      </w:pPr>
    </w:p>
    <w:p w14:paraId="474F685F" w14:textId="77777777" w:rsidR="006D4AD9" w:rsidRPr="00B727FE" w:rsidRDefault="006D4AD9" w:rsidP="006D4AD9">
      <w:pPr>
        <w:suppressAutoHyphens/>
        <w:spacing w:after="0" w:line="480" w:lineRule="auto"/>
        <w:rPr>
          <w:rFonts w:ascii="Arial Narrow" w:eastAsia="Times New Roman" w:hAnsi="Arial Narrow" w:cs="Arial"/>
          <w:sz w:val="26"/>
          <w:szCs w:val="26"/>
          <w:lang w:eastAsia="zh-CN"/>
        </w:rPr>
      </w:pPr>
      <w:r w:rsidRPr="00B727FE">
        <w:rPr>
          <w:rFonts w:ascii="Arial Narrow" w:eastAsia="Times New Roman" w:hAnsi="Arial Narrow" w:cs="Arial"/>
          <w:b/>
          <w:sz w:val="26"/>
          <w:szCs w:val="26"/>
          <w:lang w:eastAsia="zh-CN"/>
        </w:rPr>
        <w:t>DIRECTOR TEHNIC:</w:t>
      </w:r>
      <w:r w:rsidRPr="00B727FE">
        <w:rPr>
          <w:rFonts w:ascii="Arial Narrow" w:eastAsia="Times New Roman" w:hAnsi="Arial Narrow" w:cs="Arial"/>
          <w:sz w:val="26"/>
          <w:szCs w:val="26"/>
          <w:lang w:eastAsia="zh-CN"/>
        </w:rPr>
        <w:tab/>
      </w:r>
      <w:r w:rsidRPr="00B727FE">
        <w:rPr>
          <w:rFonts w:ascii="Arial Narrow" w:eastAsia="Times New Roman" w:hAnsi="Arial Narrow" w:cs="Arial"/>
          <w:sz w:val="26"/>
          <w:szCs w:val="26"/>
          <w:lang w:eastAsia="zh-CN"/>
        </w:rPr>
        <w:tab/>
      </w:r>
    </w:p>
    <w:p w14:paraId="4C63E40B" w14:textId="77777777" w:rsidR="006D4AD9" w:rsidRPr="00B727FE" w:rsidRDefault="006D4AD9" w:rsidP="006D4AD9">
      <w:pPr>
        <w:suppressAutoHyphens/>
        <w:spacing w:after="0" w:line="480" w:lineRule="auto"/>
        <w:rPr>
          <w:rFonts w:ascii="Arial Narrow" w:eastAsia="Times New Roman" w:hAnsi="Arial Narrow" w:cs="Arial"/>
          <w:sz w:val="26"/>
          <w:szCs w:val="26"/>
          <w:lang w:eastAsia="zh-CN"/>
        </w:rPr>
      </w:pPr>
      <w:proofErr w:type="spellStart"/>
      <w:r w:rsidRPr="00B727FE">
        <w:rPr>
          <w:rFonts w:ascii="Arial Narrow" w:eastAsia="Times New Roman" w:hAnsi="Arial Narrow" w:cs="Arial"/>
          <w:sz w:val="26"/>
          <w:szCs w:val="26"/>
          <w:lang w:eastAsia="zh-CN"/>
        </w:rPr>
        <w:t>ing</w:t>
      </w:r>
      <w:proofErr w:type="spellEnd"/>
      <w:r w:rsidRPr="00B727FE">
        <w:rPr>
          <w:rFonts w:ascii="Arial Narrow" w:eastAsia="Times New Roman" w:hAnsi="Arial Narrow" w:cs="Arial"/>
          <w:sz w:val="26"/>
          <w:szCs w:val="26"/>
          <w:lang w:eastAsia="zh-CN"/>
        </w:rPr>
        <w:t>. Anca BÂRLĂDEANU</w:t>
      </w:r>
    </w:p>
    <w:p w14:paraId="2F306A8A" w14:textId="77777777" w:rsidR="006D4AD9" w:rsidRPr="00B727FE" w:rsidRDefault="006D4AD9" w:rsidP="006D4AD9">
      <w:pPr>
        <w:suppressAutoHyphens/>
        <w:spacing w:after="0" w:line="480" w:lineRule="auto"/>
        <w:rPr>
          <w:rFonts w:ascii="Arial Narrow" w:eastAsia="Times New Roman" w:hAnsi="Arial Narrow" w:cs="Arial"/>
          <w:sz w:val="26"/>
          <w:szCs w:val="26"/>
          <w:lang w:eastAsia="zh-CN"/>
        </w:rPr>
      </w:pPr>
    </w:p>
    <w:p w14:paraId="50ACB2C4" w14:textId="099BCDD5" w:rsidR="006D4AD9" w:rsidRPr="00475CC1" w:rsidRDefault="00574E75" w:rsidP="006D4AD9">
      <w:pPr>
        <w:widowControl w:val="0"/>
        <w:suppressAutoHyphens/>
        <w:spacing w:after="0" w:line="480" w:lineRule="auto"/>
        <w:rPr>
          <w:rFonts w:ascii="Arial Narrow" w:eastAsia="Times New Roman" w:hAnsi="Arial Narrow" w:cs="Arial"/>
          <w:b/>
          <w:kern w:val="1"/>
          <w:sz w:val="26"/>
          <w:szCs w:val="26"/>
          <w:lang w:eastAsia="ar-SA" w:bidi="hi-IN"/>
        </w:rPr>
      </w:pPr>
      <w:proofErr w:type="spellStart"/>
      <w:r w:rsidRPr="00475CC1">
        <w:rPr>
          <w:rFonts w:ascii="Arial Narrow" w:eastAsia="Times New Roman" w:hAnsi="Arial Narrow" w:cs="Arial"/>
          <w:b/>
          <w:kern w:val="1"/>
          <w:sz w:val="26"/>
          <w:szCs w:val="26"/>
          <w:lang w:eastAsia="ar-SA" w:bidi="hi-IN"/>
        </w:rPr>
        <w:t>Responsabil</w:t>
      </w:r>
      <w:proofErr w:type="spellEnd"/>
      <w:r w:rsidRPr="00475CC1">
        <w:rPr>
          <w:rFonts w:ascii="Arial Narrow" w:eastAsia="Times New Roman" w:hAnsi="Arial Narrow" w:cs="Arial"/>
          <w:b/>
          <w:kern w:val="1"/>
          <w:sz w:val="26"/>
          <w:szCs w:val="26"/>
          <w:lang w:eastAsia="ar-SA" w:bidi="hi-IN"/>
        </w:rPr>
        <w:t xml:space="preserve"> contract</w:t>
      </w:r>
      <w:r w:rsidRPr="00475CC1">
        <w:rPr>
          <w:rFonts w:ascii="Arial Narrow" w:eastAsia="Times New Roman" w:hAnsi="Arial Narrow" w:cs="Arial"/>
          <w:kern w:val="1"/>
          <w:sz w:val="26"/>
          <w:szCs w:val="26"/>
          <w:lang w:eastAsia="ar-SA" w:bidi="hi-IN"/>
        </w:rPr>
        <w:t xml:space="preserve"> </w:t>
      </w:r>
      <w:proofErr w:type="spellStart"/>
      <w:r w:rsidR="006D4AD9" w:rsidRPr="00475CC1">
        <w:rPr>
          <w:rFonts w:ascii="Arial Narrow" w:eastAsia="Times New Roman" w:hAnsi="Arial Narrow" w:cs="Arial"/>
          <w:kern w:val="1"/>
          <w:sz w:val="26"/>
          <w:szCs w:val="26"/>
          <w:lang w:eastAsia="ar-SA" w:bidi="hi-IN"/>
        </w:rPr>
        <w:t>ing</w:t>
      </w:r>
      <w:proofErr w:type="spellEnd"/>
      <w:r w:rsidR="006D4AD9" w:rsidRPr="00475CC1">
        <w:rPr>
          <w:rFonts w:ascii="Arial Narrow" w:eastAsia="Times New Roman" w:hAnsi="Arial Narrow" w:cs="Arial"/>
          <w:kern w:val="1"/>
          <w:sz w:val="26"/>
          <w:szCs w:val="26"/>
          <w:lang w:eastAsia="ar-SA" w:bidi="hi-IN"/>
        </w:rPr>
        <w:t xml:space="preserve">. Luigino SZECSY  </w:t>
      </w:r>
    </w:p>
    <w:p w14:paraId="0C52FC39" w14:textId="77777777" w:rsidR="006D4AD9" w:rsidRPr="00475CC1" w:rsidRDefault="006D4AD9" w:rsidP="00574E75">
      <w:pPr>
        <w:widowControl w:val="0"/>
        <w:suppressAutoHyphens/>
        <w:spacing w:after="0" w:line="480" w:lineRule="auto"/>
        <w:ind w:left="1440" w:firstLine="720"/>
        <w:rPr>
          <w:rFonts w:ascii="Arial Narrow" w:eastAsia="Times New Roman" w:hAnsi="Arial Narrow" w:cs="Arial"/>
          <w:kern w:val="1"/>
          <w:sz w:val="26"/>
          <w:szCs w:val="26"/>
          <w:lang w:eastAsia="ar-SA" w:bidi="hi-IN"/>
        </w:rPr>
      </w:pPr>
      <w:proofErr w:type="spellStart"/>
      <w:r w:rsidRPr="00475CC1">
        <w:rPr>
          <w:rFonts w:ascii="Arial Narrow" w:eastAsia="Times New Roman" w:hAnsi="Arial Narrow" w:cs="Arial"/>
          <w:kern w:val="1"/>
          <w:sz w:val="26"/>
          <w:szCs w:val="26"/>
          <w:lang w:eastAsia="ar-SA" w:bidi="hi-IN"/>
        </w:rPr>
        <w:t>ing</w:t>
      </w:r>
      <w:proofErr w:type="spellEnd"/>
      <w:r w:rsidRPr="00475CC1">
        <w:rPr>
          <w:rFonts w:ascii="Arial Narrow" w:eastAsia="Times New Roman" w:hAnsi="Arial Narrow" w:cs="Arial"/>
          <w:kern w:val="1"/>
          <w:sz w:val="26"/>
          <w:szCs w:val="26"/>
          <w:lang w:eastAsia="ar-SA" w:bidi="hi-IN"/>
        </w:rPr>
        <w:t>. Florin DECA</w:t>
      </w:r>
    </w:p>
    <w:p w14:paraId="66A2C336" w14:textId="77777777" w:rsidR="006D4AD9" w:rsidRPr="00475CC1" w:rsidRDefault="006D4AD9" w:rsidP="00574E75">
      <w:pPr>
        <w:widowControl w:val="0"/>
        <w:suppressAutoHyphens/>
        <w:spacing w:after="0" w:line="480" w:lineRule="auto"/>
        <w:ind w:left="1440" w:firstLine="720"/>
        <w:rPr>
          <w:rFonts w:ascii="Arial Narrow" w:eastAsia="Times New Roman" w:hAnsi="Arial Narrow" w:cs="Arial"/>
          <w:kern w:val="1"/>
          <w:sz w:val="26"/>
          <w:szCs w:val="26"/>
          <w:lang w:eastAsia="ar-SA" w:bidi="hi-IN"/>
        </w:rPr>
      </w:pPr>
      <w:proofErr w:type="spellStart"/>
      <w:r w:rsidRPr="00475CC1">
        <w:rPr>
          <w:rFonts w:ascii="Arial Narrow" w:eastAsia="Times New Roman" w:hAnsi="Arial Narrow" w:cs="Arial"/>
          <w:kern w:val="1"/>
          <w:sz w:val="26"/>
          <w:szCs w:val="26"/>
          <w:lang w:eastAsia="ar-SA" w:bidi="hi-IN"/>
        </w:rPr>
        <w:t>ing</w:t>
      </w:r>
      <w:proofErr w:type="spellEnd"/>
      <w:r w:rsidRPr="00475CC1">
        <w:rPr>
          <w:rFonts w:ascii="Arial Narrow" w:eastAsia="Times New Roman" w:hAnsi="Arial Narrow" w:cs="Arial"/>
          <w:kern w:val="1"/>
          <w:sz w:val="26"/>
          <w:szCs w:val="26"/>
          <w:lang w:eastAsia="ar-SA" w:bidi="hi-IN"/>
        </w:rPr>
        <w:t>. Florin MANOLE</w:t>
      </w:r>
    </w:p>
    <w:p w14:paraId="0D27EAC7" w14:textId="77777777" w:rsidR="006D4AD9" w:rsidRPr="00475CC1" w:rsidRDefault="006D4AD9" w:rsidP="00574E75">
      <w:pPr>
        <w:widowControl w:val="0"/>
        <w:suppressAutoHyphens/>
        <w:spacing w:after="0" w:line="480" w:lineRule="auto"/>
        <w:ind w:left="1440" w:firstLine="720"/>
        <w:rPr>
          <w:rFonts w:ascii="Arial Narrow" w:eastAsia="Times New Roman" w:hAnsi="Arial Narrow" w:cs="Arial"/>
          <w:kern w:val="1"/>
          <w:sz w:val="26"/>
          <w:szCs w:val="26"/>
          <w:lang w:eastAsia="ar-SA" w:bidi="hi-IN"/>
        </w:rPr>
      </w:pPr>
      <w:proofErr w:type="spellStart"/>
      <w:r w:rsidRPr="00475CC1">
        <w:rPr>
          <w:rFonts w:ascii="Arial Narrow" w:eastAsia="Times New Roman" w:hAnsi="Arial Narrow" w:cs="Arial"/>
          <w:kern w:val="1"/>
          <w:sz w:val="26"/>
          <w:szCs w:val="26"/>
          <w:lang w:eastAsia="ar-SA" w:bidi="hi-IN"/>
        </w:rPr>
        <w:t>ing</w:t>
      </w:r>
      <w:proofErr w:type="spellEnd"/>
      <w:r w:rsidRPr="00475CC1">
        <w:rPr>
          <w:rFonts w:ascii="Arial Narrow" w:eastAsia="Times New Roman" w:hAnsi="Arial Narrow" w:cs="Arial"/>
          <w:kern w:val="1"/>
          <w:sz w:val="26"/>
          <w:szCs w:val="26"/>
          <w:lang w:eastAsia="ar-SA" w:bidi="hi-IN"/>
        </w:rPr>
        <w:t>. Flavius GRIGORE</w:t>
      </w:r>
    </w:p>
    <w:p w14:paraId="4F6686F2" w14:textId="18D48EFE" w:rsidR="006D4AD9" w:rsidRDefault="006D4AD9" w:rsidP="00574E75">
      <w:pPr>
        <w:widowControl w:val="0"/>
        <w:suppressAutoHyphens/>
        <w:spacing w:after="0" w:line="480" w:lineRule="auto"/>
        <w:ind w:left="1440" w:firstLine="720"/>
        <w:rPr>
          <w:rFonts w:ascii="Arial Narrow" w:eastAsia="Times New Roman" w:hAnsi="Arial Narrow" w:cs="Arial"/>
          <w:kern w:val="1"/>
          <w:sz w:val="26"/>
          <w:szCs w:val="26"/>
          <w:lang w:eastAsia="ar-SA" w:bidi="hi-IN"/>
        </w:rPr>
      </w:pPr>
      <w:proofErr w:type="spellStart"/>
      <w:r w:rsidRPr="00475CC1">
        <w:rPr>
          <w:rFonts w:ascii="Arial Narrow" w:eastAsia="Times New Roman" w:hAnsi="Arial Narrow" w:cs="Arial"/>
          <w:kern w:val="1"/>
          <w:sz w:val="26"/>
          <w:szCs w:val="26"/>
          <w:lang w:eastAsia="ar-SA" w:bidi="hi-IN"/>
        </w:rPr>
        <w:t>ing</w:t>
      </w:r>
      <w:proofErr w:type="spellEnd"/>
      <w:r w:rsidRPr="00475CC1">
        <w:rPr>
          <w:rFonts w:ascii="Arial Narrow" w:eastAsia="Times New Roman" w:hAnsi="Arial Narrow" w:cs="Arial"/>
          <w:kern w:val="1"/>
          <w:sz w:val="26"/>
          <w:szCs w:val="26"/>
          <w:lang w:eastAsia="ar-SA" w:bidi="hi-IN"/>
        </w:rPr>
        <w:t>. Petruț CLADOVEANU</w:t>
      </w:r>
    </w:p>
    <w:p w14:paraId="2D7E5495" w14:textId="69BE1FF2" w:rsidR="00574E75" w:rsidRPr="00574E75" w:rsidRDefault="00574E75" w:rsidP="00574E75">
      <w:pPr>
        <w:widowControl w:val="0"/>
        <w:suppressAutoHyphens/>
        <w:spacing w:after="0" w:line="480" w:lineRule="auto"/>
        <w:ind w:left="1440" w:firstLine="720"/>
        <w:rPr>
          <w:rFonts w:ascii="Arial Narrow" w:eastAsia="Times New Roman" w:hAnsi="Arial Narrow" w:cs="Arial"/>
          <w:kern w:val="1"/>
          <w:sz w:val="26"/>
          <w:szCs w:val="26"/>
          <w:lang w:val="ro-RO" w:eastAsia="ar-SA" w:bidi="hi-IN"/>
        </w:rPr>
      </w:pPr>
      <w:proofErr w:type="spellStart"/>
      <w:r>
        <w:rPr>
          <w:rFonts w:ascii="Arial Narrow" w:eastAsia="Times New Roman" w:hAnsi="Arial Narrow" w:cs="Arial"/>
          <w:kern w:val="1"/>
          <w:sz w:val="26"/>
          <w:szCs w:val="26"/>
          <w:lang w:eastAsia="ar-SA" w:bidi="hi-IN"/>
        </w:rPr>
        <w:t>ing</w:t>
      </w:r>
      <w:proofErr w:type="spellEnd"/>
      <w:r>
        <w:rPr>
          <w:rFonts w:ascii="Arial Narrow" w:eastAsia="Times New Roman" w:hAnsi="Arial Narrow" w:cs="Arial"/>
          <w:kern w:val="1"/>
          <w:sz w:val="26"/>
          <w:szCs w:val="26"/>
          <w:lang w:eastAsia="ar-SA" w:bidi="hi-IN"/>
        </w:rPr>
        <w:t xml:space="preserve">. Raul </w:t>
      </w:r>
      <w:r>
        <w:rPr>
          <w:rFonts w:ascii="Arial Narrow" w:eastAsia="Times New Roman" w:hAnsi="Arial Narrow" w:cs="Arial"/>
          <w:kern w:val="1"/>
          <w:sz w:val="26"/>
          <w:szCs w:val="26"/>
          <w:lang w:val="ro-RO" w:eastAsia="ar-SA" w:bidi="hi-IN"/>
        </w:rPr>
        <w:t>ȘAIN</w:t>
      </w:r>
    </w:p>
    <w:p w14:paraId="2B53C3AA" w14:textId="77777777" w:rsidR="006D4AD9" w:rsidRPr="00475CC1" w:rsidRDefault="006D4AD9" w:rsidP="00574E75">
      <w:pPr>
        <w:widowControl w:val="0"/>
        <w:suppressAutoHyphens/>
        <w:spacing w:after="0" w:line="480" w:lineRule="auto"/>
        <w:ind w:left="1440" w:firstLine="720"/>
        <w:rPr>
          <w:rFonts w:ascii="Arial Narrow" w:eastAsia="Times New Roman" w:hAnsi="Arial Narrow" w:cs="Arial"/>
          <w:kern w:val="1"/>
          <w:sz w:val="26"/>
          <w:szCs w:val="26"/>
          <w:lang w:eastAsia="ar-SA" w:bidi="hi-IN"/>
        </w:rPr>
      </w:pPr>
      <w:r w:rsidRPr="00475CC1">
        <w:rPr>
          <w:rFonts w:ascii="Arial Narrow" w:eastAsia="Times New Roman" w:hAnsi="Arial Narrow" w:cs="Arial"/>
          <w:kern w:val="1"/>
          <w:sz w:val="26"/>
          <w:szCs w:val="26"/>
          <w:lang w:eastAsia="ar-SA" w:bidi="hi-IN"/>
        </w:rPr>
        <w:t xml:space="preserve">exp. </w:t>
      </w:r>
      <w:proofErr w:type="spellStart"/>
      <w:r w:rsidRPr="00475CC1">
        <w:rPr>
          <w:rFonts w:ascii="Arial Narrow" w:eastAsia="Times New Roman" w:hAnsi="Arial Narrow" w:cs="Arial"/>
          <w:kern w:val="1"/>
          <w:sz w:val="26"/>
          <w:szCs w:val="26"/>
          <w:lang w:eastAsia="ar-SA" w:bidi="hi-IN"/>
        </w:rPr>
        <w:t>accesare</w:t>
      </w:r>
      <w:proofErr w:type="spellEnd"/>
      <w:r w:rsidRPr="00475CC1">
        <w:rPr>
          <w:rFonts w:ascii="Arial Narrow" w:eastAsia="Times New Roman" w:hAnsi="Arial Narrow" w:cs="Arial"/>
          <w:kern w:val="1"/>
          <w:sz w:val="26"/>
          <w:szCs w:val="26"/>
          <w:lang w:eastAsia="ar-SA" w:bidi="hi-IN"/>
        </w:rPr>
        <w:t xml:space="preserve"> </w:t>
      </w:r>
      <w:proofErr w:type="spellStart"/>
      <w:r w:rsidRPr="00475CC1">
        <w:rPr>
          <w:rFonts w:ascii="Arial Narrow" w:eastAsia="Times New Roman" w:hAnsi="Arial Narrow" w:cs="Arial"/>
          <w:kern w:val="1"/>
          <w:sz w:val="26"/>
          <w:szCs w:val="26"/>
          <w:lang w:eastAsia="ar-SA" w:bidi="hi-IN"/>
        </w:rPr>
        <w:t>fonduri</w:t>
      </w:r>
      <w:proofErr w:type="spellEnd"/>
      <w:r w:rsidRPr="00475CC1">
        <w:rPr>
          <w:rFonts w:ascii="Arial Narrow" w:eastAsia="Times New Roman" w:hAnsi="Arial Narrow" w:cs="Arial"/>
          <w:kern w:val="1"/>
          <w:sz w:val="26"/>
          <w:szCs w:val="26"/>
          <w:lang w:eastAsia="ar-SA" w:bidi="hi-IN"/>
        </w:rPr>
        <w:t xml:space="preserve"> Irina VLAD</w:t>
      </w:r>
    </w:p>
    <w:p w14:paraId="47860AC1" w14:textId="77777777" w:rsidR="006D4AD9" w:rsidRDefault="006D4AD9" w:rsidP="00574E75">
      <w:pPr>
        <w:widowControl w:val="0"/>
        <w:suppressAutoHyphens/>
        <w:spacing w:after="0" w:line="480" w:lineRule="auto"/>
        <w:ind w:left="1440" w:firstLine="720"/>
        <w:rPr>
          <w:rFonts w:ascii="Arial Narrow" w:eastAsia="Times New Roman" w:hAnsi="Arial Narrow" w:cs="Arial"/>
          <w:kern w:val="1"/>
          <w:sz w:val="26"/>
          <w:szCs w:val="26"/>
          <w:lang w:eastAsia="ar-SA" w:bidi="hi-IN"/>
        </w:rPr>
      </w:pPr>
      <w:r w:rsidRPr="00475CC1">
        <w:rPr>
          <w:rFonts w:ascii="Arial Narrow" w:eastAsia="Times New Roman" w:hAnsi="Arial Narrow" w:cs="Arial"/>
          <w:kern w:val="1"/>
          <w:sz w:val="26"/>
          <w:szCs w:val="26"/>
          <w:lang w:eastAsia="ar-SA" w:bidi="hi-IN"/>
        </w:rPr>
        <w:t xml:space="preserve">exp. </w:t>
      </w:r>
      <w:proofErr w:type="spellStart"/>
      <w:r w:rsidRPr="00475CC1">
        <w:rPr>
          <w:rFonts w:ascii="Arial Narrow" w:eastAsia="Times New Roman" w:hAnsi="Arial Narrow" w:cs="Arial"/>
          <w:kern w:val="1"/>
          <w:sz w:val="26"/>
          <w:szCs w:val="26"/>
          <w:lang w:eastAsia="ar-SA" w:bidi="hi-IN"/>
        </w:rPr>
        <w:t>accesare</w:t>
      </w:r>
      <w:proofErr w:type="spellEnd"/>
      <w:r w:rsidRPr="00475CC1">
        <w:rPr>
          <w:rFonts w:ascii="Arial Narrow" w:eastAsia="Times New Roman" w:hAnsi="Arial Narrow" w:cs="Arial"/>
          <w:kern w:val="1"/>
          <w:sz w:val="26"/>
          <w:szCs w:val="26"/>
          <w:lang w:eastAsia="ar-SA" w:bidi="hi-IN"/>
        </w:rPr>
        <w:t xml:space="preserve"> </w:t>
      </w:r>
      <w:proofErr w:type="spellStart"/>
      <w:r w:rsidRPr="00475CC1">
        <w:rPr>
          <w:rFonts w:ascii="Arial Narrow" w:eastAsia="Times New Roman" w:hAnsi="Arial Narrow" w:cs="Arial"/>
          <w:kern w:val="1"/>
          <w:sz w:val="26"/>
          <w:szCs w:val="26"/>
          <w:lang w:eastAsia="ar-SA" w:bidi="hi-IN"/>
        </w:rPr>
        <w:t>fonduri</w:t>
      </w:r>
      <w:proofErr w:type="spellEnd"/>
      <w:r w:rsidRPr="00475CC1">
        <w:rPr>
          <w:rFonts w:ascii="Arial Narrow" w:eastAsia="Times New Roman" w:hAnsi="Arial Narrow" w:cs="Arial"/>
          <w:kern w:val="1"/>
          <w:sz w:val="26"/>
          <w:szCs w:val="26"/>
          <w:lang w:eastAsia="ar-SA" w:bidi="hi-IN"/>
        </w:rPr>
        <w:t xml:space="preserve"> Gabriela </w:t>
      </w:r>
      <w:r>
        <w:rPr>
          <w:rFonts w:ascii="Arial Narrow" w:eastAsia="Times New Roman" w:hAnsi="Arial Narrow" w:cs="Arial"/>
          <w:kern w:val="1"/>
          <w:sz w:val="26"/>
          <w:szCs w:val="26"/>
          <w:lang w:eastAsia="ar-SA" w:bidi="hi-IN"/>
        </w:rPr>
        <w:t>CRISTESCU</w:t>
      </w:r>
    </w:p>
    <w:p w14:paraId="7C575837" w14:textId="77777777" w:rsidR="006D4AD9" w:rsidRDefault="006D4AD9" w:rsidP="00574E75">
      <w:pPr>
        <w:widowControl w:val="0"/>
        <w:suppressAutoHyphens/>
        <w:spacing w:after="0" w:line="480" w:lineRule="auto"/>
        <w:ind w:left="1440" w:firstLine="720"/>
        <w:rPr>
          <w:rFonts w:ascii="Arial Narrow" w:eastAsia="Times New Roman" w:hAnsi="Arial Narrow" w:cs="Arial"/>
          <w:kern w:val="1"/>
          <w:sz w:val="26"/>
          <w:szCs w:val="26"/>
          <w:lang w:eastAsia="ar-SA" w:bidi="hi-IN"/>
        </w:rPr>
      </w:pPr>
      <w:proofErr w:type="spellStart"/>
      <w:r>
        <w:rPr>
          <w:rFonts w:ascii="Arial Narrow" w:eastAsia="Times New Roman" w:hAnsi="Arial Narrow" w:cs="Arial"/>
          <w:kern w:val="1"/>
          <w:sz w:val="26"/>
          <w:szCs w:val="26"/>
          <w:lang w:eastAsia="ar-SA" w:bidi="hi-IN"/>
        </w:rPr>
        <w:t>ing</w:t>
      </w:r>
      <w:proofErr w:type="spellEnd"/>
      <w:r>
        <w:rPr>
          <w:rFonts w:ascii="Arial Narrow" w:eastAsia="Times New Roman" w:hAnsi="Arial Narrow" w:cs="Arial"/>
          <w:kern w:val="1"/>
          <w:sz w:val="26"/>
          <w:szCs w:val="26"/>
          <w:lang w:eastAsia="ar-SA" w:bidi="hi-IN"/>
        </w:rPr>
        <w:t>. Ira MIHAIL</w:t>
      </w:r>
    </w:p>
    <w:p w14:paraId="3DE02879" w14:textId="77777777" w:rsidR="006D4AD9" w:rsidRDefault="006D4AD9" w:rsidP="006D4AD9">
      <w:pPr>
        <w:widowControl w:val="0"/>
        <w:suppressAutoHyphens/>
        <w:spacing w:after="0" w:line="360" w:lineRule="auto"/>
        <w:rPr>
          <w:rFonts w:ascii="Arial Narrow" w:eastAsia="Times New Roman" w:hAnsi="Arial Narrow" w:cs="Arial"/>
          <w:kern w:val="1"/>
          <w:sz w:val="26"/>
          <w:szCs w:val="26"/>
          <w:lang w:eastAsia="ar-SA" w:bidi="hi-IN"/>
        </w:rPr>
      </w:pPr>
    </w:p>
    <w:p w14:paraId="5B7D7269" w14:textId="77777777" w:rsidR="006D4AD9" w:rsidRDefault="006D4AD9" w:rsidP="006D4AD9">
      <w:pPr>
        <w:widowControl w:val="0"/>
        <w:suppressAutoHyphens/>
        <w:spacing w:after="0" w:line="360" w:lineRule="auto"/>
        <w:rPr>
          <w:rFonts w:ascii="Arial Narrow" w:eastAsia="Times New Roman" w:hAnsi="Arial Narrow" w:cs="Arial"/>
          <w:kern w:val="1"/>
          <w:sz w:val="26"/>
          <w:szCs w:val="26"/>
          <w:lang w:eastAsia="ar-SA" w:bidi="hi-IN"/>
        </w:rPr>
      </w:pPr>
    </w:p>
    <w:bookmarkEnd w:id="1"/>
    <w:p w14:paraId="2CD8ED86" w14:textId="0992E011" w:rsidR="00B727FE" w:rsidRDefault="00B727FE" w:rsidP="00362A5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</w:pPr>
    </w:p>
    <w:p w14:paraId="09269175" w14:textId="3F27FE1D" w:rsidR="00B727FE" w:rsidRDefault="00B727FE" w:rsidP="00362A5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</w:pPr>
    </w:p>
    <w:bookmarkEnd w:id="2"/>
    <w:p w14:paraId="42123CEA" w14:textId="26F186FD" w:rsidR="00362A51" w:rsidRDefault="00362A51" w:rsidP="00362A5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</w:pPr>
    </w:p>
    <w:p w14:paraId="4D665EBC" w14:textId="10A5B5ED" w:rsidR="00B761C5" w:rsidRDefault="00B761C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  <w:br w:type="page"/>
      </w:r>
    </w:p>
    <w:sdt>
      <w:sdtPr>
        <w:rPr>
          <w:rFonts w:asciiTheme="minorHAnsi" w:eastAsia="SimSun" w:hAnsiTheme="minorHAnsi" w:cstheme="minorBidi"/>
          <w:color w:val="auto"/>
          <w:sz w:val="22"/>
          <w:szCs w:val="22"/>
        </w:rPr>
        <w:id w:val="-723679319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5A3F9412" w14:textId="72B21A2E" w:rsidR="00B761C5" w:rsidRPr="00CE210F" w:rsidRDefault="00B761C5">
          <w:pPr>
            <w:pStyle w:val="Titlucuprins"/>
            <w:rPr>
              <w:rFonts w:ascii="Arial" w:hAnsi="Arial" w:cs="Arial"/>
              <w:b/>
              <w:bCs/>
              <w:color w:val="000000" w:themeColor="text1"/>
              <w:sz w:val="22"/>
              <w:szCs w:val="22"/>
            </w:rPr>
          </w:pPr>
          <w:r w:rsidRPr="00CE210F">
            <w:rPr>
              <w:rFonts w:ascii="Arial" w:hAnsi="Arial" w:cs="Arial"/>
              <w:b/>
              <w:bCs/>
              <w:color w:val="000000" w:themeColor="text1"/>
              <w:sz w:val="22"/>
              <w:szCs w:val="22"/>
            </w:rPr>
            <w:t>Cuprins</w:t>
          </w:r>
        </w:p>
        <w:p w14:paraId="78A66052" w14:textId="2DD70243" w:rsidR="00C05F98" w:rsidRDefault="00B761C5">
          <w:pPr>
            <w:pStyle w:val="Cuprins1"/>
            <w:tabs>
              <w:tab w:val="right" w:leader="dot" w:pos="9350"/>
            </w:tabs>
            <w:rPr>
              <w:rFonts w:eastAsiaTheme="minorEastAsia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r:id="rId13" w:anchor="_Toc96426649" w:history="1">
            <w:r w:rsidR="00C05F98" w:rsidRPr="00FD7B32">
              <w:rPr>
                <w:rStyle w:val="Hyperlink"/>
                <w:rFonts w:ascii="Arial" w:eastAsia="Times New Roman" w:hAnsi="Arial" w:cs="Arial"/>
                <w:b/>
                <w:bCs/>
                <w:noProof/>
                <w:lang w:val="ro-RO" w:eastAsia="zh-CN"/>
                <w14:textOutline w14:w="11112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  <w:t>II.1</w:t>
            </w:r>
            <w:r w:rsidR="00C05F98">
              <w:rPr>
                <w:noProof/>
                <w:webHidden/>
              </w:rPr>
              <w:tab/>
            </w:r>
            <w:r w:rsidR="00C05F98">
              <w:rPr>
                <w:noProof/>
                <w:webHidden/>
              </w:rPr>
              <w:fldChar w:fldCharType="begin"/>
            </w:r>
            <w:r w:rsidR="00C05F98">
              <w:rPr>
                <w:noProof/>
                <w:webHidden/>
              </w:rPr>
              <w:instrText xml:space="preserve"> PAGEREF _Toc96426649 \h </w:instrText>
            </w:r>
            <w:r w:rsidR="00C05F98">
              <w:rPr>
                <w:noProof/>
                <w:webHidden/>
              </w:rPr>
            </w:r>
            <w:r w:rsidR="00C05F98">
              <w:rPr>
                <w:noProof/>
                <w:webHidden/>
              </w:rPr>
              <w:fldChar w:fldCharType="separate"/>
            </w:r>
            <w:r w:rsidR="007C0F09">
              <w:rPr>
                <w:noProof/>
                <w:webHidden/>
              </w:rPr>
              <w:t>4</w:t>
            </w:r>
            <w:r w:rsidR="00C05F98">
              <w:rPr>
                <w:noProof/>
                <w:webHidden/>
              </w:rPr>
              <w:fldChar w:fldCharType="end"/>
            </w:r>
          </w:hyperlink>
        </w:p>
        <w:p w14:paraId="21CA20DA" w14:textId="0A7570AD" w:rsidR="00C05F98" w:rsidRDefault="00000000">
          <w:pPr>
            <w:pStyle w:val="Cuprins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96426650" w:history="1">
            <w:r w:rsidR="00C05F98" w:rsidRPr="00FD7B32">
              <w:rPr>
                <w:rStyle w:val="Hyperlink"/>
                <w:rFonts w:ascii="Arial" w:eastAsia="Times New Roman" w:hAnsi="Arial" w:cs="Arial"/>
                <w:b/>
                <w:bCs/>
                <w:noProof/>
                <w:lang w:val="ro-RO" w:eastAsia="zh-CN"/>
              </w:rPr>
              <w:t>II.1</w:t>
            </w:r>
            <w:r w:rsidR="00C05F98" w:rsidRPr="00FD7B32">
              <w:rPr>
                <w:rStyle w:val="Hyperlink"/>
                <w:rFonts w:ascii="Arial" w:eastAsia="Times New Roman" w:hAnsi="Arial" w:cs="Arial"/>
                <w:noProof/>
                <w:lang w:val="ro-RO" w:eastAsia="zh-CN"/>
              </w:rPr>
              <w:t xml:space="preserve"> </w:t>
            </w:r>
            <w:r w:rsidR="00C05F98" w:rsidRPr="00FD7B32">
              <w:rPr>
                <w:rStyle w:val="Hyperlink"/>
                <w:rFonts w:ascii="Arial" w:eastAsia="Times New Roman" w:hAnsi="Arial" w:cs="Arial"/>
                <w:b/>
                <w:bCs/>
                <w:noProof/>
                <w:lang w:val="ro-RO" w:eastAsia="zh-CN"/>
              </w:rPr>
              <w:t>Cadrul pentru prioritizare proiectelor pe termen scurt, mediu și lung</w:t>
            </w:r>
            <w:r w:rsidR="00C05F98">
              <w:rPr>
                <w:noProof/>
                <w:webHidden/>
              </w:rPr>
              <w:tab/>
            </w:r>
            <w:r w:rsidR="00C05F98">
              <w:rPr>
                <w:noProof/>
                <w:webHidden/>
              </w:rPr>
              <w:fldChar w:fldCharType="begin"/>
            </w:r>
            <w:r w:rsidR="00C05F98">
              <w:rPr>
                <w:noProof/>
                <w:webHidden/>
              </w:rPr>
              <w:instrText xml:space="preserve"> PAGEREF _Toc96426650 \h </w:instrText>
            </w:r>
            <w:r w:rsidR="00C05F98">
              <w:rPr>
                <w:noProof/>
                <w:webHidden/>
              </w:rPr>
            </w:r>
            <w:r w:rsidR="00C05F98">
              <w:rPr>
                <w:noProof/>
                <w:webHidden/>
              </w:rPr>
              <w:fldChar w:fldCharType="separate"/>
            </w:r>
            <w:r w:rsidR="007C0F09">
              <w:rPr>
                <w:noProof/>
                <w:webHidden/>
              </w:rPr>
              <w:t>4</w:t>
            </w:r>
            <w:r w:rsidR="00C05F98">
              <w:rPr>
                <w:noProof/>
                <w:webHidden/>
              </w:rPr>
              <w:fldChar w:fldCharType="end"/>
            </w:r>
          </w:hyperlink>
        </w:p>
        <w:p w14:paraId="625B16CC" w14:textId="3069D36F" w:rsidR="00C05F98" w:rsidRDefault="00000000">
          <w:pPr>
            <w:pStyle w:val="Cuprins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96426651" w:history="1">
            <w:r w:rsidR="00C05F98" w:rsidRPr="00FD7B32">
              <w:rPr>
                <w:rStyle w:val="Hyperlink"/>
                <w:rFonts w:ascii="Arial" w:eastAsia="Times New Roman" w:hAnsi="Arial" w:cs="Arial"/>
                <w:b/>
                <w:bCs/>
                <w:noProof/>
                <w:lang w:val="ro-RO" w:eastAsia="zh-CN"/>
              </w:rPr>
              <w:t>II. 1.1 Cadrul de prioritizare</w:t>
            </w:r>
            <w:r w:rsidR="00C05F98">
              <w:rPr>
                <w:noProof/>
                <w:webHidden/>
              </w:rPr>
              <w:tab/>
            </w:r>
            <w:r w:rsidR="00C05F98">
              <w:rPr>
                <w:noProof/>
                <w:webHidden/>
              </w:rPr>
              <w:fldChar w:fldCharType="begin"/>
            </w:r>
            <w:r w:rsidR="00C05F98">
              <w:rPr>
                <w:noProof/>
                <w:webHidden/>
              </w:rPr>
              <w:instrText xml:space="preserve"> PAGEREF _Toc96426651 \h </w:instrText>
            </w:r>
            <w:r w:rsidR="00C05F98">
              <w:rPr>
                <w:noProof/>
                <w:webHidden/>
              </w:rPr>
            </w:r>
            <w:r w:rsidR="00C05F98">
              <w:rPr>
                <w:noProof/>
                <w:webHidden/>
              </w:rPr>
              <w:fldChar w:fldCharType="separate"/>
            </w:r>
            <w:r w:rsidR="007C0F09">
              <w:rPr>
                <w:noProof/>
                <w:webHidden/>
              </w:rPr>
              <w:t>4</w:t>
            </w:r>
            <w:r w:rsidR="00C05F98">
              <w:rPr>
                <w:noProof/>
                <w:webHidden/>
              </w:rPr>
              <w:fldChar w:fldCharType="end"/>
            </w:r>
          </w:hyperlink>
        </w:p>
        <w:p w14:paraId="5B867483" w14:textId="649644DF" w:rsidR="00C05F98" w:rsidRDefault="00000000">
          <w:pPr>
            <w:pStyle w:val="Cuprins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96426652" w:history="1">
            <w:r w:rsidR="00C05F98" w:rsidRPr="00FD7B32">
              <w:rPr>
                <w:rStyle w:val="Hyperlink"/>
                <w:rFonts w:ascii="Arial" w:eastAsia="Times New Roman" w:hAnsi="Arial" w:cs="Arial"/>
                <w:b/>
                <w:bCs/>
                <w:noProof/>
                <w:lang w:val="ro-RO" w:eastAsia="zh-CN"/>
              </w:rPr>
              <w:t>1.2. Prioritățile stabilite</w:t>
            </w:r>
            <w:r w:rsidR="00C05F98">
              <w:rPr>
                <w:noProof/>
                <w:webHidden/>
              </w:rPr>
              <w:tab/>
            </w:r>
            <w:r w:rsidR="00C05F98">
              <w:rPr>
                <w:noProof/>
                <w:webHidden/>
              </w:rPr>
              <w:fldChar w:fldCharType="begin"/>
            </w:r>
            <w:r w:rsidR="00C05F98">
              <w:rPr>
                <w:noProof/>
                <w:webHidden/>
              </w:rPr>
              <w:instrText xml:space="preserve"> PAGEREF _Toc96426652 \h </w:instrText>
            </w:r>
            <w:r w:rsidR="00C05F98">
              <w:rPr>
                <w:noProof/>
                <w:webHidden/>
              </w:rPr>
            </w:r>
            <w:r w:rsidR="00C05F98">
              <w:rPr>
                <w:noProof/>
                <w:webHidden/>
              </w:rPr>
              <w:fldChar w:fldCharType="separate"/>
            </w:r>
            <w:r w:rsidR="007C0F09">
              <w:rPr>
                <w:noProof/>
                <w:webHidden/>
              </w:rPr>
              <w:t>10</w:t>
            </w:r>
            <w:r w:rsidR="00C05F98">
              <w:rPr>
                <w:noProof/>
                <w:webHidden/>
              </w:rPr>
              <w:fldChar w:fldCharType="end"/>
            </w:r>
          </w:hyperlink>
        </w:p>
        <w:p w14:paraId="5030AEB7" w14:textId="7F9CB0DB" w:rsidR="00C05F98" w:rsidRDefault="00000000">
          <w:pPr>
            <w:pStyle w:val="Cuprins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96426653" w:history="1">
            <w:r w:rsidR="00C05F98" w:rsidRPr="00FD7B32">
              <w:rPr>
                <w:rStyle w:val="Hyperlink"/>
                <w:rFonts w:ascii="Arial" w:eastAsia="Times New Roman" w:hAnsi="Arial" w:cs="Arial"/>
                <w:b/>
                <w:bCs/>
                <w:noProof/>
                <w:lang w:val="ro-RO" w:eastAsia="zh-CN"/>
              </w:rPr>
              <w:t>II.2. Planul de actiune</w:t>
            </w:r>
            <w:r w:rsidR="00C05F98">
              <w:rPr>
                <w:noProof/>
                <w:webHidden/>
              </w:rPr>
              <w:tab/>
            </w:r>
            <w:r w:rsidR="00C05F98">
              <w:rPr>
                <w:noProof/>
                <w:webHidden/>
              </w:rPr>
              <w:fldChar w:fldCharType="begin"/>
            </w:r>
            <w:r w:rsidR="00C05F98">
              <w:rPr>
                <w:noProof/>
                <w:webHidden/>
              </w:rPr>
              <w:instrText xml:space="preserve"> PAGEREF _Toc96426653 \h </w:instrText>
            </w:r>
            <w:r w:rsidR="00C05F98">
              <w:rPr>
                <w:noProof/>
                <w:webHidden/>
              </w:rPr>
            </w:r>
            <w:r w:rsidR="00C05F98">
              <w:rPr>
                <w:noProof/>
                <w:webHidden/>
              </w:rPr>
              <w:fldChar w:fldCharType="separate"/>
            </w:r>
            <w:r w:rsidR="007C0F09">
              <w:rPr>
                <w:noProof/>
                <w:webHidden/>
              </w:rPr>
              <w:t>20</w:t>
            </w:r>
            <w:r w:rsidR="00C05F98">
              <w:rPr>
                <w:noProof/>
                <w:webHidden/>
              </w:rPr>
              <w:fldChar w:fldCharType="end"/>
            </w:r>
          </w:hyperlink>
        </w:p>
        <w:p w14:paraId="76AB763F" w14:textId="75D6FE16" w:rsidR="00C05F98" w:rsidRDefault="00000000">
          <w:pPr>
            <w:pStyle w:val="Cuprins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r:id="rId14" w:anchor="_Toc96426654" w:history="1">
            <w:r w:rsidR="00C05F98" w:rsidRPr="00FD7B32">
              <w:rPr>
                <w:rStyle w:val="Hyperlink"/>
                <w:rFonts w:ascii="Arial" w:eastAsia="Times New Roman" w:hAnsi="Arial" w:cs="Arial"/>
                <w:b/>
                <w:bCs/>
                <w:noProof/>
                <w:lang w:val="ro-RO" w:eastAsia="zh-CN"/>
                <w14:textOutline w14:w="11112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  <w:t>II.2</w:t>
            </w:r>
            <w:r w:rsidR="00C05F98">
              <w:rPr>
                <w:noProof/>
                <w:webHidden/>
              </w:rPr>
              <w:tab/>
            </w:r>
            <w:r w:rsidR="00C05F98">
              <w:rPr>
                <w:noProof/>
                <w:webHidden/>
              </w:rPr>
              <w:fldChar w:fldCharType="begin"/>
            </w:r>
            <w:r w:rsidR="00C05F98">
              <w:rPr>
                <w:noProof/>
                <w:webHidden/>
              </w:rPr>
              <w:instrText xml:space="preserve"> PAGEREF _Toc96426654 \h </w:instrText>
            </w:r>
            <w:r w:rsidR="00C05F98">
              <w:rPr>
                <w:noProof/>
                <w:webHidden/>
              </w:rPr>
            </w:r>
            <w:r w:rsidR="00C05F98">
              <w:rPr>
                <w:noProof/>
                <w:webHidden/>
              </w:rPr>
              <w:fldChar w:fldCharType="separate"/>
            </w:r>
            <w:r w:rsidR="007C0F09">
              <w:rPr>
                <w:noProof/>
                <w:webHidden/>
              </w:rPr>
              <w:t>20</w:t>
            </w:r>
            <w:r w:rsidR="00C05F98">
              <w:rPr>
                <w:noProof/>
                <w:webHidden/>
              </w:rPr>
              <w:fldChar w:fldCharType="end"/>
            </w:r>
          </w:hyperlink>
        </w:p>
        <w:p w14:paraId="2AE451F0" w14:textId="1BCF4305" w:rsidR="00C05F98" w:rsidRDefault="00000000">
          <w:pPr>
            <w:pStyle w:val="Cuprins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96426655" w:history="1">
            <w:r w:rsidR="00C05F98" w:rsidRPr="00FD7B32">
              <w:rPr>
                <w:rStyle w:val="Hyperlink"/>
                <w:rFonts w:ascii="Arial" w:eastAsia="Times New Roman" w:hAnsi="Arial" w:cs="Arial"/>
                <w:b/>
                <w:bCs/>
                <w:noProof/>
                <w:lang w:val="ro-RO" w:eastAsia="zh-CN"/>
              </w:rPr>
              <w:t>II.2.1 Interventii majore asupra retelei stradale</w:t>
            </w:r>
            <w:r w:rsidR="00C05F98">
              <w:rPr>
                <w:noProof/>
                <w:webHidden/>
              </w:rPr>
              <w:tab/>
            </w:r>
            <w:r w:rsidR="00C05F98">
              <w:rPr>
                <w:noProof/>
                <w:webHidden/>
              </w:rPr>
              <w:fldChar w:fldCharType="begin"/>
            </w:r>
            <w:r w:rsidR="00C05F98">
              <w:rPr>
                <w:noProof/>
                <w:webHidden/>
              </w:rPr>
              <w:instrText xml:space="preserve"> PAGEREF _Toc96426655 \h </w:instrText>
            </w:r>
            <w:r w:rsidR="00C05F98">
              <w:rPr>
                <w:noProof/>
                <w:webHidden/>
              </w:rPr>
            </w:r>
            <w:r w:rsidR="00C05F98">
              <w:rPr>
                <w:noProof/>
                <w:webHidden/>
              </w:rPr>
              <w:fldChar w:fldCharType="separate"/>
            </w:r>
            <w:r w:rsidR="007C0F09">
              <w:rPr>
                <w:noProof/>
                <w:webHidden/>
              </w:rPr>
              <w:t>21</w:t>
            </w:r>
            <w:r w:rsidR="00C05F98">
              <w:rPr>
                <w:noProof/>
                <w:webHidden/>
              </w:rPr>
              <w:fldChar w:fldCharType="end"/>
            </w:r>
          </w:hyperlink>
        </w:p>
        <w:p w14:paraId="14283231" w14:textId="48C8E82E" w:rsidR="00C05F98" w:rsidRDefault="00000000">
          <w:pPr>
            <w:pStyle w:val="Cuprins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96426656" w:history="1">
            <w:r w:rsidR="00C05F98" w:rsidRPr="00FD7B32">
              <w:rPr>
                <w:rStyle w:val="Hyperlink"/>
                <w:rFonts w:ascii="Arial" w:eastAsia="Times New Roman" w:hAnsi="Arial" w:cs="Arial"/>
                <w:b/>
                <w:bCs/>
                <w:noProof/>
                <w:lang w:val="ro-RO" w:eastAsia="zh-CN"/>
              </w:rPr>
              <w:t>II.2.2 Transport public</w:t>
            </w:r>
            <w:r w:rsidR="00C05F98">
              <w:rPr>
                <w:noProof/>
                <w:webHidden/>
              </w:rPr>
              <w:tab/>
            </w:r>
            <w:r w:rsidR="00C05F98">
              <w:rPr>
                <w:noProof/>
                <w:webHidden/>
              </w:rPr>
              <w:fldChar w:fldCharType="begin"/>
            </w:r>
            <w:r w:rsidR="00C05F98">
              <w:rPr>
                <w:noProof/>
                <w:webHidden/>
              </w:rPr>
              <w:instrText xml:space="preserve"> PAGEREF _Toc96426656 \h </w:instrText>
            </w:r>
            <w:r w:rsidR="00C05F98">
              <w:rPr>
                <w:noProof/>
                <w:webHidden/>
              </w:rPr>
            </w:r>
            <w:r w:rsidR="00C05F98">
              <w:rPr>
                <w:noProof/>
                <w:webHidden/>
              </w:rPr>
              <w:fldChar w:fldCharType="separate"/>
            </w:r>
            <w:r w:rsidR="007C0F09">
              <w:rPr>
                <w:noProof/>
                <w:webHidden/>
              </w:rPr>
              <w:t>23</w:t>
            </w:r>
            <w:r w:rsidR="00C05F98">
              <w:rPr>
                <w:noProof/>
                <w:webHidden/>
              </w:rPr>
              <w:fldChar w:fldCharType="end"/>
            </w:r>
          </w:hyperlink>
        </w:p>
        <w:p w14:paraId="651A38A5" w14:textId="716856CE" w:rsidR="00C05F98" w:rsidRDefault="00000000">
          <w:pPr>
            <w:pStyle w:val="Cuprins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96426657" w:history="1">
            <w:r w:rsidR="00C05F98" w:rsidRPr="00FD7B32">
              <w:rPr>
                <w:rStyle w:val="Hyperlink"/>
                <w:rFonts w:ascii="Arial" w:eastAsia="Times New Roman" w:hAnsi="Arial" w:cs="Arial"/>
                <w:b/>
                <w:bCs/>
                <w:noProof/>
                <w:lang w:val="ro-RO" w:eastAsia="zh-CN"/>
              </w:rPr>
              <w:t>II.2.3 Transport de marfă</w:t>
            </w:r>
            <w:r w:rsidR="00C05F98">
              <w:rPr>
                <w:noProof/>
                <w:webHidden/>
              </w:rPr>
              <w:tab/>
            </w:r>
            <w:r w:rsidR="00C05F98">
              <w:rPr>
                <w:noProof/>
                <w:webHidden/>
              </w:rPr>
              <w:fldChar w:fldCharType="begin"/>
            </w:r>
            <w:r w:rsidR="00C05F98">
              <w:rPr>
                <w:noProof/>
                <w:webHidden/>
              </w:rPr>
              <w:instrText xml:space="preserve"> PAGEREF _Toc96426657 \h </w:instrText>
            </w:r>
            <w:r w:rsidR="00C05F98">
              <w:rPr>
                <w:noProof/>
                <w:webHidden/>
              </w:rPr>
            </w:r>
            <w:r w:rsidR="00C05F98">
              <w:rPr>
                <w:noProof/>
                <w:webHidden/>
              </w:rPr>
              <w:fldChar w:fldCharType="separate"/>
            </w:r>
            <w:r w:rsidR="007C0F09">
              <w:rPr>
                <w:noProof/>
                <w:webHidden/>
              </w:rPr>
              <w:t>25</w:t>
            </w:r>
            <w:r w:rsidR="00C05F98">
              <w:rPr>
                <w:noProof/>
                <w:webHidden/>
              </w:rPr>
              <w:fldChar w:fldCharType="end"/>
            </w:r>
          </w:hyperlink>
        </w:p>
        <w:p w14:paraId="39FC10A5" w14:textId="3742F43F" w:rsidR="00C05F98" w:rsidRDefault="00000000">
          <w:pPr>
            <w:pStyle w:val="Cuprins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96426658" w:history="1">
            <w:r w:rsidR="00C05F98" w:rsidRPr="00FD7B32">
              <w:rPr>
                <w:rStyle w:val="Hyperlink"/>
                <w:rFonts w:ascii="Arial" w:eastAsia="Times New Roman" w:hAnsi="Arial" w:cs="Arial"/>
                <w:b/>
                <w:bCs/>
                <w:noProof/>
                <w:lang w:val="ro-RO" w:eastAsia="zh-CN"/>
              </w:rPr>
              <w:t>II.2.4 Mijloace alternative de mobilitate (deplasări cu bicicleta, mersul pe jos și persoane cu mobilitate redusă)</w:t>
            </w:r>
            <w:r w:rsidR="00C05F98">
              <w:rPr>
                <w:noProof/>
                <w:webHidden/>
              </w:rPr>
              <w:tab/>
            </w:r>
            <w:r w:rsidR="00C05F98">
              <w:rPr>
                <w:noProof/>
                <w:webHidden/>
              </w:rPr>
              <w:fldChar w:fldCharType="begin"/>
            </w:r>
            <w:r w:rsidR="00C05F98">
              <w:rPr>
                <w:noProof/>
                <w:webHidden/>
              </w:rPr>
              <w:instrText xml:space="preserve"> PAGEREF _Toc96426658 \h </w:instrText>
            </w:r>
            <w:r w:rsidR="00C05F98">
              <w:rPr>
                <w:noProof/>
                <w:webHidden/>
              </w:rPr>
            </w:r>
            <w:r w:rsidR="00C05F98">
              <w:rPr>
                <w:noProof/>
                <w:webHidden/>
              </w:rPr>
              <w:fldChar w:fldCharType="separate"/>
            </w:r>
            <w:r w:rsidR="007C0F09">
              <w:rPr>
                <w:noProof/>
                <w:webHidden/>
              </w:rPr>
              <w:t>25</w:t>
            </w:r>
            <w:r w:rsidR="00C05F98">
              <w:rPr>
                <w:noProof/>
                <w:webHidden/>
              </w:rPr>
              <w:fldChar w:fldCharType="end"/>
            </w:r>
          </w:hyperlink>
        </w:p>
        <w:p w14:paraId="161769B4" w14:textId="1CF65E23" w:rsidR="00C05F98" w:rsidRDefault="00000000">
          <w:pPr>
            <w:pStyle w:val="Cuprins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96426659" w:history="1">
            <w:r w:rsidR="00C05F98" w:rsidRPr="00FD7B32">
              <w:rPr>
                <w:rStyle w:val="Hyperlink"/>
                <w:rFonts w:ascii="Arial" w:eastAsia="Times New Roman" w:hAnsi="Arial" w:cs="Arial"/>
                <w:b/>
                <w:bCs/>
                <w:noProof/>
                <w:lang w:val="ro-RO" w:eastAsia="zh-CN"/>
              </w:rPr>
              <w:t>II.2.5 Managementul traficului (staționarea, siguranța în trafic, sisteme inteligente de transport, signalistica, protecția împotriva zgomotului/sonoră)</w:t>
            </w:r>
            <w:r w:rsidR="00C05F98">
              <w:rPr>
                <w:noProof/>
                <w:webHidden/>
              </w:rPr>
              <w:tab/>
            </w:r>
            <w:r w:rsidR="00C05F98">
              <w:rPr>
                <w:noProof/>
                <w:webHidden/>
              </w:rPr>
              <w:fldChar w:fldCharType="begin"/>
            </w:r>
            <w:r w:rsidR="00C05F98">
              <w:rPr>
                <w:noProof/>
                <w:webHidden/>
              </w:rPr>
              <w:instrText xml:space="preserve"> PAGEREF _Toc96426659 \h </w:instrText>
            </w:r>
            <w:r w:rsidR="00C05F98">
              <w:rPr>
                <w:noProof/>
                <w:webHidden/>
              </w:rPr>
            </w:r>
            <w:r w:rsidR="00C05F98">
              <w:rPr>
                <w:noProof/>
                <w:webHidden/>
              </w:rPr>
              <w:fldChar w:fldCharType="separate"/>
            </w:r>
            <w:r w:rsidR="007C0F09">
              <w:rPr>
                <w:noProof/>
                <w:webHidden/>
              </w:rPr>
              <w:t>27</w:t>
            </w:r>
            <w:r w:rsidR="00C05F98">
              <w:rPr>
                <w:noProof/>
                <w:webHidden/>
              </w:rPr>
              <w:fldChar w:fldCharType="end"/>
            </w:r>
          </w:hyperlink>
        </w:p>
        <w:p w14:paraId="1B3ED71D" w14:textId="5D5DC158" w:rsidR="00C05F98" w:rsidRDefault="00000000">
          <w:pPr>
            <w:pStyle w:val="Cuprins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96426660" w:history="1">
            <w:r w:rsidR="00C05F98" w:rsidRPr="00FD7B32">
              <w:rPr>
                <w:rStyle w:val="Hyperlink"/>
                <w:rFonts w:ascii="Arial" w:eastAsia="Times New Roman" w:hAnsi="Arial" w:cs="Arial"/>
                <w:b/>
                <w:bCs/>
                <w:noProof/>
                <w:lang w:val="ro-RO" w:eastAsia="zh-CN"/>
              </w:rPr>
              <w:t>II.2.6 Zonele cu nivel ridicat de complexitate (zone centrale protejate, zone logistice, poli ocazionali de atragere/generare trafic, zone intermodale-gări)</w:t>
            </w:r>
            <w:r w:rsidR="00C05F98">
              <w:rPr>
                <w:noProof/>
                <w:webHidden/>
              </w:rPr>
              <w:tab/>
            </w:r>
            <w:r w:rsidR="00C05F98">
              <w:rPr>
                <w:noProof/>
                <w:webHidden/>
              </w:rPr>
              <w:fldChar w:fldCharType="begin"/>
            </w:r>
            <w:r w:rsidR="00C05F98">
              <w:rPr>
                <w:noProof/>
                <w:webHidden/>
              </w:rPr>
              <w:instrText xml:space="preserve"> PAGEREF _Toc96426660 \h </w:instrText>
            </w:r>
            <w:r w:rsidR="00C05F98">
              <w:rPr>
                <w:noProof/>
                <w:webHidden/>
              </w:rPr>
            </w:r>
            <w:r w:rsidR="00C05F98">
              <w:rPr>
                <w:noProof/>
                <w:webHidden/>
              </w:rPr>
              <w:fldChar w:fldCharType="separate"/>
            </w:r>
            <w:r w:rsidR="007C0F09">
              <w:rPr>
                <w:noProof/>
                <w:webHidden/>
              </w:rPr>
              <w:t>29</w:t>
            </w:r>
            <w:r w:rsidR="00C05F98">
              <w:rPr>
                <w:noProof/>
                <w:webHidden/>
              </w:rPr>
              <w:fldChar w:fldCharType="end"/>
            </w:r>
          </w:hyperlink>
        </w:p>
        <w:p w14:paraId="54CF3A44" w14:textId="55614CC2" w:rsidR="00C05F98" w:rsidRDefault="00000000">
          <w:pPr>
            <w:pStyle w:val="Cuprins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96426661" w:history="1">
            <w:r w:rsidR="00C05F98" w:rsidRPr="00FD7B32">
              <w:rPr>
                <w:rStyle w:val="Hyperlink"/>
                <w:rFonts w:ascii="Arial" w:eastAsia="Times New Roman" w:hAnsi="Arial" w:cs="Arial"/>
                <w:b/>
                <w:bCs/>
                <w:noProof/>
                <w:lang w:val="ro-RO" w:eastAsia="zh-CN"/>
              </w:rPr>
              <w:t>II.2.7 Structura intermodală și operațiuni urbanistice necesare</w:t>
            </w:r>
            <w:r w:rsidR="00C05F98">
              <w:rPr>
                <w:noProof/>
                <w:webHidden/>
              </w:rPr>
              <w:tab/>
            </w:r>
            <w:r w:rsidR="00C05F98">
              <w:rPr>
                <w:noProof/>
                <w:webHidden/>
              </w:rPr>
              <w:fldChar w:fldCharType="begin"/>
            </w:r>
            <w:r w:rsidR="00C05F98">
              <w:rPr>
                <w:noProof/>
                <w:webHidden/>
              </w:rPr>
              <w:instrText xml:space="preserve"> PAGEREF _Toc96426661 \h </w:instrText>
            </w:r>
            <w:r w:rsidR="00C05F98">
              <w:rPr>
                <w:noProof/>
                <w:webHidden/>
              </w:rPr>
            </w:r>
            <w:r w:rsidR="00C05F98">
              <w:rPr>
                <w:noProof/>
                <w:webHidden/>
              </w:rPr>
              <w:fldChar w:fldCharType="separate"/>
            </w:r>
            <w:r w:rsidR="007C0F09">
              <w:rPr>
                <w:noProof/>
                <w:webHidden/>
              </w:rPr>
              <w:t>29</w:t>
            </w:r>
            <w:r w:rsidR="00C05F98">
              <w:rPr>
                <w:noProof/>
                <w:webHidden/>
              </w:rPr>
              <w:fldChar w:fldCharType="end"/>
            </w:r>
          </w:hyperlink>
        </w:p>
        <w:p w14:paraId="2CFB2E87" w14:textId="47FB7925" w:rsidR="00C05F98" w:rsidRDefault="00000000">
          <w:pPr>
            <w:pStyle w:val="Cuprins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96426662" w:history="1">
            <w:r w:rsidR="00C05F98" w:rsidRPr="00FD7B32">
              <w:rPr>
                <w:rStyle w:val="Hyperlink"/>
                <w:rFonts w:ascii="Arial" w:eastAsia="Times New Roman" w:hAnsi="Arial" w:cs="Arial"/>
                <w:b/>
                <w:bCs/>
                <w:noProof/>
                <w:lang w:val="ro-RO" w:eastAsia="ro-RO"/>
              </w:rPr>
              <w:t>II.2.8 Aspecte instituționale</w:t>
            </w:r>
            <w:r w:rsidR="00C05F98">
              <w:rPr>
                <w:noProof/>
                <w:webHidden/>
              </w:rPr>
              <w:tab/>
            </w:r>
            <w:r w:rsidR="00C05F98">
              <w:rPr>
                <w:noProof/>
                <w:webHidden/>
              </w:rPr>
              <w:fldChar w:fldCharType="begin"/>
            </w:r>
            <w:r w:rsidR="00C05F98">
              <w:rPr>
                <w:noProof/>
                <w:webHidden/>
              </w:rPr>
              <w:instrText xml:space="preserve"> PAGEREF _Toc96426662 \h </w:instrText>
            </w:r>
            <w:r w:rsidR="00C05F98">
              <w:rPr>
                <w:noProof/>
                <w:webHidden/>
              </w:rPr>
            </w:r>
            <w:r w:rsidR="00C05F98">
              <w:rPr>
                <w:noProof/>
                <w:webHidden/>
              </w:rPr>
              <w:fldChar w:fldCharType="separate"/>
            </w:r>
            <w:r w:rsidR="007C0F09">
              <w:rPr>
                <w:noProof/>
                <w:webHidden/>
              </w:rPr>
              <w:t>30</w:t>
            </w:r>
            <w:r w:rsidR="00C05F98">
              <w:rPr>
                <w:noProof/>
                <w:webHidden/>
              </w:rPr>
              <w:fldChar w:fldCharType="end"/>
            </w:r>
          </w:hyperlink>
        </w:p>
        <w:p w14:paraId="54204D61" w14:textId="3B34B321" w:rsidR="00B761C5" w:rsidRDefault="00B761C5">
          <w:r>
            <w:rPr>
              <w:b/>
              <w:bCs/>
              <w:noProof/>
            </w:rPr>
            <w:fldChar w:fldCharType="end"/>
          </w:r>
        </w:p>
      </w:sdtContent>
    </w:sdt>
    <w:p w14:paraId="4369235B" w14:textId="0F4F7A48" w:rsidR="00787861" w:rsidRPr="00C90B97" w:rsidRDefault="00787861">
      <w:pPr>
        <w:rPr>
          <w:rFonts w:ascii="Arial" w:eastAsia="Times New Roman" w:hAnsi="Arial" w:cs="Arial"/>
          <w:b/>
          <w:bCs/>
          <w:lang w:val="ro-RO" w:eastAsia="zh-CN"/>
        </w:rPr>
      </w:pPr>
      <w:r w:rsidRPr="00C90B97">
        <w:rPr>
          <w:rFonts w:ascii="Arial" w:eastAsia="Times New Roman" w:hAnsi="Arial" w:cs="Arial"/>
          <w:b/>
          <w:bCs/>
          <w:lang w:val="ro-RO" w:eastAsia="zh-CN"/>
        </w:rPr>
        <w:t>Lista tabele</w:t>
      </w:r>
    </w:p>
    <w:p w14:paraId="47F5AE27" w14:textId="7C124BFB" w:rsidR="00C11D5E" w:rsidRDefault="00CC35D1">
      <w:pPr>
        <w:pStyle w:val="Tabeldefiguri"/>
        <w:tabs>
          <w:tab w:val="right" w:leader="dot" w:pos="9350"/>
        </w:tabs>
        <w:rPr>
          <w:rFonts w:eastAsiaTheme="minorEastAsia"/>
          <w:noProof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  <w:fldChar w:fldCharType="begin"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  <w:instrText xml:space="preserve"> TOC \h \z \c "Tabel II.1." </w:instrTex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  <w:fldChar w:fldCharType="separate"/>
      </w:r>
      <w:hyperlink w:anchor="_Toc94866330" w:history="1">
        <w:r w:rsidR="00C11D5E" w:rsidRPr="00126ACE">
          <w:rPr>
            <w:rStyle w:val="Hyperlink"/>
            <w:rFonts w:ascii="Arial" w:hAnsi="Arial" w:cs="Arial"/>
            <w:noProof/>
          </w:rPr>
          <w:t xml:space="preserve">Tabel II.1. 1 </w:t>
        </w:r>
        <w:r w:rsidR="00C11D5E" w:rsidRPr="00126ACE">
          <w:rPr>
            <w:rStyle w:val="Hyperlink"/>
            <w:rFonts w:ascii="Arial" w:hAnsi="Arial" w:cs="Arial"/>
            <w:noProof/>
            <w:kern w:val="1"/>
            <w:lang w:eastAsia="zh-CN" w:bidi="hi-IN"/>
          </w:rPr>
          <w:t>– Proiecte pe termen scurt (2023)</w:t>
        </w:r>
        <w:r w:rsidR="00C11D5E">
          <w:rPr>
            <w:noProof/>
            <w:webHidden/>
          </w:rPr>
          <w:tab/>
        </w:r>
        <w:r w:rsidR="00C11D5E">
          <w:rPr>
            <w:noProof/>
            <w:webHidden/>
          </w:rPr>
          <w:fldChar w:fldCharType="begin"/>
        </w:r>
        <w:r w:rsidR="00C11D5E">
          <w:rPr>
            <w:noProof/>
            <w:webHidden/>
          </w:rPr>
          <w:instrText xml:space="preserve"> PAGEREF _Toc94866330 \h </w:instrText>
        </w:r>
        <w:r w:rsidR="00C11D5E">
          <w:rPr>
            <w:noProof/>
            <w:webHidden/>
          </w:rPr>
        </w:r>
        <w:r w:rsidR="00C11D5E">
          <w:rPr>
            <w:noProof/>
            <w:webHidden/>
          </w:rPr>
          <w:fldChar w:fldCharType="separate"/>
        </w:r>
        <w:r w:rsidR="007C0F09">
          <w:rPr>
            <w:noProof/>
            <w:webHidden/>
          </w:rPr>
          <w:t>6</w:t>
        </w:r>
        <w:r w:rsidR="00C11D5E">
          <w:rPr>
            <w:noProof/>
            <w:webHidden/>
          </w:rPr>
          <w:fldChar w:fldCharType="end"/>
        </w:r>
      </w:hyperlink>
    </w:p>
    <w:p w14:paraId="3726EC47" w14:textId="5F2423BF" w:rsidR="00C11D5E" w:rsidRDefault="00000000">
      <w:pPr>
        <w:pStyle w:val="Tabeldefiguri"/>
        <w:tabs>
          <w:tab w:val="right" w:leader="dot" w:pos="9350"/>
        </w:tabs>
        <w:rPr>
          <w:rFonts w:eastAsiaTheme="minorEastAsia"/>
          <w:noProof/>
        </w:rPr>
      </w:pPr>
      <w:hyperlink w:anchor="_Toc94866331" w:history="1">
        <w:r w:rsidR="00C11D5E" w:rsidRPr="00126ACE">
          <w:rPr>
            <w:rStyle w:val="Hyperlink"/>
            <w:rFonts w:ascii="Arial" w:hAnsi="Arial" w:cs="Arial"/>
            <w:noProof/>
          </w:rPr>
          <w:t>Tabel II.1. 2 -</w:t>
        </w:r>
        <w:r w:rsidR="00C11D5E" w:rsidRPr="00126ACE">
          <w:rPr>
            <w:rStyle w:val="Hyperlink"/>
            <w:rFonts w:ascii="Arial" w:hAnsi="Arial" w:cs="Arial"/>
            <w:noProof/>
            <w:kern w:val="1"/>
            <w:lang w:eastAsia="zh-CN" w:bidi="hi-IN"/>
          </w:rPr>
          <w:t xml:space="preserve"> Proiecte pe termen mediu (2027)</w:t>
        </w:r>
        <w:r w:rsidR="00C11D5E">
          <w:rPr>
            <w:noProof/>
            <w:webHidden/>
          </w:rPr>
          <w:tab/>
        </w:r>
        <w:r w:rsidR="00C11D5E">
          <w:rPr>
            <w:noProof/>
            <w:webHidden/>
          </w:rPr>
          <w:fldChar w:fldCharType="begin"/>
        </w:r>
        <w:r w:rsidR="00C11D5E">
          <w:rPr>
            <w:noProof/>
            <w:webHidden/>
          </w:rPr>
          <w:instrText xml:space="preserve"> PAGEREF _Toc94866331 \h </w:instrText>
        </w:r>
        <w:r w:rsidR="00C11D5E">
          <w:rPr>
            <w:noProof/>
            <w:webHidden/>
          </w:rPr>
        </w:r>
        <w:r w:rsidR="00C11D5E">
          <w:rPr>
            <w:noProof/>
            <w:webHidden/>
          </w:rPr>
          <w:fldChar w:fldCharType="separate"/>
        </w:r>
        <w:r w:rsidR="007C0F09">
          <w:rPr>
            <w:noProof/>
            <w:webHidden/>
          </w:rPr>
          <w:t>6</w:t>
        </w:r>
        <w:r w:rsidR="00C11D5E">
          <w:rPr>
            <w:noProof/>
            <w:webHidden/>
          </w:rPr>
          <w:fldChar w:fldCharType="end"/>
        </w:r>
      </w:hyperlink>
    </w:p>
    <w:p w14:paraId="6B433F06" w14:textId="22247249" w:rsidR="00C11D5E" w:rsidRDefault="00000000">
      <w:pPr>
        <w:pStyle w:val="Tabeldefiguri"/>
        <w:tabs>
          <w:tab w:val="right" w:leader="dot" w:pos="9350"/>
        </w:tabs>
        <w:rPr>
          <w:rFonts w:eastAsiaTheme="minorEastAsia"/>
          <w:noProof/>
        </w:rPr>
      </w:pPr>
      <w:hyperlink w:anchor="_Toc94866332" w:history="1">
        <w:r w:rsidR="00C11D5E" w:rsidRPr="00126ACE">
          <w:rPr>
            <w:rStyle w:val="Hyperlink"/>
            <w:rFonts w:ascii="Arial" w:hAnsi="Arial" w:cs="Arial"/>
            <w:noProof/>
          </w:rPr>
          <w:t xml:space="preserve">Tabel II.1. 4 </w:t>
        </w:r>
        <w:r w:rsidR="00C11D5E" w:rsidRPr="00126ACE">
          <w:rPr>
            <w:rStyle w:val="Hyperlink"/>
            <w:rFonts w:ascii="Arial" w:hAnsi="Arial" w:cs="Arial"/>
            <w:noProof/>
            <w:kern w:val="1"/>
            <w:lang w:eastAsia="zh-CN" w:bidi="hi-IN"/>
          </w:rPr>
          <w:t>– Eşalonarea proiectelor</w:t>
        </w:r>
        <w:r w:rsidR="00C11D5E">
          <w:rPr>
            <w:noProof/>
            <w:webHidden/>
          </w:rPr>
          <w:tab/>
        </w:r>
        <w:r w:rsidR="00C11D5E">
          <w:rPr>
            <w:noProof/>
            <w:webHidden/>
          </w:rPr>
          <w:fldChar w:fldCharType="begin"/>
        </w:r>
        <w:r w:rsidR="00C11D5E">
          <w:rPr>
            <w:noProof/>
            <w:webHidden/>
          </w:rPr>
          <w:instrText xml:space="preserve"> PAGEREF _Toc94866332 \h </w:instrText>
        </w:r>
        <w:r w:rsidR="00C11D5E">
          <w:rPr>
            <w:noProof/>
            <w:webHidden/>
          </w:rPr>
        </w:r>
        <w:r w:rsidR="00C11D5E">
          <w:rPr>
            <w:noProof/>
            <w:webHidden/>
          </w:rPr>
          <w:fldChar w:fldCharType="separate"/>
        </w:r>
        <w:r w:rsidR="007C0F09">
          <w:rPr>
            <w:noProof/>
            <w:webHidden/>
          </w:rPr>
          <w:t>10</w:t>
        </w:r>
        <w:r w:rsidR="00C11D5E">
          <w:rPr>
            <w:noProof/>
            <w:webHidden/>
          </w:rPr>
          <w:fldChar w:fldCharType="end"/>
        </w:r>
      </w:hyperlink>
    </w:p>
    <w:p w14:paraId="0DD5C437" w14:textId="39E81FA1" w:rsidR="00C11D5E" w:rsidRDefault="00000000">
      <w:pPr>
        <w:pStyle w:val="Tabeldefiguri"/>
        <w:tabs>
          <w:tab w:val="right" w:leader="dot" w:pos="9350"/>
        </w:tabs>
        <w:rPr>
          <w:rFonts w:eastAsiaTheme="minorEastAsia"/>
          <w:noProof/>
        </w:rPr>
      </w:pPr>
      <w:hyperlink w:anchor="_Toc94866333" w:history="1">
        <w:r w:rsidR="00C11D5E" w:rsidRPr="00126ACE">
          <w:rPr>
            <w:rStyle w:val="Hyperlink"/>
            <w:rFonts w:ascii="Arial" w:hAnsi="Arial" w:cs="Arial"/>
            <w:noProof/>
          </w:rPr>
          <w:t xml:space="preserve">Tabel II.1. 5 </w:t>
        </w:r>
        <w:r w:rsidR="00C11D5E" w:rsidRPr="00126ACE">
          <w:rPr>
            <w:rStyle w:val="Hyperlink"/>
            <w:rFonts w:ascii="Arial" w:hAnsi="Arial" w:cs="Arial"/>
            <w:noProof/>
            <w:kern w:val="1"/>
            <w:lang w:eastAsia="zh-CN" w:bidi="hi-IN"/>
          </w:rPr>
          <w:t>– Prioritizarea proiectelor – proiecte prioritare</w:t>
        </w:r>
        <w:r w:rsidR="00C11D5E">
          <w:rPr>
            <w:noProof/>
            <w:webHidden/>
          </w:rPr>
          <w:tab/>
        </w:r>
        <w:r w:rsidR="00C11D5E">
          <w:rPr>
            <w:noProof/>
            <w:webHidden/>
          </w:rPr>
          <w:fldChar w:fldCharType="begin"/>
        </w:r>
        <w:r w:rsidR="00C11D5E">
          <w:rPr>
            <w:noProof/>
            <w:webHidden/>
          </w:rPr>
          <w:instrText xml:space="preserve"> PAGEREF _Toc94866333 \h </w:instrText>
        </w:r>
        <w:r w:rsidR="00C11D5E">
          <w:rPr>
            <w:noProof/>
            <w:webHidden/>
          </w:rPr>
        </w:r>
        <w:r w:rsidR="00C11D5E">
          <w:rPr>
            <w:noProof/>
            <w:webHidden/>
          </w:rPr>
          <w:fldChar w:fldCharType="separate"/>
        </w:r>
        <w:r w:rsidR="007C0F09">
          <w:rPr>
            <w:noProof/>
            <w:webHidden/>
          </w:rPr>
          <w:t>13</w:t>
        </w:r>
        <w:r w:rsidR="00C11D5E">
          <w:rPr>
            <w:noProof/>
            <w:webHidden/>
          </w:rPr>
          <w:fldChar w:fldCharType="end"/>
        </w:r>
      </w:hyperlink>
    </w:p>
    <w:p w14:paraId="5CD52F58" w14:textId="6971AC16" w:rsidR="00C11D5E" w:rsidRDefault="00000000">
      <w:pPr>
        <w:pStyle w:val="Tabeldefiguri"/>
        <w:tabs>
          <w:tab w:val="right" w:leader="dot" w:pos="9350"/>
        </w:tabs>
        <w:rPr>
          <w:rFonts w:eastAsiaTheme="minorEastAsia"/>
          <w:noProof/>
        </w:rPr>
      </w:pPr>
      <w:hyperlink w:anchor="_Toc94866334" w:history="1">
        <w:r w:rsidR="00C11D5E" w:rsidRPr="00126ACE">
          <w:rPr>
            <w:rStyle w:val="Hyperlink"/>
            <w:rFonts w:ascii="Arial" w:hAnsi="Arial" w:cs="Arial"/>
            <w:noProof/>
          </w:rPr>
          <w:t xml:space="preserve">Tabel II.1. 6 </w:t>
        </w:r>
        <w:r w:rsidR="00C11D5E" w:rsidRPr="00126ACE">
          <w:rPr>
            <w:rStyle w:val="Hyperlink"/>
            <w:rFonts w:ascii="Arial" w:hAnsi="Arial" w:cs="Arial"/>
            <w:noProof/>
            <w:kern w:val="1"/>
            <w:lang w:eastAsia="zh-CN" w:bidi="hi-IN"/>
          </w:rPr>
          <w:t xml:space="preserve"> – Prioritizarea proiectelor – proiecte de rezervă</w:t>
        </w:r>
        <w:r w:rsidR="00C11D5E">
          <w:rPr>
            <w:noProof/>
            <w:webHidden/>
          </w:rPr>
          <w:tab/>
        </w:r>
        <w:r w:rsidR="00C11D5E">
          <w:rPr>
            <w:noProof/>
            <w:webHidden/>
          </w:rPr>
          <w:fldChar w:fldCharType="begin"/>
        </w:r>
        <w:r w:rsidR="00C11D5E">
          <w:rPr>
            <w:noProof/>
            <w:webHidden/>
          </w:rPr>
          <w:instrText xml:space="preserve"> PAGEREF _Toc94866334 \h </w:instrText>
        </w:r>
        <w:r w:rsidR="00C11D5E">
          <w:rPr>
            <w:noProof/>
            <w:webHidden/>
          </w:rPr>
        </w:r>
        <w:r w:rsidR="00C11D5E">
          <w:rPr>
            <w:noProof/>
            <w:webHidden/>
          </w:rPr>
          <w:fldChar w:fldCharType="separate"/>
        </w:r>
        <w:r w:rsidR="007C0F09">
          <w:rPr>
            <w:noProof/>
            <w:webHidden/>
          </w:rPr>
          <w:t>15</w:t>
        </w:r>
        <w:r w:rsidR="00C11D5E">
          <w:rPr>
            <w:noProof/>
            <w:webHidden/>
          </w:rPr>
          <w:fldChar w:fldCharType="end"/>
        </w:r>
      </w:hyperlink>
    </w:p>
    <w:p w14:paraId="79863A1A" w14:textId="61ACE410" w:rsidR="00C11D5E" w:rsidRDefault="00000000">
      <w:pPr>
        <w:pStyle w:val="Tabeldefiguri"/>
        <w:tabs>
          <w:tab w:val="right" w:leader="dot" w:pos="9350"/>
        </w:tabs>
        <w:rPr>
          <w:rFonts w:eastAsiaTheme="minorEastAsia"/>
          <w:noProof/>
        </w:rPr>
      </w:pPr>
      <w:hyperlink w:anchor="_Toc94866335" w:history="1">
        <w:r w:rsidR="00C11D5E" w:rsidRPr="00126ACE">
          <w:rPr>
            <w:rStyle w:val="Hyperlink"/>
            <w:rFonts w:ascii="Arial" w:hAnsi="Arial" w:cs="Arial"/>
            <w:noProof/>
          </w:rPr>
          <w:t xml:space="preserve">Tabel II.1. 7 </w:t>
        </w:r>
        <w:r w:rsidR="00C11D5E" w:rsidRPr="00126ACE">
          <w:rPr>
            <w:rStyle w:val="Hyperlink"/>
            <w:rFonts w:ascii="Arial" w:hAnsi="Arial" w:cs="Arial"/>
            <w:noProof/>
            <w:kern w:val="1"/>
            <w:lang w:eastAsia="zh-CN" w:bidi="hi-IN"/>
          </w:rPr>
          <w:t>– Plan de rezervă în cazul neimplementării proiectelor/măsurilor</w:t>
        </w:r>
        <w:r w:rsidR="00C11D5E">
          <w:rPr>
            <w:noProof/>
            <w:webHidden/>
          </w:rPr>
          <w:tab/>
        </w:r>
        <w:r w:rsidR="00C11D5E">
          <w:rPr>
            <w:noProof/>
            <w:webHidden/>
          </w:rPr>
          <w:fldChar w:fldCharType="begin"/>
        </w:r>
        <w:r w:rsidR="00C11D5E">
          <w:rPr>
            <w:noProof/>
            <w:webHidden/>
          </w:rPr>
          <w:instrText xml:space="preserve"> PAGEREF _Toc94866335 \h </w:instrText>
        </w:r>
        <w:r w:rsidR="00C11D5E">
          <w:rPr>
            <w:noProof/>
            <w:webHidden/>
          </w:rPr>
        </w:r>
        <w:r w:rsidR="00C11D5E">
          <w:rPr>
            <w:noProof/>
            <w:webHidden/>
          </w:rPr>
          <w:fldChar w:fldCharType="separate"/>
        </w:r>
        <w:r w:rsidR="007C0F09">
          <w:rPr>
            <w:noProof/>
            <w:webHidden/>
          </w:rPr>
          <w:t>16</w:t>
        </w:r>
        <w:r w:rsidR="00C11D5E">
          <w:rPr>
            <w:noProof/>
            <w:webHidden/>
          </w:rPr>
          <w:fldChar w:fldCharType="end"/>
        </w:r>
      </w:hyperlink>
    </w:p>
    <w:p w14:paraId="297D56F6" w14:textId="2D6FF04E" w:rsidR="00787861" w:rsidRDefault="00CC35D1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  <w:fldChar w:fldCharType="end"/>
      </w:r>
    </w:p>
    <w:p w14:paraId="182600E2" w14:textId="77777777" w:rsidR="00787861" w:rsidRPr="00C90B97" w:rsidRDefault="00787861">
      <w:pPr>
        <w:rPr>
          <w:rFonts w:ascii="Arial" w:eastAsia="Times New Roman" w:hAnsi="Arial" w:cs="Arial"/>
          <w:b/>
          <w:bCs/>
          <w:lang w:val="ro-RO" w:eastAsia="zh-CN"/>
        </w:rPr>
      </w:pPr>
      <w:r w:rsidRPr="00C90B97">
        <w:rPr>
          <w:rFonts w:ascii="Arial" w:eastAsia="Times New Roman" w:hAnsi="Arial" w:cs="Arial"/>
          <w:b/>
          <w:bCs/>
          <w:lang w:val="ro-RO" w:eastAsia="zh-CN"/>
        </w:rPr>
        <w:t>Listă figuri</w:t>
      </w:r>
    </w:p>
    <w:p w14:paraId="6111FC6D" w14:textId="284A0F3B" w:rsidR="00C11D5E" w:rsidRDefault="00CC35D1">
      <w:pPr>
        <w:pStyle w:val="Tabeldefiguri"/>
        <w:tabs>
          <w:tab w:val="right" w:leader="dot" w:pos="9350"/>
        </w:tabs>
        <w:rPr>
          <w:rFonts w:eastAsiaTheme="minorEastAsia"/>
          <w:noProof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  <w:fldChar w:fldCharType="begin"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  <w:instrText xml:space="preserve"> TOC \h \z \c "Figura II.1." </w:instrTex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  <w:fldChar w:fldCharType="separate"/>
      </w:r>
      <w:hyperlink w:anchor="_Toc94866336" w:history="1">
        <w:r w:rsidR="00C11D5E" w:rsidRPr="007E522C">
          <w:rPr>
            <w:rStyle w:val="Hyperlink"/>
            <w:rFonts w:ascii="Arial" w:hAnsi="Arial" w:cs="Arial"/>
            <w:noProof/>
          </w:rPr>
          <w:t xml:space="preserve">Figura II.1. 1 </w:t>
        </w:r>
        <w:r w:rsidR="00C11D5E" w:rsidRPr="007E522C">
          <w:rPr>
            <w:rStyle w:val="Hyperlink"/>
            <w:rFonts w:ascii="Arial" w:hAnsi="Arial" w:cs="Arial"/>
            <w:noProof/>
            <w:kern w:val="1"/>
            <w:lang w:bidi="hi-IN"/>
          </w:rPr>
          <w:t>– Etapizarea proiectelor</w:t>
        </w:r>
        <w:r w:rsidR="00C11D5E">
          <w:rPr>
            <w:noProof/>
            <w:webHidden/>
          </w:rPr>
          <w:tab/>
        </w:r>
        <w:r w:rsidR="00C11D5E">
          <w:rPr>
            <w:noProof/>
            <w:webHidden/>
          </w:rPr>
          <w:fldChar w:fldCharType="begin"/>
        </w:r>
        <w:r w:rsidR="00C11D5E">
          <w:rPr>
            <w:noProof/>
            <w:webHidden/>
          </w:rPr>
          <w:instrText xml:space="preserve"> PAGEREF _Toc94866336 \h </w:instrText>
        </w:r>
        <w:r w:rsidR="00C11D5E">
          <w:rPr>
            <w:noProof/>
            <w:webHidden/>
          </w:rPr>
        </w:r>
        <w:r w:rsidR="00C11D5E">
          <w:rPr>
            <w:noProof/>
            <w:webHidden/>
          </w:rPr>
          <w:fldChar w:fldCharType="separate"/>
        </w:r>
        <w:r w:rsidR="007C0F09">
          <w:rPr>
            <w:noProof/>
            <w:webHidden/>
          </w:rPr>
          <w:t>5</w:t>
        </w:r>
        <w:r w:rsidR="00C11D5E">
          <w:rPr>
            <w:noProof/>
            <w:webHidden/>
          </w:rPr>
          <w:fldChar w:fldCharType="end"/>
        </w:r>
      </w:hyperlink>
    </w:p>
    <w:p w14:paraId="0B7D8290" w14:textId="0A0DD19E" w:rsidR="00B761C5" w:rsidRDefault="00CC35D1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  <w:fldChar w:fldCharType="end"/>
      </w:r>
      <w:r w:rsidR="00B761C5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  <w:br w:type="page"/>
      </w:r>
    </w:p>
    <w:p w14:paraId="50B7B74C" w14:textId="66731462" w:rsidR="00362A51" w:rsidRPr="009E05DF" w:rsidRDefault="0054223C" w:rsidP="00B727FE">
      <w:pPr>
        <w:pStyle w:val="Titlu1"/>
        <w:rPr>
          <w:rFonts w:ascii="Arial" w:eastAsia="Times New Roman" w:hAnsi="Arial" w:cs="Arial"/>
          <w:b/>
          <w:bCs/>
          <w:color w:val="auto"/>
          <w:sz w:val="28"/>
          <w:szCs w:val="28"/>
          <w:lang w:val="ro-RO" w:eastAsia="zh-CN"/>
        </w:rPr>
      </w:pPr>
      <w:bookmarkStart w:id="3" w:name="_Toc96426650"/>
      <w:r>
        <w:rPr>
          <w:noProof/>
          <w:lang w:val="ro-RO" w:eastAsia="ro-RO"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20421B3" wp14:editId="66C1158E">
                <wp:simplePos x="0" y="0"/>
                <wp:positionH relativeFrom="rightMargin">
                  <wp:align>left</wp:align>
                </wp:positionH>
                <wp:positionV relativeFrom="paragraph">
                  <wp:posOffset>9525</wp:posOffset>
                </wp:positionV>
                <wp:extent cx="1828800" cy="182880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671CF5A" w14:textId="10ACDC79" w:rsidR="00125882" w:rsidRPr="00EC522C" w:rsidRDefault="00125882" w:rsidP="0054223C">
                            <w:pPr>
                              <w:pStyle w:val="Titlu1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385623" w:themeColor="accent6" w:themeShade="80"/>
                                <w:lang w:val="ro-RO" w:eastAsia="zh-CN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bookmarkStart w:id="4" w:name="_Toc96426649"/>
                            <w:r w:rsidRPr="00EC522C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385623" w:themeColor="accent6" w:themeShade="80"/>
                                <w:lang w:val="ro-RO" w:eastAsia="zh-CN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II.1</w:t>
                            </w:r>
                            <w:bookmarkEnd w:id="4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">
                            <a:rot lat="0" lon="0" rev="15600000"/>
                          </a:lightRig>
                        </a:scene3d>
                        <a:sp3d extrusionH="57150" prstMaterial="softEdge">
                          <a:bevelT w="25400" h="38100"/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20421B3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0;margin-top:.75pt;width:2in;height:2in;z-index:251658752;visibility:visible;mso-wrap-style:none;mso-wrap-distance-left:9pt;mso-wrap-distance-top:0;mso-wrap-distance-right:9pt;mso-wrap-distance-bottom:0;mso-position-horizontal:lef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" filled="f" stroked="f">
                <v:textbox style="mso-fit-shape-to-text:t">
                  <w:txbxContent>
                    <w:p w14:paraId="4671CF5A" w14:textId="10ACDC79" w:rsidR="00125882" w:rsidRPr="00EC522C" w:rsidRDefault="00125882" w:rsidP="0054223C">
                      <w:pPr>
                        <w:pStyle w:val="Titlu1"/>
                        <w:jc w:val="center"/>
                        <w:rPr>
                          <w:rFonts w:ascii="Arial" w:eastAsia="Times New Roman" w:hAnsi="Arial" w:cs="Arial"/>
                          <w:b/>
                          <w:bCs/>
                          <w:color w:val="385623" w:themeColor="accent6" w:themeShade="80"/>
                          <w:lang w:val="ro-RO" w:eastAsia="zh-CN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bookmarkStart w:id="5" w:name="_Toc96426649"/>
                      <w:r w:rsidRPr="00EC522C">
                        <w:rPr>
                          <w:rFonts w:ascii="Arial" w:eastAsia="Times New Roman" w:hAnsi="Arial" w:cs="Arial"/>
                          <w:b/>
                          <w:bCs/>
                          <w:color w:val="385623" w:themeColor="accent6" w:themeShade="80"/>
                          <w:lang w:val="ro-RO" w:eastAsia="zh-CN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II.1</w:t>
                      </w:r>
                      <w:bookmarkEnd w:id="5"/>
                    </w:p>
                  </w:txbxContent>
                </v:textbox>
                <w10:wrap anchorx="margin"/>
              </v:shape>
            </w:pict>
          </mc:Fallback>
        </mc:AlternateContent>
      </w:r>
      <w:r w:rsidR="009E05DF" w:rsidRPr="009E05DF">
        <w:rPr>
          <w:rFonts w:ascii="Arial" w:eastAsia="Times New Roman" w:hAnsi="Arial" w:cs="Arial"/>
          <w:b/>
          <w:bCs/>
          <w:color w:val="auto"/>
          <w:sz w:val="28"/>
          <w:szCs w:val="28"/>
          <w:lang w:val="ro-RO" w:eastAsia="zh-CN"/>
        </w:rPr>
        <w:t>II.</w:t>
      </w:r>
      <w:r w:rsidR="00362A51" w:rsidRPr="009E05DF">
        <w:rPr>
          <w:rFonts w:ascii="Arial" w:eastAsia="Times New Roman" w:hAnsi="Arial" w:cs="Arial"/>
          <w:b/>
          <w:bCs/>
          <w:color w:val="auto"/>
          <w:sz w:val="28"/>
          <w:szCs w:val="28"/>
          <w:lang w:val="ro-RO" w:eastAsia="zh-CN"/>
        </w:rPr>
        <w:t>1</w:t>
      </w:r>
      <w:r w:rsidR="00362A51" w:rsidRPr="009E05DF">
        <w:rPr>
          <w:rFonts w:ascii="Arial" w:eastAsia="Times New Roman" w:hAnsi="Arial" w:cs="Arial"/>
          <w:color w:val="auto"/>
          <w:sz w:val="28"/>
          <w:szCs w:val="28"/>
          <w:lang w:val="ro-RO" w:eastAsia="zh-CN"/>
        </w:rPr>
        <w:t xml:space="preserve"> </w:t>
      </w:r>
      <w:r w:rsidR="00362A51" w:rsidRPr="009E05DF">
        <w:rPr>
          <w:rFonts w:ascii="Arial" w:eastAsia="Times New Roman" w:hAnsi="Arial" w:cs="Arial"/>
          <w:b/>
          <w:bCs/>
          <w:color w:val="auto"/>
          <w:sz w:val="28"/>
          <w:szCs w:val="28"/>
          <w:lang w:val="ro-RO" w:eastAsia="zh-CN"/>
        </w:rPr>
        <w:t xml:space="preserve">Cadrul pentru </w:t>
      </w:r>
      <w:proofErr w:type="spellStart"/>
      <w:r w:rsidR="00362A51" w:rsidRPr="009E05DF">
        <w:rPr>
          <w:rFonts w:ascii="Arial" w:eastAsia="Times New Roman" w:hAnsi="Arial" w:cs="Arial"/>
          <w:b/>
          <w:bCs/>
          <w:color w:val="auto"/>
          <w:sz w:val="28"/>
          <w:szCs w:val="28"/>
          <w:lang w:val="ro-RO" w:eastAsia="zh-CN"/>
        </w:rPr>
        <w:t>prioritizare</w:t>
      </w:r>
      <w:proofErr w:type="spellEnd"/>
      <w:r w:rsidR="00362A51" w:rsidRPr="009E05DF">
        <w:rPr>
          <w:rFonts w:ascii="Arial" w:eastAsia="Times New Roman" w:hAnsi="Arial" w:cs="Arial"/>
          <w:b/>
          <w:bCs/>
          <w:color w:val="auto"/>
          <w:sz w:val="28"/>
          <w:szCs w:val="28"/>
          <w:lang w:val="ro-RO" w:eastAsia="zh-CN"/>
        </w:rPr>
        <w:t xml:space="preserve"> proiectelor pe termen scurt, mediu și lung</w:t>
      </w:r>
      <w:bookmarkEnd w:id="3"/>
    </w:p>
    <w:p w14:paraId="317AF718" w14:textId="458467DE" w:rsidR="009E05DF" w:rsidRPr="009E05DF" w:rsidRDefault="009E05DF" w:rsidP="009E05DF">
      <w:pPr>
        <w:pStyle w:val="Titlu2"/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</w:pPr>
      <w:bookmarkStart w:id="6" w:name="_Toc96426651"/>
      <w:r w:rsidRPr="009E05DF"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t xml:space="preserve">II. </w:t>
      </w:r>
      <w:r w:rsidR="00B727FE" w:rsidRPr="009E05DF"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t xml:space="preserve">1.1 </w:t>
      </w:r>
      <w:r w:rsidR="00362A51" w:rsidRPr="009E05DF"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t xml:space="preserve">Cadrul de </w:t>
      </w:r>
      <w:proofErr w:type="spellStart"/>
      <w:r w:rsidR="00362A51" w:rsidRPr="009E05DF"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t>prioritizare</w:t>
      </w:r>
      <w:bookmarkEnd w:id="6"/>
      <w:proofErr w:type="spellEnd"/>
    </w:p>
    <w:p w14:paraId="40AEA0B2" w14:textId="77777777" w:rsidR="009E05DF" w:rsidRDefault="009E05DF" w:rsidP="009E05DF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1"/>
          <w:lang w:bidi="hi-IN"/>
        </w:rPr>
      </w:pPr>
    </w:p>
    <w:p w14:paraId="7B1B7FA4" w14:textId="4AF24D82" w:rsidR="009E05DF" w:rsidRPr="009E05DF" w:rsidRDefault="009E05DF" w:rsidP="005A4C09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1"/>
          <w:lang w:eastAsia="zh-CN" w:bidi="hi-IN"/>
        </w:rPr>
      </w:pPr>
      <w:proofErr w:type="spellStart"/>
      <w:r w:rsidRPr="009E05DF">
        <w:rPr>
          <w:rFonts w:ascii="Arial" w:hAnsi="Arial" w:cs="Arial"/>
          <w:kern w:val="1"/>
          <w:lang w:bidi="hi-IN"/>
        </w:rPr>
        <w:t>Planul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de </w:t>
      </w:r>
      <w:proofErr w:type="spellStart"/>
      <w:r w:rsidRPr="009E05DF">
        <w:rPr>
          <w:rFonts w:ascii="Arial" w:hAnsi="Arial" w:cs="Arial"/>
          <w:kern w:val="1"/>
          <w:lang w:bidi="hi-IN"/>
        </w:rPr>
        <w:t>mobilitate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urbană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pentru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r w:rsidR="00EC1ADB">
        <w:rPr>
          <w:rFonts w:ascii="Arial" w:hAnsi="Arial" w:cs="Arial"/>
          <w:kern w:val="1"/>
          <w:lang w:bidi="hi-IN"/>
        </w:rPr>
        <w:t>Ora</w:t>
      </w:r>
      <w:proofErr w:type="spellStart"/>
      <w:r w:rsidR="00EC1ADB">
        <w:rPr>
          <w:rFonts w:ascii="Arial" w:hAnsi="Arial" w:cs="Arial"/>
          <w:kern w:val="1"/>
          <w:lang w:val="ro-RO" w:bidi="hi-IN"/>
        </w:rPr>
        <w:t>ş</w:t>
      </w:r>
      <w:r w:rsidR="00B46348">
        <w:rPr>
          <w:rFonts w:ascii="Arial" w:hAnsi="Arial" w:cs="Arial"/>
          <w:kern w:val="1"/>
          <w:lang w:bidi="hi-IN"/>
        </w:rPr>
        <w:t>ul</w:t>
      </w:r>
      <w:proofErr w:type="spellEnd"/>
      <w:r w:rsidR="00B46348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="00B46348">
        <w:rPr>
          <w:rFonts w:ascii="Arial" w:hAnsi="Arial" w:cs="Arial"/>
          <w:kern w:val="1"/>
          <w:lang w:bidi="hi-IN"/>
        </w:rPr>
        <w:t>Horezu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a </w:t>
      </w:r>
      <w:proofErr w:type="spellStart"/>
      <w:r w:rsidRPr="009E05DF">
        <w:rPr>
          <w:rFonts w:ascii="Arial" w:hAnsi="Arial" w:cs="Arial"/>
          <w:kern w:val="1"/>
          <w:lang w:bidi="hi-IN"/>
        </w:rPr>
        <w:t>fost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elaborat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avându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-se </w:t>
      </w:r>
      <w:proofErr w:type="spellStart"/>
      <w:r w:rsidRPr="009E05DF">
        <w:rPr>
          <w:rFonts w:ascii="Arial" w:hAnsi="Arial" w:cs="Arial"/>
          <w:kern w:val="1"/>
          <w:lang w:bidi="hi-IN"/>
        </w:rPr>
        <w:t>în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vedere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e</w:t>
      </w:r>
      <w:r w:rsidRPr="009E05DF">
        <w:rPr>
          <w:rFonts w:ascii="Arial" w:hAnsi="Arial" w:cs="Arial"/>
          <w:bCs/>
          <w:kern w:val="1"/>
          <w:lang w:eastAsia="zh-CN" w:bidi="hi-IN"/>
        </w:rPr>
        <w:t>ș</w:t>
      </w:r>
      <w:r w:rsidRPr="009E05DF">
        <w:rPr>
          <w:rFonts w:ascii="Arial" w:hAnsi="Arial" w:cs="Arial"/>
          <w:kern w:val="1"/>
          <w:lang w:bidi="hi-IN"/>
        </w:rPr>
        <w:t>alonarea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proiectelor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propuse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în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scenariul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preferat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pe 3 </w:t>
      </w:r>
      <w:proofErr w:type="spellStart"/>
      <w:r w:rsidRPr="009E05DF">
        <w:rPr>
          <w:rFonts w:ascii="Arial" w:hAnsi="Arial" w:cs="Arial"/>
          <w:kern w:val="1"/>
          <w:lang w:bidi="hi-IN"/>
        </w:rPr>
        <w:t>orizonturi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de </w:t>
      </w:r>
      <w:proofErr w:type="spellStart"/>
      <w:r w:rsidRPr="009E05DF">
        <w:rPr>
          <w:rFonts w:ascii="Arial" w:hAnsi="Arial" w:cs="Arial"/>
          <w:kern w:val="1"/>
          <w:lang w:bidi="hi-IN"/>
        </w:rPr>
        <w:t>timp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, </w:t>
      </w:r>
      <w:proofErr w:type="spellStart"/>
      <w:r w:rsidRPr="009E05DF">
        <w:rPr>
          <w:rFonts w:ascii="Arial" w:hAnsi="Arial" w:cs="Arial"/>
          <w:kern w:val="1"/>
          <w:lang w:bidi="hi-IN"/>
        </w:rPr>
        <w:t>începând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cu data </w:t>
      </w:r>
      <w:proofErr w:type="spellStart"/>
      <w:r w:rsidRPr="009E05DF">
        <w:rPr>
          <w:rFonts w:ascii="Arial" w:hAnsi="Arial" w:cs="Arial"/>
          <w:kern w:val="1"/>
          <w:lang w:bidi="hi-IN"/>
        </w:rPr>
        <w:t>aprobării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PMUD, </w:t>
      </w:r>
      <w:proofErr w:type="spellStart"/>
      <w:r w:rsidRPr="009E05DF">
        <w:rPr>
          <w:rFonts w:ascii="Arial" w:hAnsi="Arial" w:cs="Arial"/>
          <w:kern w:val="1"/>
          <w:lang w:bidi="hi-IN"/>
        </w:rPr>
        <w:t>după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cum </w:t>
      </w:r>
      <w:proofErr w:type="spellStart"/>
      <w:r w:rsidRPr="009E05DF">
        <w:rPr>
          <w:rFonts w:ascii="Arial" w:hAnsi="Arial" w:cs="Arial"/>
          <w:kern w:val="1"/>
          <w:lang w:bidi="hi-IN"/>
        </w:rPr>
        <w:t>urmează</w:t>
      </w:r>
      <w:proofErr w:type="spellEnd"/>
      <w:r w:rsidRPr="009E05DF">
        <w:rPr>
          <w:rFonts w:ascii="Arial" w:hAnsi="Arial" w:cs="Arial"/>
          <w:kern w:val="1"/>
          <w:lang w:bidi="hi-IN"/>
        </w:rPr>
        <w:t>:</w:t>
      </w:r>
    </w:p>
    <w:p w14:paraId="68FCBEB8" w14:textId="2DA679BA" w:rsidR="009E05DF" w:rsidRPr="009E05DF" w:rsidRDefault="00B46348" w:rsidP="005A4C09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1"/>
          <w:lang w:bidi="hi-IN"/>
        </w:rPr>
      </w:pPr>
      <w:r>
        <w:rPr>
          <w:rFonts w:ascii="Arial" w:hAnsi="Arial" w:cs="Arial"/>
          <w:kern w:val="1"/>
          <w:lang w:bidi="hi-IN"/>
        </w:rPr>
        <w:t xml:space="preserve">- termen </w:t>
      </w:r>
      <w:proofErr w:type="spellStart"/>
      <w:r>
        <w:rPr>
          <w:rFonts w:ascii="Arial" w:hAnsi="Arial" w:cs="Arial"/>
          <w:kern w:val="1"/>
          <w:lang w:bidi="hi-IN"/>
        </w:rPr>
        <w:t>scurt</w:t>
      </w:r>
      <w:proofErr w:type="spellEnd"/>
      <w:r>
        <w:rPr>
          <w:rFonts w:ascii="Arial" w:hAnsi="Arial" w:cs="Arial"/>
          <w:kern w:val="1"/>
          <w:lang w:bidi="hi-IN"/>
        </w:rPr>
        <w:t xml:space="preserve"> =</w:t>
      </w:r>
      <w:r w:rsidR="009E05DF" w:rsidRPr="009E05DF">
        <w:rPr>
          <w:rFonts w:ascii="Arial" w:hAnsi="Arial" w:cs="Arial"/>
          <w:kern w:val="1"/>
          <w:lang w:bidi="hi-IN"/>
        </w:rPr>
        <w:t xml:space="preserve"> 2023;</w:t>
      </w:r>
    </w:p>
    <w:p w14:paraId="432D9AB2" w14:textId="0E17285F" w:rsidR="009E05DF" w:rsidRPr="009E05DF" w:rsidRDefault="00B46348" w:rsidP="005A4C09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1"/>
          <w:lang w:eastAsia="zh-CN" w:bidi="hi-IN"/>
        </w:rPr>
      </w:pPr>
      <w:r>
        <w:rPr>
          <w:rFonts w:ascii="Arial" w:hAnsi="Arial" w:cs="Arial"/>
          <w:kern w:val="1"/>
          <w:lang w:bidi="hi-IN"/>
        </w:rPr>
        <w:t xml:space="preserve">- termen </w:t>
      </w:r>
      <w:proofErr w:type="spellStart"/>
      <w:r>
        <w:rPr>
          <w:rFonts w:ascii="Arial" w:hAnsi="Arial" w:cs="Arial"/>
          <w:kern w:val="1"/>
          <w:lang w:bidi="hi-IN"/>
        </w:rPr>
        <w:t>mediu</w:t>
      </w:r>
      <w:proofErr w:type="spellEnd"/>
      <w:r w:rsidR="009E05DF" w:rsidRPr="009E05DF">
        <w:rPr>
          <w:rFonts w:ascii="Arial" w:hAnsi="Arial" w:cs="Arial"/>
          <w:kern w:val="1"/>
          <w:lang w:bidi="hi-IN"/>
        </w:rPr>
        <w:t xml:space="preserve"> </w:t>
      </w:r>
      <w:r>
        <w:rPr>
          <w:rFonts w:ascii="Arial" w:hAnsi="Arial" w:cs="Arial"/>
          <w:kern w:val="1"/>
          <w:lang w:bidi="hi-IN"/>
        </w:rPr>
        <w:t>=</w:t>
      </w:r>
      <w:r w:rsidR="009E05DF" w:rsidRPr="009E05DF">
        <w:rPr>
          <w:rFonts w:ascii="Arial" w:hAnsi="Arial" w:cs="Arial"/>
          <w:kern w:val="1"/>
          <w:lang w:bidi="hi-IN"/>
        </w:rPr>
        <w:t xml:space="preserve"> 2027;</w:t>
      </w:r>
    </w:p>
    <w:p w14:paraId="47947030" w14:textId="5EE3C59F" w:rsidR="009E05DF" w:rsidRPr="009E05DF" w:rsidRDefault="009E05DF" w:rsidP="005A4C09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1"/>
          <w:lang w:bidi="hi-IN"/>
        </w:rPr>
      </w:pPr>
      <w:r w:rsidRPr="009E05DF">
        <w:rPr>
          <w:rFonts w:ascii="Arial" w:hAnsi="Arial" w:cs="Arial"/>
          <w:kern w:val="1"/>
          <w:lang w:bidi="hi-IN"/>
        </w:rPr>
        <w:t xml:space="preserve">- termen lung </w:t>
      </w:r>
      <w:r w:rsidR="00B46348">
        <w:rPr>
          <w:rFonts w:ascii="Arial" w:hAnsi="Arial" w:cs="Arial"/>
          <w:kern w:val="1"/>
          <w:lang w:bidi="hi-IN"/>
        </w:rPr>
        <w:t>=</w:t>
      </w:r>
      <w:r w:rsidRPr="009E05DF">
        <w:rPr>
          <w:rFonts w:ascii="Arial" w:hAnsi="Arial" w:cs="Arial"/>
          <w:kern w:val="1"/>
          <w:lang w:bidi="hi-IN"/>
        </w:rPr>
        <w:t xml:space="preserve"> 2035.</w:t>
      </w:r>
    </w:p>
    <w:p w14:paraId="24A0ACE4" w14:textId="77777777" w:rsidR="009E05DF" w:rsidRPr="009E05DF" w:rsidRDefault="009E05DF" w:rsidP="005A4C09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1"/>
          <w:lang w:bidi="hi-IN"/>
        </w:rPr>
      </w:pPr>
    </w:p>
    <w:p w14:paraId="43157D4C" w14:textId="77777777" w:rsidR="009E05DF" w:rsidRPr="009E05DF" w:rsidRDefault="009E05DF" w:rsidP="005A4C09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1"/>
          <w:lang w:bidi="hi-IN"/>
        </w:rPr>
      </w:pPr>
      <w:proofErr w:type="spellStart"/>
      <w:r w:rsidRPr="009E05DF">
        <w:rPr>
          <w:rFonts w:ascii="Arial" w:hAnsi="Arial" w:cs="Arial"/>
          <w:kern w:val="1"/>
          <w:lang w:bidi="hi-IN"/>
        </w:rPr>
        <w:t>Scopul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acestei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e</w:t>
      </w:r>
      <w:r w:rsidRPr="009E05DF">
        <w:rPr>
          <w:rFonts w:ascii="Arial" w:hAnsi="Arial" w:cs="Arial"/>
          <w:bCs/>
          <w:kern w:val="1"/>
          <w:lang w:eastAsia="zh-CN" w:bidi="hi-IN"/>
        </w:rPr>
        <w:t>ș</w:t>
      </w:r>
      <w:r w:rsidRPr="009E05DF">
        <w:rPr>
          <w:rFonts w:ascii="Arial" w:hAnsi="Arial" w:cs="Arial"/>
          <w:kern w:val="1"/>
          <w:lang w:bidi="hi-IN"/>
        </w:rPr>
        <w:t>alonări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este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de a se </w:t>
      </w:r>
      <w:proofErr w:type="spellStart"/>
      <w:r w:rsidRPr="009E05DF">
        <w:rPr>
          <w:rFonts w:ascii="Arial" w:hAnsi="Arial" w:cs="Arial"/>
          <w:kern w:val="1"/>
          <w:lang w:bidi="hi-IN"/>
        </w:rPr>
        <w:t>putea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ob</w:t>
      </w:r>
      <w:r w:rsidRPr="009E05DF">
        <w:rPr>
          <w:rFonts w:ascii="Arial" w:hAnsi="Arial" w:cs="Arial"/>
          <w:bCs/>
          <w:kern w:val="1"/>
          <w:lang w:eastAsia="zh-CN" w:bidi="hi-IN"/>
        </w:rPr>
        <w:t>ț</w:t>
      </w:r>
      <w:r w:rsidRPr="009E05DF">
        <w:rPr>
          <w:rFonts w:ascii="Arial" w:hAnsi="Arial" w:cs="Arial"/>
          <w:kern w:val="1"/>
          <w:lang w:bidi="hi-IN"/>
        </w:rPr>
        <w:t>ine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finan</w:t>
      </w:r>
      <w:r w:rsidRPr="009E05DF">
        <w:rPr>
          <w:rFonts w:ascii="Arial" w:hAnsi="Arial" w:cs="Arial"/>
          <w:bCs/>
          <w:kern w:val="1"/>
          <w:lang w:eastAsia="zh-CN" w:bidi="hi-IN"/>
        </w:rPr>
        <w:t>ț</w:t>
      </w:r>
      <w:r w:rsidRPr="009E05DF">
        <w:rPr>
          <w:rFonts w:ascii="Arial" w:hAnsi="Arial" w:cs="Arial"/>
          <w:kern w:val="1"/>
          <w:lang w:bidi="hi-IN"/>
        </w:rPr>
        <w:t>area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proiectelor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pe </w:t>
      </w:r>
      <w:proofErr w:type="spellStart"/>
      <w:r w:rsidRPr="009E05DF">
        <w:rPr>
          <w:rFonts w:ascii="Arial" w:hAnsi="Arial" w:cs="Arial"/>
          <w:kern w:val="1"/>
          <w:lang w:bidi="hi-IN"/>
        </w:rPr>
        <w:t>Programul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Opera</w:t>
      </w:r>
      <w:r w:rsidRPr="009E05DF">
        <w:rPr>
          <w:rFonts w:ascii="Arial" w:hAnsi="Arial" w:cs="Arial"/>
          <w:bCs/>
          <w:kern w:val="1"/>
          <w:lang w:eastAsia="zh-CN" w:bidi="hi-IN"/>
        </w:rPr>
        <w:t>ț</w:t>
      </w:r>
      <w:r w:rsidRPr="009E05DF">
        <w:rPr>
          <w:rFonts w:ascii="Arial" w:hAnsi="Arial" w:cs="Arial"/>
          <w:kern w:val="1"/>
          <w:lang w:bidi="hi-IN"/>
        </w:rPr>
        <w:t>ional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Regional 2021-2027.</w:t>
      </w:r>
    </w:p>
    <w:p w14:paraId="2A74979D" w14:textId="77777777" w:rsidR="009E05DF" w:rsidRPr="009E05DF" w:rsidRDefault="009E05DF" w:rsidP="005A4C09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1"/>
          <w:lang w:bidi="hi-IN"/>
        </w:rPr>
      </w:pPr>
    </w:p>
    <w:p w14:paraId="55E9350E" w14:textId="77777777" w:rsidR="009E05DF" w:rsidRPr="009E05DF" w:rsidRDefault="009E05DF" w:rsidP="005A4C09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1"/>
          <w:lang w:bidi="hi-IN"/>
        </w:rPr>
      </w:pPr>
      <w:proofErr w:type="spellStart"/>
      <w:r w:rsidRPr="009E05DF">
        <w:rPr>
          <w:rFonts w:ascii="Arial" w:hAnsi="Arial" w:cs="Arial"/>
          <w:kern w:val="1"/>
          <w:lang w:bidi="hi-IN"/>
        </w:rPr>
        <w:t>Astfel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, </w:t>
      </w:r>
      <w:proofErr w:type="spellStart"/>
      <w:r w:rsidRPr="009E05DF">
        <w:rPr>
          <w:rFonts w:ascii="Arial" w:hAnsi="Arial" w:cs="Arial"/>
          <w:kern w:val="1"/>
          <w:lang w:bidi="hi-IN"/>
        </w:rPr>
        <w:t>în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urma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analizei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în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grupul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de </w:t>
      </w:r>
      <w:proofErr w:type="spellStart"/>
      <w:r w:rsidRPr="009E05DF">
        <w:rPr>
          <w:rFonts w:ascii="Arial" w:hAnsi="Arial" w:cs="Arial"/>
          <w:kern w:val="1"/>
          <w:lang w:bidi="hi-IN"/>
        </w:rPr>
        <w:t>coordonare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bCs/>
          <w:kern w:val="1"/>
          <w:lang w:eastAsia="zh-CN" w:bidi="hi-IN"/>
        </w:rPr>
        <w:t>ș</w:t>
      </w:r>
      <w:r w:rsidRPr="009E05DF">
        <w:rPr>
          <w:rFonts w:ascii="Arial" w:hAnsi="Arial" w:cs="Arial"/>
          <w:kern w:val="1"/>
          <w:lang w:bidi="hi-IN"/>
        </w:rPr>
        <w:t>i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plecând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de la </w:t>
      </w:r>
      <w:proofErr w:type="spellStart"/>
      <w:r w:rsidRPr="009E05DF">
        <w:rPr>
          <w:rFonts w:ascii="Arial" w:hAnsi="Arial" w:cs="Arial"/>
          <w:kern w:val="1"/>
          <w:lang w:bidi="hi-IN"/>
        </w:rPr>
        <w:t>analiza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multicriterială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a </w:t>
      </w:r>
      <w:proofErr w:type="spellStart"/>
      <w:r w:rsidRPr="009E05DF">
        <w:rPr>
          <w:rFonts w:ascii="Arial" w:hAnsi="Arial" w:cs="Arial"/>
          <w:kern w:val="1"/>
          <w:lang w:bidi="hi-IN"/>
        </w:rPr>
        <w:t>proiectelor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propuse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, </w:t>
      </w:r>
      <w:proofErr w:type="spellStart"/>
      <w:r w:rsidRPr="009E05DF">
        <w:rPr>
          <w:rFonts w:ascii="Arial" w:hAnsi="Arial" w:cs="Arial"/>
          <w:kern w:val="1"/>
          <w:lang w:bidi="hi-IN"/>
        </w:rPr>
        <w:t>dar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bCs/>
          <w:kern w:val="1"/>
          <w:lang w:eastAsia="zh-CN" w:bidi="hi-IN"/>
        </w:rPr>
        <w:t>ț</w:t>
      </w:r>
      <w:r w:rsidRPr="009E05DF">
        <w:rPr>
          <w:rFonts w:ascii="Arial" w:hAnsi="Arial" w:cs="Arial"/>
          <w:kern w:val="1"/>
          <w:lang w:bidi="hi-IN"/>
        </w:rPr>
        <w:t>inând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cont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bCs/>
          <w:kern w:val="1"/>
          <w:lang w:eastAsia="zh-CN" w:bidi="hi-IN"/>
        </w:rPr>
        <w:t>ș</w:t>
      </w:r>
      <w:r w:rsidRPr="009E05DF">
        <w:rPr>
          <w:rFonts w:ascii="Arial" w:hAnsi="Arial" w:cs="Arial"/>
          <w:kern w:val="1"/>
          <w:lang w:bidi="hi-IN"/>
        </w:rPr>
        <w:t>i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de </w:t>
      </w:r>
      <w:proofErr w:type="spellStart"/>
      <w:r w:rsidRPr="009E05DF">
        <w:rPr>
          <w:rFonts w:ascii="Arial" w:hAnsi="Arial" w:cs="Arial"/>
          <w:kern w:val="1"/>
          <w:lang w:bidi="hi-IN"/>
        </w:rPr>
        <w:t>analiza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cost </w:t>
      </w:r>
      <w:proofErr w:type="spellStart"/>
      <w:r w:rsidRPr="009E05DF">
        <w:rPr>
          <w:rFonts w:ascii="Arial" w:hAnsi="Arial" w:cs="Arial"/>
          <w:kern w:val="1"/>
          <w:lang w:bidi="hi-IN"/>
        </w:rPr>
        <w:t>beneficiu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bCs/>
          <w:kern w:val="1"/>
          <w:lang w:eastAsia="zh-CN" w:bidi="hi-IN"/>
        </w:rPr>
        <w:t>ș</w:t>
      </w:r>
      <w:r w:rsidRPr="009E05DF">
        <w:rPr>
          <w:rFonts w:ascii="Arial" w:hAnsi="Arial" w:cs="Arial"/>
          <w:kern w:val="1"/>
          <w:lang w:bidi="hi-IN"/>
        </w:rPr>
        <w:t>i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de </w:t>
      </w:r>
      <w:proofErr w:type="spellStart"/>
      <w:r w:rsidRPr="009E05DF">
        <w:rPr>
          <w:rFonts w:ascii="Arial" w:hAnsi="Arial" w:cs="Arial"/>
          <w:kern w:val="1"/>
          <w:lang w:bidi="hi-IN"/>
        </w:rPr>
        <w:t>durata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necesară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realizării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fiecărui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proiect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în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parte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s-a </w:t>
      </w:r>
      <w:proofErr w:type="spellStart"/>
      <w:r w:rsidRPr="009E05DF">
        <w:rPr>
          <w:rFonts w:ascii="Arial" w:hAnsi="Arial" w:cs="Arial"/>
          <w:kern w:val="1"/>
          <w:lang w:bidi="hi-IN"/>
        </w:rPr>
        <w:t>putut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realiza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o </w:t>
      </w:r>
      <w:proofErr w:type="spellStart"/>
      <w:r w:rsidRPr="009E05DF">
        <w:rPr>
          <w:rFonts w:ascii="Arial" w:hAnsi="Arial" w:cs="Arial"/>
          <w:kern w:val="1"/>
          <w:lang w:bidi="hi-IN"/>
        </w:rPr>
        <w:t>prioritizare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a </w:t>
      </w:r>
      <w:proofErr w:type="spellStart"/>
      <w:r w:rsidRPr="009E05DF">
        <w:rPr>
          <w:rFonts w:ascii="Arial" w:hAnsi="Arial" w:cs="Arial"/>
          <w:kern w:val="1"/>
          <w:lang w:bidi="hi-IN"/>
        </w:rPr>
        <w:t>proiectelor</w:t>
      </w:r>
      <w:proofErr w:type="spellEnd"/>
      <w:r w:rsidRPr="009E05DF">
        <w:rPr>
          <w:rFonts w:ascii="Arial" w:hAnsi="Arial" w:cs="Arial"/>
          <w:kern w:val="1"/>
          <w:lang w:bidi="hi-IN"/>
        </w:rPr>
        <w:t>.</w:t>
      </w:r>
    </w:p>
    <w:p w14:paraId="6EA53DD0" w14:textId="77777777" w:rsidR="009E05DF" w:rsidRPr="009E05DF" w:rsidRDefault="009E05DF" w:rsidP="005A4C09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1"/>
          <w:lang w:bidi="hi-IN"/>
        </w:rPr>
      </w:pPr>
    </w:p>
    <w:p w14:paraId="54414BB3" w14:textId="77777777" w:rsidR="009E05DF" w:rsidRPr="009E05DF" w:rsidRDefault="009E05DF" w:rsidP="005A4C09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1"/>
          <w:lang w:bidi="hi-IN"/>
        </w:rPr>
      </w:pPr>
      <w:r w:rsidRPr="009E05DF">
        <w:rPr>
          <w:rFonts w:ascii="Arial" w:hAnsi="Arial" w:cs="Arial"/>
          <w:kern w:val="1"/>
          <w:lang w:bidi="hi-IN"/>
        </w:rPr>
        <w:t xml:space="preserve">De </w:t>
      </w:r>
      <w:proofErr w:type="spellStart"/>
      <w:r w:rsidRPr="009E05DF">
        <w:rPr>
          <w:rFonts w:ascii="Arial" w:hAnsi="Arial" w:cs="Arial"/>
          <w:kern w:val="1"/>
          <w:lang w:bidi="hi-IN"/>
        </w:rPr>
        <w:t>asemenea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, s-a </w:t>
      </w:r>
      <w:proofErr w:type="spellStart"/>
      <w:r w:rsidRPr="009E05DF">
        <w:rPr>
          <w:rFonts w:ascii="Arial" w:hAnsi="Arial" w:cs="Arial"/>
          <w:kern w:val="1"/>
          <w:lang w:bidi="hi-IN"/>
        </w:rPr>
        <w:t>avut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în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vedere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bCs/>
          <w:kern w:val="1"/>
          <w:lang w:eastAsia="zh-CN" w:bidi="hi-IN"/>
        </w:rPr>
        <w:t>ș</w:t>
      </w:r>
      <w:r w:rsidRPr="009E05DF">
        <w:rPr>
          <w:rFonts w:ascii="Arial" w:hAnsi="Arial" w:cs="Arial"/>
          <w:kern w:val="1"/>
          <w:lang w:bidi="hi-IN"/>
        </w:rPr>
        <w:t>i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fezabilitatea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ob</w:t>
      </w:r>
      <w:r w:rsidRPr="009E05DF">
        <w:rPr>
          <w:rFonts w:ascii="Arial" w:hAnsi="Arial" w:cs="Arial"/>
          <w:bCs/>
          <w:kern w:val="1"/>
          <w:lang w:eastAsia="zh-CN" w:bidi="hi-IN"/>
        </w:rPr>
        <w:t>ț</w:t>
      </w:r>
      <w:r w:rsidRPr="009E05DF">
        <w:rPr>
          <w:rFonts w:ascii="Arial" w:hAnsi="Arial" w:cs="Arial"/>
          <w:kern w:val="1"/>
          <w:lang w:bidi="hi-IN"/>
        </w:rPr>
        <w:t>inerii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sprijinului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politic </w:t>
      </w:r>
      <w:proofErr w:type="spellStart"/>
      <w:r w:rsidRPr="009E05DF">
        <w:rPr>
          <w:rFonts w:ascii="Arial" w:hAnsi="Arial" w:cs="Arial"/>
          <w:kern w:val="1"/>
          <w:lang w:bidi="hi-IN"/>
        </w:rPr>
        <w:t>pentru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realizarea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proiectelor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propuse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, </w:t>
      </w:r>
      <w:proofErr w:type="spellStart"/>
      <w:r w:rsidRPr="009E05DF">
        <w:rPr>
          <w:rFonts w:ascii="Arial" w:hAnsi="Arial" w:cs="Arial"/>
          <w:kern w:val="1"/>
          <w:lang w:bidi="hi-IN"/>
        </w:rPr>
        <w:t>deoarece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, </w:t>
      </w:r>
      <w:proofErr w:type="spellStart"/>
      <w:r w:rsidRPr="009E05DF">
        <w:rPr>
          <w:rFonts w:ascii="Arial" w:hAnsi="Arial" w:cs="Arial"/>
          <w:kern w:val="1"/>
          <w:lang w:bidi="hi-IN"/>
        </w:rPr>
        <w:t>indiferent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de </w:t>
      </w:r>
      <w:proofErr w:type="spellStart"/>
      <w:r w:rsidRPr="009E05DF">
        <w:rPr>
          <w:rFonts w:ascii="Arial" w:hAnsi="Arial" w:cs="Arial"/>
          <w:kern w:val="1"/>
          <w:lang w:bidi="hi-IN"/>
        </w:rPr>
        <w:t>fezabilitatea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tehnică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bCs/>
          <w:kern w:val="1"/>
          <w:lang w:eastAsia="zh-CN" w:bidi="hi-IN"/>
        </w:rPr>
        <w:t>ș</w:t>
      </w:r>
      <w:r w:rsidRPr="009E05DF">
        <w:rPr>
          <w:rFonts w:ascii="Arial" w:hAnsi="Arial" w:cs="Arial"/>
          <w:kern w:val="1"/>
          <w:lang w:bidi="hi-IN"/>
        </w:rPr>
        <w:t>i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economică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a </w:t>
      </w:r>
      <w:proofErr w:type="spellStart"/>
      <w:r w:rsidRPr="009E05DF">
        <w:rPr>
          <w:rFonts w:ascii="Arial" w:hAnsi="Arial" w:cs="Arial"/>
          <w:kern w:val="1"/>
          <w:lang w:bidi="hi-IN"/>
        </w:rPr>
        <w:t>unui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proiect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, </w:t>
      </w:r>
      <w:proofErr w:type="spellStart"/>
      <w:r w:rsidRPr="009E05DF">
        <w:rPr>
          <w:rFonts w:ascii="Arial" w:hAnsi="Arial" w:cs="Arial"/>
          <w:kern w:val="1"/>
          <w:lang w:bidi="hi-IN"/>
        </w:rPr>
        <w:t>dacă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acesta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nu se </w:t>
      </w:r>
      <w:proofErr w:type="spellStart"/>
      <w:r w:rsidRPr="009E05DF">
        <w:rPr>
          <w:rFonts w:ascii="Arial" w:hAnsi="Arial" w:cs="Arial"/>
          <w:kern w:val="1"/>
          <w:lang w:bidi="hi-IN"/>
        </w:rPr>
        <w:t>bucură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bCs/>
          <w:kern w:val="1"/>
          <w:lang w:eastAsia="zh-CN" w:bidi="hi-IN"/>
        </w:rPr>
        <w:t>ș</w:t>
      </w:r>
      <w:r w:rsidRPr="009E05DF">
        <w:rPr>
          <w:rFonts w:ascii="Arial" w:hAnsi="Arial" w:cs="Arial"/>
          <w:kern w:val="1"/>
          <w:lang w:bidi="hi-IN"/>
        </w:rPr>
        <w:t>i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de </w:t>
      </w:r>
      <w:proofErr w:type="spellStart"/>
      <w:r w:rsidRPr="009E05DF">
        <w:rPr>
          <w:rFonts w:ascii="Arial" w:hAnsi="Arial" w:cs="Arial"/>
          <w:kern w:val="1"/>
          <w:lang w:bidi="hi-IN"/>
        </w:rPr>
        <w:t>sprijin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politic, </w:t>
      </w:r>
      <w:proofErr w:type="spellStart"/>
      <w:r w:rsidRPr="009E05DF">
        <w:rPr>
          <w:rFonts w:ascii="Arial" w:hAnsi="Arial" w:cs="Arial"/>
          <w:bCs/>
          <w:kern w:val="1"/>
          <w:lang w:eastAsia="zh-CN" w:bidi="hi-IN"/>
        </w:rPr>
        <w:t>ș</w:t>
      </w:r>
      <w:r w:rsidRPr="009E05DF">
        <w:rPr>
          <w:rFonts w:ascii="Arial" w:hAnsi="Arial" w:cs="Arial"/>
          <w:kern w:val="1"/>
          <w:lang w:bidi="hi-IN"/>
        </w:rPr>
        <w:t>ansele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ca </w:t>
      </w:r>
      <w:proofErr w:type="spellStart"/>
      <w:r w:rsidRPr="009E05DF">
        <w:rPr>
          <w:rFonts w:ascii="Arial" w:hAnsi="Arial" w:cs="Arial"/>
          <w:kern w:val="1"/>
          <w:lang w:bidi="hi-IN"/>
        </w:rPr>
        <w:t>să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fie </w:t>
      </w:r>
      <w:proofErr w:type="spellStart"/>
      <w:r w:rsidRPr="009E05DF">
        <w:rPr>
          <w:rFonts w:ascii="Arial" w:hAnsi="Arial" w:cs="Arial"/>
          <w:kern w:val="1"/>
          <w:lang w:bidi="hi-IN"/>
        </w:rPr>
        <w:t>implementat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sunt </w:t>
      </w:r>
      <w:proofErr w:type="spellStart"/>
      <w:r w:rsidRPr="009E05DF">
        <w:rPr>
          <w:rFonts w:ascii="Arial" w:hAnsi="Arial" w:cs="Arial"/>
          <w:kern w:val="1"/>
          <w:lang w:bidi="hi-IN"/>
        </w:rPr>
        <w:t>foarte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scăzute</w:t>
      </w:r>
      <w:proofErr w:type="spellEnd"/>
      <w:r w:rsidRPr="009E05DF">
        <w:rPr>
          <w:rFonts w:ascii="Arial" w:hAnsi="Arial" w:cs="Arial"/>
          <w:kern w:val="1"/>
          <w:lang w:bidi="hi-IN"/>
        </w:rPr>
        <w:t>.</w:t>
      </w:r>
    </w:p>
    <w:p w14:paraId="6801E4AC" w14:textId="77777777" w:rsidR="009E05DF" w:rsidRPr="009E05DF" w:rsidRDefault="009E05DF" w:rsidP="005A4C09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1"/>
          <w:lang w:bidi="hi-IN"/>
        </w:rPr>
      </w:pPr>
    </w:p>
    <w:p w14:paraId="2BAE81BD" w14:textId="77777777" w:rsidR="009E05DF" w:rsidRPr="009E05DF" w:rsidRDefault="009E05DF" w:rsidP="005A4C09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1"/>
          <w:lang w:bidi="hi-IN"/>
        </w:rPr>
      </w:pPr>
      <w:r w:rsidRPr="009E05DF">
        <w:rPr>
          <w:rFonts w:ascii="Arial" w:hAnsi="Arial" w:cs="Arial"/>
          <w:kern w:val="1"/>
          <w:lang w:bidi="hi-IN"/>
        </w:rPr>
        <w:t xml:space="preserve">Schema </w:t>
      </w:r>
      <w:proofErr w:type="spellStart"/>
      <w:r w:rsidRPr="009E05DF">
        <w:rPr>
          <w:rFonts w:ascii="Arial" w:hAnsi="Arial" w:cs="Arial"/>
          <w:kern w:val="1"/>
          <w:lang w:bidi="hi-IN"/>
        </w:rPr>
        <w:t>logică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pentru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etapizarea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proiectelor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este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prezentată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în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figura</w:t>
      </w:r>
      <w:proofErr w:type="spellEnd"/>
      <w:r w:rsidRPr="009E05DF">
        <w:rPr>
          <w:rFonts w:ascii="Arial" w:hAnsi="Arial" w:cs="Arial"/>
          <w:kern w:val="1"/>
          <w:lang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bidi="hi-IN"/>
        </w:rPr>
        <w:t>următoare</w:t>
      </w:r>
      <w:proofErr w:type="spellEnd"/>
      <w:r w:rsidRPr="009E05DF">
        <w:rPr>
          <w:rFonts w:ascii="Arial" w:hAnsi="Arial" w:cs="Arial"/>
          <w:kern w:val="1"/>
          <w:lang w:bidi="hi-IN"/>
        </w:rPr>
        <w:t>.</w:t>
      </w:r>
    </w:p>
    <w:p w14:paraId="60B3EEAC" w14:textId="77777777" w:rsidR="009E05DF" w:rsidRPr="009E05DF" w:rsidRDefault="009E05DF" w:rsidP="005A4C09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1"/>
          <w:sz w:val="20"/>
          <w:szCs w:val="24"/>
          <w:lang w:bidi="hi-IN"/>
        </w:rPr>
      </w:pPr>
    </w:p>
    <w:p w14:paraId="71D83378" w14:textId="68A882C7" w:rsidR="009E05DF" w:rsidRPr="009E05DF" w:rsidRDefault="009E05DF" w:rsidP="009E05D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1"/>
          <w:sz w:val="20"/>
          <w:szCs w:val="24"/>
          <w:lang w:bidi="hi-IN"/>
        </w:rPr>
      </w:pPr>
      <w:r w:rsidRPr="009E05DF">
        <w:rPr>
          <w:rFonts w:ascii="Arial" w:hAnsi="Arial" w:cs="Arial"/>
          <w:noProof/>
          <w:kern w:val="1"/>
          <w:sz w:val="20"/>
          <w:szCs w:val="24"/>
          <w:lang w:val="ro-RO" w:eastAsia="ro-RO"/>
        </w:rPr>
        <w:lastRenderedPageBreak/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754DE61F" wp14:editId="1864C3BD">
                <wp:simplePos x="0" y="0"/>
                <wp:positionH relativeFrom="column">
                  <wp:posOffset>438150</wp:posOffset>
                </wp:positionH>
                <wp:positionV relativeFrom="paragraph">
                  <wp:posOffset>21590</wp:posOffset>
                </wp:positionV>
                <wp:extent cx="5097145" cy="5909310"/>
                <wp:effectExtent l="19050" t="19050" r="46355" b="53340"/>
                <wp:wrapTopAndBottom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97145" cy="5909310"/>
                          <a:chOff x="1818" y="2868"/>
                          <a:chExt cx="8027" cy="9306"/>
                        </a:xfrm>
                      </wpg:grpSpPr>
                      <wps:wsp>
                        <wps:cNvPr id="1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4708" y="2868"/>
                            <a:ext cx="2275" cy="701"/>
                          </a:xfrm>
                          <a:prstGeom prst="rect">
                            <a:avLst/>
                          </a:prstGeom>
                          <a:solidFill>
                            <a:srgbClr val="4F81BD"/>
                          </a:solidFill>
                          <a:ln w="38100">
                            <a:solidFill>
                              <a:srgbClr val="F2F2F2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243F60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48821FA5" w14:textId="77777777" w:rsidR="00125882" w:rsidRPr="00C11380" w:rsidRDefault="00125882" w:rsidP="009E05DF">
                              <w:pPr>
                                <w:jc w:val="center"/>
                                <w:rPr>
                                  <w:rFonts w:cs="Arial"/>
                                  <w:szCs w:val="20"/>
                                </w:rPr>
                              </w:pPr>
                              <w:proofErr w:type="spellStart"/>
                              <w:r w:rsidRPr="00C11380">
                                <w:rPr>
                                  <w:rFonts w:cs="Arial"/>
                                  <w:szCs w:val="20"/>
                                </w:rPr>
                                <w:t>Toate</w:t>
                              </w:r>
                              <w:proofErr w:type="spellEnd"/>
                              <w:r w:rsidRPr="00C11380">
                                <w:rPr>
                                  <w:rFonts w:cs="Arial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 w:rsidRPr="00C11380">
                                <w:rPr>
                                  <w:rFonts w:cs="Arial"/>
                                  <w:szCs w:val="20"/>
                                </w:rPr>
                                <w:t>proiectele</w:t>
                              </w:r>
                              <w:proofErr w:type="spellEnd"/>
                              <w:r w:rsidRPr="00C11380">
                                <w:rPr>
                                  <w:rFonts w:cs="Arial"/>
                                  <w:szCs w:val="20"/>
                                </w:rPr>
                                <w:t xml:space="preserve"> din </w:t>
                              </w:r>
                              <w:proofErr w:type="spellStart"/>
                              <w:r w:rsidRPr="00C11380">
                                <w:rPr>
                                  <w:rFonts w:cs="Arial"/>
                                  <w:szCs w:val="20"/>
                                </w:rPr>
                                <w:t>scenariul</w:t>
                              </w:r>
                              <w:proofErr w:type="spellEnd"/>
                              <w:r w:rsidRPr="00C11380">
                                <w:rPr>
                                  <w:rFonts w:cs="Arial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 w:rsidRPr="00C11380">
                                <w:rPr>
                                  <w:rFonts w:cs="Arial"/>
                                  <w:szCs w:val="20"/>
                                </w:rPr>
                                <w:t>preferat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4708" y="4157"/>
                            <a:ext cx="2217" cy="717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FBD4B4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FABF8F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974706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2D1AB809" w14:textId="77777777" w:rsidR="00125882" w:rsidRPr="00C11380" w:rsidRDefault="00125882" w:rsidP="009E05DF">
                              <w:pPr>
                                <w:jc w:val="center"/>
                                <w:rPr>
                                  <w:rFonts w:cs="Arial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cs="Arial"/>
                                  <w:szCs w:val="20"/>
                                </w:rPr>
                                <w:t>Proiect</w:t>
                              </w:r>
                              <w:proofErr w:type="spellEnd"/>
                              <w:r>
                                <w:rPr>
                                  <w:rFonts w:cs="Arial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Arial"/>
                                  <w:szCs w:val="20"/>
                                </w:rPr>
                                <w:t>institu</w:t>
                              </w:r>
                              <w:r w:rsidRPr="00C11380">
                                <w:rPr>
                                  <w:rFonts w:cs="Arial"/>
                                  <w:bCs/>
                                  <w:szCs w:val="20"/>
                                </w:rPr>
                                <w:t>ț</w:t>
                              </w:r>
                              <w:r>
                                <w:rPr>
                                  <w:rFonts w:cs="Arial"/>
                                  <w:szCs w:val="20"/>
                                </w:rPr>
                                <w:t>ional</w:t>
                              </w:r>
                              <w:proofErr w:type="spellEnd"/>
                              <w:r>
                                <w:rPr>
                                  <w:rFonts w:cs="Arial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Arial"/>
                                  <w:szCs w:val="20"/>
                                </w:rPr>
                                <w:t>sau</w:t>
                              </w:r>
                              <w:proofErr w:type="spellEnd"/>
                              <w:r>
                                <w:rPr>
                                  <w:rFonts w:cs="Arial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Arial"/>
                                  <w:szCs w:val="20"/>
                                </w:rPr>
                                <w:t>organiza</w:t>
                              </w:r>
                              <w:r w:rsidRPr="00C11380">
                                <w:rPr>
                                  <w:rFonts w:cs="Arial"/>
                                  <w:bCs/>
                                  <w:szCs w:val="20"/>
                                </w:rPr>
                                <w:t>ț</w:t>
                              </w:r>
                              <w:r>
                                <w:rPr>
                                  <w:rFonts w:cs="Arial"/>
                                  <w:szCs w:val="20"/>
                                </w:rPr>
                                <w:t>ional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4708" y="5268"/>
                            <a:ext cx="2217" cy="702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FBD4B4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FABF8F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974706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7379270D" w14:textId="77777777" w:rsidR="00125882" w:rsidRPr="00C11380" w:rsidRDefault="00125882" w:rsidP="009E05DF">
                              <w:pPr>
                                <w:jc w:val="center"/>
                                <w:rPr>
                                  <w:rFonts w:cs="Arial"/>
                                  <w:szCs w:val="20"/>
                                </w:rPr>
                              </w:pPr>
                              <w:r>
                                <w:rPr>
                                  <w:rFonts w:cs="Arial"/>
                                  <w:szCs w:val="20"/>
                                </w:rPr>
                                <w:t xml:space="preserve">Are un impact </w:t>
                              </w:r>
                              <w:proofErr w:type="spellStart"/>
                              <w:r>
                                <w:rPr>
                                  <w:rFonts w:cs="Arial"/>
                                  <w:szCs w:val="20"/>
                                </w:rPr>
                                <w:t>puternic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4708" y="6549"/>
                            <a:ext cx="2217" cy="626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FBD4B4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FABF8F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974706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5CDC5A30" w14:textId="77777777" w:rsidR="00125882" w:rsidRDefault="00125882" w:rsidP="009E05DF">
                              <w:pPr>
                                <w:jc w:val="center"/>
                                <w:rPr>
                                  <w:rFonts w:cs="Arial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cs="Arial"/>
                                  <w:szCs w:val="20"/>
                                </w:rPr>
                                <w:t>Poate</w:t>
                              </w:r>
                              <w:proofErr w:type="spellEnd"/>
                              <w:r>
                                <w:rPr>
                                  <w:rFonts w:cs="Arial"/>
                                  <w:szCs w:val="20"/>
                                </w:rPr>
                                <w:t xml:space="preserve"> fi </w:t>
                              </w:r>
                              <w:proofErr w:type="spellStart"/>
                              <w:r>
                                <w:rPr>
                                  <w:rFonts w:cs="Arial"/>
                                  <w:szCs w:val="20"/>
                                </w:rPr>
                                <w:t>realizat</w:t>
                              </w:r>
                              <w:proofErr w:type="spellEnd"/>
                              <w:r>
                                <w:rPr>
                                  <w:rFonts w:cs="Arial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 w:rsidRPr="00C11380">
                                <w:rPr>
                                  <w:rFonts w:cs="Arial"/>
                                  <w:szCs w:val="20"/>
                                </w:rPr>
                                <w:t>î</w:t>
                              </w:r>
                              <w:r>
                                <w:rPr>
                                  <w:rFonts w:cs="Arial"/>
                                  <w:szCs w:val="20"/>
                                </w:rPr>
                                <w:t>n</w:t>
                              </w:r>
                              <w:proofErr w:type="spellEnd"/>
                              <w:r>
                                <w:rPr>
                                  <w:rFonts w:cs="Arial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0C7CC8E5" w14:textId="77777777" w:rsidR="00125882" w:rsidRPr="00C11380" w:rsidRDefault="00125882" w:rsidP="009E05DF">
                              <w:pPr>
                                <w:jc w:val="center"/>
                                <w:rPr>
                                  <w:rFonts w:cs="Arial"/>
                                  <w:szCs w:val="20"/>
                                </w:rPr>
                              </w:pPr>
                              <w:r>
                                <w:rPr>
                                  <w:rFonts w:cs="Arial"/>
                                  <w:szCs w:val="20"/>
                                </w:rPr>
                                <w:t>2 ani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4708" y="7744"/>
                            <a:ext cx="2217" cy="626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FBD4B4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FABF8F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974706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1B1DB1AD" w14:textId="77777777" w:rsidR="00125882" w:rsidRPr="00C11380" w:rsidRDefault="00125882" w:rsidP="009E05DF">
                              <w:pPr>
                                <w:jc w:val="center"/>
                                <w:rPr>
                                  <w:rFonts w:cs="Arial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cs="Arial"/>
                                  <w:szCs w:val="20"/>
                                </w:rPr>
                                <w:t>Exist</w:t>
                              </w:r>
                              <w:r w:rsidRPr="00C11380">
                                <w:rPr>
                                  <w:rFonts w:cs="Arial"/>
                                  <w:szCs w:val="20"/>
                                </w:rPr>
                                <w:t>ă</w:t>
                              </w:r>
                              <w:proofErr w:type="spellEnd"/>
                              <w:r>
                                <w:rPr>
                                  <w:rFonts w:cs="Arial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Arial"/>
                                  <w:szCs w:val="20"/>
                                </w:rPr>
                                <w:t>sprijin</w:t>
                              </w:r>
                              <w:proofErr w:type="spellEnd"/>
                              <w:r>
                                <w:rPr>
                                  <w:rFonts w:cs="Arial"/>
                                  <w:szCs w:val="20"/>
                                </w:rPr>
                                <w:t xml:space="preserve"> politic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4708" y="8907"/>
                            <a:ext cx="2217" cy="626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FBD4B4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FABF8F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974706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7A14CCDB" w14:textId="77777777" w:rsidR="00125882" w:rsidRDefault="00125882" w:rsidP="009E05DF">
                              <w:pPr>
                                <w:jc w:val="center"/>
                                <w:rPr>
                                  <w:rFonts w:cs="Arial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cs="Arial"/>
                                  <w:szCs w:val="20"/>
                                </w:rPr>
                                <w:t>Poate</w:t>
                              </w:r>
                              <w:proofErr w:type="spellEnd"/>
                              <w:r>
                                <w:rPr>
                                  <w:rFonts w:cs="Arial"/>
                                  <w:szCs w:val="20"/>
                                </w:rPr>
                                <w:t xml:space="preserve"> fi </w:t>
                              </w:r>
                              <w:proofErr w:type="spellStart"/>
                              <w:r>
                                <w:rPr>
                                  <w:rFonts w:cs="Arial"/>
                                  <w:szCs w:val="20"/>
                                </w:rPr>
                                <w:t>realizat</w:t>
                              </w:r>
                              <w:proofErr w:type="spellEnd"/>
                              <w:r>
                                <w:rPr>
                                  <w:rFonts w:cs="Arial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 w:rsidRPr="00C11380">
                                <w:rPr>
                                  <w:rFonts w:cs="Arial"/>
                                  <w:szCs w:val="20"/>
                                </w:rPr>
                                <w:t>î</w:t>
                              </w:r>
                              <w:r>
                                <w:rPr>
                                  <w:rFonts w:cs="Arial"/>
                                  <w:szCs w:val="20"/>
                                </w:rPr>
                                <w:t>n</w:t>
                              </w:r>
                              <w:proofErr w:type="spellEnd"/>
                              <w:r>
                                <w:rPr>
                                  <w:rFonts w:cs="Arial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0B03D63D" w14:textId="77777777" w:rsidR="00125882" w:rsidRPr="00C11380" w:rsidRDefault="00125882" w:rsidP="009E05DF">
                              <w:pPr>
                                <w:jc w:val="center"/>
                                <w:rPr>
                                  <w:rFonts w:cs="Arial"/>
                                  <w:szCs w:val="20"/>
                                </w:rPr>
                              </w:pPr>
                              <w:r>
                                <w:rPr>
                                  <w:rFonts w:cs="Arial"/>
                                  <w:szCs w:val="20"/>
                                </w:rPr>
                                <w:t>6 ani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4708" y="10103"/>
                            <a:ext cx="2217" cy="626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FBD4B4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FABF8F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974706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5395302E" w14:textId="77777777" w:rsidR="00125882" w:rsidRDefault="00125882" w:rsidP="009E05DF">
                              <w:pPr>
                                <w:jc w:val="center"/>
                                <w:rPr>
                                  <w:rFonts w:cs="Arial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cs="Arial"/>
                                  <w:szCs w:val="20"/>
                                </w:rPr>
                                <w:t>Poate</w:t>
                              </w:r>
                              <w:proofErr w:type="spellEnd"/>
                              <w:r>
                                <w:rPr>
                                  <w:rFonts w:cs="Arial"/>
                                  <w:szCs w:val="20"/>
                                </w:rPr>
                                <w:t xml:space="preserve"> fi </w:t>
                              </w:r>
                              <w:proofErr w:type="spellStart"/>
                              <w:r>
                                <w:rPr>
                                  <w:rFonts w:cs="Arial"/>
                                  <w:szCs w:val="20"/>
                                </w:rPr>
                                <w:t>realizat</w:t>
                              </w:r>
                              <w:proofErr w:type="spellEnd"/>
                              <w:r>
                                <w:rPr>
                                  <w:rFonts w:cs="Arial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 w:rsidRPr="00C11380">
                                <w:rPr>
                                  <w:rFonts w:cs="Arial"/>
                                  <w:szCs w:val="20"/>
                                </w:rPr>
                                <w:t>î</w:t>
                              </w:r>
                              <w:r>
                                <w:rPr>
                                  <w:rFonts w:cs="Arial"/>
                                  <w:szCs w:val="20"/>
                                </w:rPr>
                                <w:t>n</w:t>
                              </w:r>
                              <w:proofErr w:type="spellEnd"/>
                              <w:r>
                                <w:rPr>
                                  <w:rFonts w:cs="Arial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1D6642A2" w14:textId="77777777" w:rsidR="00125882" w:rsidRPr="00FB7EAC" w:rsidRDefault="00125882" w:rsidP="009E05DF">
                              <w:pPr>
                                <w:jc w:val="center"/>
                              </w:pPr>
                              <w:r>
                                <w:rPr>
                                  <w:rFonts w:cs="Arial"/>
                                  <w:szCs w:val="20"/>
                                </w:rPr>
                                <w:t>15 ani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818" y="11546"/>
                            <a:ext cx="2217" cy="626"/>
                          </a:xfrm>
                          <a:prstGeom prst="rect">
                            <a:avLst/>
                          </a:prstGeom>
                          <a:solidFill>
                            <a:srgbClr val="C0504D"/>
                          </a:solidFill>
                          <a:ln w="38100">
                            <a:solidFill>
                              <a:srgbClr val="F2F2F2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622423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49570D47" w14:textId="77777777" w:rsidR="00125882" w:rsidRDefault="00125882" w:rsidP="009E05DF">
                              <w:pPr>
                                <w:jc w:val="center"/>
                                <w:rPr>
                                  <w:rFonts w:cs="Arial"/>
                                  <w:szCs w:val="20"/>
                                </w:rPr>
                              </w:pPr>
                              <w:r>
                                <w:rPr>
                                  <w:rFonts w:cs="Arial"/>
                                  <w:szCs w:val="20"/>
                                </w:rPr>
                                <w:t>Termen lung</w:t>
                              </w:r>
                            </w:p>
                            <w:p w14:paraId="2BA542C6" w14:textId="77777777" w:rsidR="00125882" w:rsidRPr="00FB7EAC" w:rsidRDefault="00125882" w:rsidP="009E05DF">
                              <w:pPr>
                                <w:jc w:val="center"/>
                              </w:pPr>
                              <w:r>
                                <w:rPr>
                                  <w:rFonts w:cs="Arial"/>
                                  <w:szCs w:val="20"/>
                                </w:rPr>
                                <w:t>(2035)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4708" y="11548"/>
                            <a:ext cx="2217" cy="626"/>
                          </a:xfrm>
                          <a:prstGeom prst="rect">
                            <a:avLst/>
                          </a:prstGeom>
                          <a:solidFill>
                            <a:srgbClr val="F79646"/>
                          </a:solidFill>
                          <a:ln w="38100">
                            <a:solidFill>
                              <a:srgbClr val="F2F2F2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974706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494F0E5B" w14:textId="77777777" w:rsidR="00125882" w:rsidRDefault="00125882" w:rsidP="009E05DF">
                              <w:pPr>
                                <w:jc w:val="center"/>
                                <w:rPr>
                                  <w:rFonts w:cs="Arial"/>
                                  <w:szCs w:val="20"/>
                                </w:rPr>
                              </w:pPr>
                              <w:r>
                                <w:rPr>
                                  <w:rFonts w:cs="Arial"/>
                                  <w:szCs w:val="20"/>
                                </w:rPr>
                                <w:t xml:space="preserve">Termen </w:t>
                              </w:r>
                              <w:proofErr w:type="spellStart"/>
                              <w:r>
                                <w:rPr>
                                  <w:rFonts w:cs="Arial"/>
                                  <w:szCs w:val="20"/>
                                </w:rPr>
                                <w:t>mediu</w:t>
                              </w:r>
                              <w:proofErr w:type="spellEnd"/>
                              <w:r>
                                <w:rPr>
                                  <w:rFonts w:cs="Arial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78E69DAF" w14:textId="77777777" w:rsidR="00125882" w:rsidRPr="00FB7EAC" w:rsidRDefault="00125882" w:rsidP="009E05DF">
                              <w:pPr>
                                <w:jc w:val="center"/>
                              </w:pPr>
                              <w:r>
                                <w:rPr>
                                  <w:rFonts w:cs="Arial"/>
                                  <w:szCs w:val="20"/>
                                </w:rPr>
                                <w:t>(2027)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7628" y="11548"/>
                            <a:ext cx="2217" cy="626"/>
                          </a:xfrm>
                          <a:prstGeom prst="rect">
                            <a:avLst/>
                          </a:prstGeom>
                          <a:solidFill>
                            <a:srgbClr val="9BBB59"/>
                          </a:solidFill>
                          <a:ln w="38100">
                            <a:solidFill>
                              <a:srgbClr val="F2F2F2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4E612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1C8741DE" w14:textId="77777777" w:rsidR="00125882" w:rsidRDefault="00125882" w:rsidP="009E05DF">
                              <w:pPr>
                                <w:jc w:val="center"/>
                                <w:rPr>
                                  <w:rFonts w:cs="Arial"/>
                                  <w:szCs w:val="20"/>
                                </w:rPr>
                              </w:pPr>
                              <w:r>
                                <w:rPr>
                                  <w:rFonts w:cs="Arial"/>
                                  <w:szCs w:val="20"/>
                                </w:rPr>
                                <w:t xml:space="preserve">Termen </w:t>
                              </w:r>
                              <w:proofErr w:type="spellStart"/>
                              <w:r>
                                <w:rPr>
                                  <w:rFonts w:cs="Arial"/>
                                  <w:szCs w:val="20"/>
                                </w:rPr>
                                <w:t>scurt</w:t>
                              </w:r>
                              <w:proofErr w:type="spellEnd"/>
                            </w:p>
                            <w:p w14:paraId="0BF6A709" w14:textId="77777777" w:rsidR="00125882" w:rsidRPr="00FB7EAC" w:rsidRDefault="00125882" w:rsidP="009E05DF">
                              <w:pPr>
                                <w:jc w:val="center"/>
                              </w:pPr>
                              <w:r>
                                <w:rPr>
                                  <w:rFonts w:cs="Arial"/>
                                  <w:szCs w:val="20"/>
                                </w:rPr>
                                <w:t>(2023)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AutoShape 14"/>
                        <wps:cNvCnPr>
                          <a:cxnSpLocks noChangeShapeType="1"/>
                        </wps:cNvCnPr>
                        <wps:spPr bwMode="auto">
                          <a:xfrm>
                            <a:off x="5810" y="3644"/>
                            <a:ext cx="13" cy="5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AutoShape 15"/>
                        <wps:cNvCnPr>
                          <a:cxnSpLocks noChangeShapeType="1"/>
                          <a:stCxn id="16" idx="2"/>
                        </wps:cNvCnPr>
                        <wps:spPr bwMode="auto">
                          <a:xfrm>
                            <a:off x="5817" y="4874"/>
                            <a:ext cx="6" cy="44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5836" y="6022"/>
                            <a:ext cx="13" cy="5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5849" y="7218"/>
                            <a:ext cx="13" cy="5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AutoShape 18"/>
                        <wps:cNvCnPr>
                          <a:cxnSpLocks noChangeShapeType="1"/>
                        </wps:cNvCnPr>
                        <wps:spPr bwMode="auto">
                          <a:xfrm>
                            <a:off x="5849" y="8394"/>
                            <a:ext cx="13" cy="5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AutoShape 19"/>
                        <wps:cNvCnPr>
                          <a:cxnSpLocks noChangeShapeType="1"/>
                        </wps:cNvCnPr>
                        <wps:spPr bwMode="auto">
                          <a:xfrm>
                            <a:off x="5862" y="9577"/>
                            <a:ext cx="13" cy="5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AutoShape 20"/>
                        <wps:cNvCnPr>
                          <a:cxnSpLocks noChangeShapeType="1"/>
                        </wps:cNvCnPr>
                        <wps:spPr bwMode="auto">
                          <a:xfrm>
                            <a:off x="8740" y="4420"/>
                            <a:ext cx="0" cy="712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AutoShape 21"/>
                        <wps:cNvCnPr>
                          <a:cxnSpLocks noChangeShapeType="1"/>
                        </wps:cNvCnPr>
                        <wps:spPr bwMode="auto">
                          <a:xfrm>
                            <a:off x="6925" y="4420"/>
                            <a:ext cx="18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AutoShape 22"/>
                        <wps:cNvCnPr>
                          <a:cxnSpLocks noChangeShapeType="1"/>
                        </wps:cNvCnPr>
                        <wps:spPr bwMode="auto">
                          <a:xfrm>
                            <a:off x="6925" y="8051"/>
                            <a:ext cx="18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AutoShape 23"/>
                        <wps:cNvCnPr>
                          <a:cxnSpLocks noChangeShapeType="1"/>
                        </wps:cNvCnPr>
                        <wps:spPr bwMode="auto">
                          <a:xfrm>
                            <a:off x="6925" y="5685"/>
                            <a:ext cx="313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AutoShape 24"/>
                        <wps:cNvCnPr>
                          <a:cxnSpLocks noChangeShapeType="1"/>
                        </wps:cNvCnPr>
                        <wps:spPr bwMode="auto">
                          <a:xfrm>
                            <a:off x="7251" y="5685"/>
                            <a:ext cx="0" cy="117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AutoShape 25"/>
                        <wps:cNvCnPr>
                          <a:cxnSpLocks noChangeShapeType="1"/>
                        </wps:cNvCnPr>
                        <wps:spPr bwMode="auto">
                          <a:xfrm flipH="1">
                            <a:off x="6925" y="6862"/>
                            <a:ext cx="326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AutoShape 26"/>
                        <wps:cNvCnPr>
                          <a:cxnSpLocks noChangeShapeType="1"/>
                        </wps:cNvCnPr>
                        <wps:spPr bwMode="auto">
                          <a:xfrm flipH="1">
                            <a:off x="4358" y="6862"/>
                            <a:ext cx="35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AutoShape 27"/>
                        <wps:cNvCnPr>
                          <a:cxnSpLocks noChangeShapeType="1"/>
                        </wps:cNvCnPr>
                        <wps:spPr bwMode="auto">
                          <a:xfrm>
                            <a:off x="4358" y="6862"/>
                            <a:ext cx="0" cy="239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AutoShape 28"/>
                        <wps:cNvCnPr>
                          <a:cxnSpLocks noChangeShapeType="1"/>
                        </wps:cNvCnPr>
                        <wps:spPr bwMode="auto">
                          <a:xfrm>
                            <a:off x="4358" y="9254"/>
                            <a:ext cx="35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AutoShape 29"/>
                        <wps:cNvCnPr>
                          <a:cxnSpLocks noChangeShapeType="1"/>
                        </wps:cNvCnPr>
                        <wps:spPr bwMode="auto">
                          <a:xfrm>
                            <a:off x="6925" y="9254"/>
                            <a:ext cx="313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AutoShape 30"/>
                        <wps:cNvCnPr>
                          <a:cxnSpLocks noChangeShapeType="1"/>
                        </wps:cNvCnPr>
                        <wps:spPr bwMode="auto">
                          <a:xfrm>
                            <a:off x="7251" y="9254"/>
                            <a:ext cx="0" cy="187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AutoShape 31"/>
                        <wps:cNvCnPr>
                          <a:cxnSpLocks noChangeShapeType="1"/>
                        </wps:cNvCnPr>
                        <wps:spPr bwMode="auto">
                          <a:xfrm flipH="1">
                            <a:off x="5875" y="11132"/>
                            <a:ext cx="1376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AutoShape 32"/>
                        <wps:cNvCnPr>
                          <a:cxnSpLocks noChangeShapeType="1"/>
                        </wps:cNvCnPr>
                        <wps:spPr bwMode="auto">
                          <a:xfrm>
                            <a:off x="5875" y="11132"/>
                            <a:ext cx="0" cy="41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AutoShape 33"/>
                        <wps:cNvCnPr>
                          <a:cxnSpLocks noChangeShapeType="1"/>
                        </wps:cNvCnPr>
                        <wps:spPr bwMode="auto">
                          <a:xfrm flipH="1">
                            <a:off x="2930" y="10431"/>
                            <a:ext cx="1778" cy="1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AutoShape 34"/>
                        <wps:cNvCnPr>
                          <a:cxnSpLocks noChangeShapeType="1"/>
                        </wps:cNvCnPr>
                        <wps:spPr bwMode="auto">
                          <a:xfrm>
                            <a:off x="2930" y="10443"/>
                            <a:ext cx="0" cy="11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6944" y="9025"/>
                            <a:ext cx="418" cy="2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251EDF" w14:textId="77777777" w:rsidR="00125882" w:rsidRPr="000B6F66" w:rsidRDefault="00125882" w:rsidP="009E05DF">
                              <w:pPr>
                                <w:jc w:val="center"/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</w:pPr>
                              <w:r w:rsidRPr="000B6F66"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t>Da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7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7009" y="4157"/>
                            <a:ext cx="476" cy="2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CCFF02" w14:textId="77777777" w:rsidR="00125882" w:rsidRPr="000B6F66" w:rsidRDefault="00125882" w:rsidP="009E05DF">
                              <w:pPr>
                                <w:jc w:val="center"/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</w:pPr>
                              <w:r w:rsidRPr="000B6F66"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t>Da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8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6944" y="5456"/>
                            <a:ext cx="392" cy="2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10FD5D" w14:textId="77777777" w:rsidR="00125882" w:rsidRPr="000B6F66" w:rsidRDefault="00125882" w:rsidP="009E05DF">
                              <w:pPr>
                                <w:jc w:val="center"/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t>Nu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9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5416" y="4912"/>
                            <a:ext cx="363" cy="2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12811E" w14:textId="77777777" w:rsidR="00125882" w:rsidRPr="000B6F66" w:rsidRDefault="00125882" w:rsidP="009E05DF">
                              <w:pPr>
                                <w:jc w:val="center"/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t>Nu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0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5334" y="6107"/>
                            <a:ext cx="476" cy="2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E4C4CC" w14:textId="77777777" w:rsidR="00125882" w:rsidRPr="000B6F66" w:rsidRDefault="00125882" w:rsidP="009E05DF">
                              <w:pPr>
                                <w:jc w:val="center"/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</w:pPr>
                              <w:r w:rsidRPr="000B6F66"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t>Da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1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5360" y="7322"/>
                            <a:ext cx="476" cy="2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61457A" w14:textId="77777777" w:rsidR="00125882" w:rsidRPr="000B6F66" w:rsidRDefault="00125882" w:rsidP="009E05DF">
                              <w:pPr>
                                <w:jc w:val="center"/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</w:pPr>
                              <w:r w:rsidRPr="000B6F66"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t>Da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2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4232" y="6601"/>
                            <a:ext cx="476" cy="2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FEEB4B" w14:textId="77777777" w:rsidR="00125882" w:rsidRPr="000B6F66" w:rsidRDefault="00125882" w:rsidP="009E05DF">
                              <w:pPr>
                                <w:jc w:val="center"/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t>Nu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3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5373" y="8511"/>
                            <a:ext cx="476" cy="2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4AD969" w14:textId="77777777" w:rsidR="00125882" w:rsidRPr="000B6F66" w:rsidRDefault="00125882" w:rsidP="009E05DF">
                              <w:pPr>
                                <w:jc w:val="center"/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t>Nu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4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6983" y="7770"/>
                            <a:ext cx="476" cy="2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EBAB64" w14:textId="77777777" w:rsidR="00125882" w:rsidRPr="000B6F66" w:rsidRDefault="00125882" w:rsidP="009E05DF">
                              <w:pPr>
                                <w:jc w:val="center"/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</w:pPr>
                              <w:r w:rsidRPr="000B6F66"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t>Da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5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5386" y="9663"/>
                            <a:ext cx="476" cy="2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8652F7" w14:textId="77777777" w:rsidR="00125882" w:rsidRPr="000B6F66" w:rsidRDefault="00125882" w:rsidP="009E05DF">
                              <w:pPr>
                                <w:jc w:val="center"/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t>Nu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6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4232" y="10103"/>
                            <a:ext cx="476" cy="2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D794A9" w14:textId="77777777" w:rsidR="00125882" w:rsidRPr="000B6F66" w:rsidRDefault="00125882" w:rsidP="009E05DF">
                              <w:pPr>
                                <w:jc w:val="center"/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</w:pPr>
                              <w:r w:rsidRPr="000B6F66"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t>Da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4DE61F" id="Group 14" o:spid="_x0000_s1027" style="position:absolute;left:0;text-align:left;margin-left:34.5pt;margin-top:1.7pt;width:401.35pt;height:465.3pt;z-index:251656704" coordorigin="1818,2868" coordsize="8027,9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">
                <v:shape id="Text Box 4" o:spid="_x0000_s1028" type="#_x0000_t202" style="position:absolute;left:4708;top:2868;width:2275;height:7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" fillcolor="#4f81bd" strokecolor="#f2f2f2" strokeweight="3pt">
                  <v:shadow on="t" color="#243f60" opacity=".5" offset="1pt"/>
                  <v:textbox>
                    <w:txbxContent>
                      <w:p w14:paraId="48821FA5" w14:textId="77777777" w:rsidR="00125882" w:rsidRPr="00C11380" w:rsidRDefault="00125882" w:rsidP="009E05DF">
                        <w:pPr>
                          <w:jc w:val="center"/>
                          <w:rPr>
                            <w:rFonts w:cs="Arial"/>
                            <w:szCs w:val="20"/>
                          </w:rPr>
                        </w:pPr>
                        <w:proofErr w:type="spellStart"/>
                        <w:r w:rsidRPr="00C11380">
                          <w:rPr>
                            <w:rFonts w:cs="Arial"/>
                            <w:szCs w:val="20"/>
                          </w:rPr>
                          <w:t>Toate</w:t>
                        </w:r>
                        <w:proofErr w:type="spellEnd"/>
                        <w:r w:rsidRPr="00C11380">
                          <w:rPr>
                            <w:rFonts w:cs="Arial"/>
                            <w:szCs w:val="20"/>
                          </w:rPr>
                          <w:t xml:space="preserve"> </w:t>
                        </w:r>
                        <w:proofErr w:type="spellStart"/>
                        <w:r w:rsidRPr="00C11380">
                          <w:rPr>
                            <w:rFonts w:cs="Arial"/>
                            <w:szCs w:val="20"/>
                          </w:rPr>
                          <w:t>proiectele</w:t>
                        </w:r>
                        <w:proofErr w:type="spellEnd"/>
                        <w:r w:rsidRPr="00C11380">
                          <w:rPr>
                            <w:rFonts w:cs="Arial"/>
                            <w:szCs w:val="20"/>
                          </w:rPr>
                          <w:t xml:space="preserve"> din </w:t>
                        </w:r>
                        <w:proofErr w:type="spellStart"/>
                        <w:r w:rsidRPr="00C11380">
                          <w:rPr>
                            <w:rFonts w:cs="Arial"/>
                            <w:szCs w:val="20"/>
                          </w:rPr>
                          <w:t>scenariul</w:t>
                        </w:r>
                        <w:proofErr w:type="spellEnd"/>
                        <w:r w:rsidRPr="00C11380">
                          <w:rPr>
                            <w:rFonts w:cs="Arial"/>
                            <w:szCs w:val="20"/>
                          </w:rPr>
                          <w:t xml:space="preserve"> </w:t>
                        </w:r>
                        <w:proofErr w:type="spellStart"/>
                        <w:r w:rsidRPr="00C11380">
                          <w:rPr>
                            <w:rFonts w:cs="Arial"/>
                            <w:szCs w:val="20"/>
                          </w:rPr>
                          <w:t>preferat</w:t>
                        </w:r>
                        <w:proofErr w:type="spellEnd"/>
                      </w:p>
                    </w:txbxContent>
                  </v:textbox>
                </v:shape>
                <v:shape id="Text Box 5" o:spid="_x0000_s1029" type="#_x0000_t202" style="position:absolute;left:4708;top:4157;width:2217;height: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" strokecolor="#fabf8f" strokeweight="1pt">
                  <v:fill color2="#fbd4b4" focus="100%" type="gradient"/>
                  <v:shadow on="t" color="#974706" opacity=".5" offset="1pt"/>
                  <v:textbox>
                    <w:txbxContent>
                      <w:p w14:paraId="2D1AB809" w14:textId="77777777" w:rsidR="00125882" w:rsidRPr="00C11380" w:rsidRDefault="00125882" w:rsidP="009E05DF">
                        <w:pPr>
                          <w:jc w:val="center"/>
                          <w:rPr>
                            <w:rFonts w:cs="Arial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cs="Arial"/>
                            <w:szCs w:val="20"/>
                          </w:rPr>
                          <w:t>Proiect</w:t>
                        </w:r>
                        <w:proofErr w:type="spellEnd"/>
                        <w:r>
                          <w:rPr>
                            <w:rFonts w:cs="Arial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Arial"/>
                            <w:szCs w:val="20"/>
                          </w:rPr>
                          <w:t>institu</w:t>
                        </w:r>
                        <w:r w:rsidRPr="00C11380">
                          <w:rPr>
                            <w:rFonts w:cs="Arial"/>
                            <w:bCs/>
                            <w:szCs w:val="20"/>
                          </w:rPr>
                          <w:t>ț</w:t>
                        </w:r>
                        <w:r>
                          <w:rPr>
                            <w:rFonts w:cs="Arial"/>
                            <w:szCs w:val="20"/>
                          </w:rPr>
                          <w:t>ional</w:t>
                        </w:r>
                        <w:proofErr w:type="spellEnd"/>
                        <w:r>
                          <w:rPr>
                            <w:rFonts w:cs="Arial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Arial"/>
                            <w:szCs w:val="20"/>
                          </w:rPr>
                          <w:t>sau</w:t>
                        </w:r>
                        <w:proofErr w:type="spellEnd"/>
                        <w:r>
                          <w:rPr>
                            <w:rFonts w:cs="Arial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Arial"/>
                            <w:szCs w:val="20"/>
                          </w:rPr>
                          <w:t>organiza</w:t>
                        </w:r>
                        <w:r w:rsidRPr="00C11380">
                          <w:rPr>
                            <w:rFonts w:cs="Arial"/>
                            <w:bCs/>
                            <w:szCs w:val="20"/>
                          </w:rPr>
                          <w:t>ț</w:t>
                        </w:r>
                        <w:r>
                          <w:rPr>
                            <w:rFonts w:cs="Arial"/>
                            <w:szCs w:val="20"/>
                          </w:rPr>
                          <w:t>ional</w:t>
                        </w:r>
                        <w:proofErr w:type="spellEnd"/>
                      </w:p>
                    </w:txbxContent>
                  </v:textbox>
                </v:shape>
                <v:shape id="Text Box 6" o:spid="_x0000_s1030" type="#_x0000_t202" style="position:absolute;left:4708;top:5268;width:2217;height: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" strokecolor="#fabf8f" strokeweight="1pt">
                  <v:fill color2="#fbd4b4" focus="100%" type="gradient"/>
                  <v:shadow on="t" color="#974706" opacity=".5" offset="1pt"/>
                  <v:textbox>
                    <w:txbxContent>
                      <w:p w14:paraId="7379270D" w14:textId="77777777" w:rsidR="00125882" w:rsidRPr="00C11380" w:rsidRDefault="00125882" w:rsidP="009E05DF">
                        <w:pPr>
                          <w:jc w:val="center"/>
                          <w:rPr>
                            <w:rFonts w:cs="Arial"/>
                            <w:szCs w:val="20"/>
                          </w:rPr>
                        </w:pPr>
                        <w:r>
                          <w:rPr>
                            <w:rFonts w:cs="Arial"/>
                            <w:szCs w:val="20"/>
                          </w:rPr>
                          <w:t xml:space="preserve">Are un impact </w:t>
                        </w:r>
                        <w:proofErr w:type="spellStart"/>
                        <w:r>
                          <w:rPr>
                            <w:rFonts w:cs="Arial"/>
                            <w:szCs w:val="20"/>
                          </w:rPr>
                          <w:t>puternic</w:t>
                        </w:r>
                        <w:proofErr w:type="spellEnd"/>
                      </w:p>
                    </w:txbxContent>
                  </v:textbox>
                </v:shape>
                <v:shape id="Text Box 7" o:spid="_x0000_s1031" type="#_x0000_t202" style="position:absolute;left:4708;top:6549;width:2217;height:6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" strokecolor="#fabf8f" strokeweight="1pt">
                  <v:fill color2="#fbd4b4" focus="100%" type="gradient"/>
                  <v:shadow on="t" color="#974706" opacity=".5" offset="1pt"/>
                  <v:textbox>
                    <w:txbxContent>
                      <w:p w14:paraId="5CDC5A30" w14:textId="77777777" w:rsidR="00125882" w:rsidRDefault="00125882" w:rsidP="009E05DF">
                        <w:pPr>
                          <w:jc w:val="center"/>
                          <w:rPr>
                            <w:rFonts w:cs="Arial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cs="Arial"/>
                            <w:szCs w:val="20"/>
                          </w:rPr>
                          <w:t>Poate</w:t>
                        </w:r>
                        <w:proofErr w:type="spellEnd"/>
                        <w:r>
                          <w:rPr>
                            <w:rFonts w:cs="Arial"/>
                            <w:szCs w:val="20"/>
                          </w:rPr>
                          <w:t xml:space="preserve"> fi </w:t>
                        </w:r>
                        <w:proofErr w:type="spellStart"/>
                        <w:r>
                          <w:rPr>
                            <w:rFonts w:cs="Arial"/>
                            <w:szCs w:val="20"/>
                          </w:rPr>
                          <w:t>realizat</w:t>
                        </w:r>
                        <w:proofErr w:type="spellEnd"/>
                        <w:r>
                          <w:rPr>
                            <w:rFonts w:cs="Arial"/>
                            <w:szCs w:val="20"/>
                          </w:rPr>
                          <w:t xml:space="preserve"> </w:t>
                        </w:r>
                        <w:proofErr w:type="spellStart"/>
                        <w:r w:rsidRPr="00C11380">
                          <w:rPr>
                            <w:rFonts w:cs="Arial"/>
                            <w:szCs w:val="20"/>
                          </w:rPr>
                          <w:t>î</w:t>
                        </w:r>
                        <w:r>
                          <w:rPr>
                            <w:rFonts w:cs="Arial"/>
                            <w:szCs w:val="20"/>
                          </w:rPr>
                          <w:t>n</w:t>
                        </w:r>
                        <w:proofErr w:type="spellEnd"/>
                        <w:r>
                          <w:rPr>
                            <w:rFonts w:cs="Arial"/>
                            <w:szCs w:val="20"/>
                          </w:rPr>
                          <w:t xml:space="preserve"> </w:t>
                        </w:r>
                      </w:p>
                      <w:p w14:paraId="0C7CC8E5" w14:textId="77777777" w:rsidR="00125882" w:rsidRPr="00C11380" w:rsidRDefault="00125882" w:rsidP="009E05DF">
                        <w:pPr>
                          <w:jc w:val="center"/>
                          <w:rPr>
                            <w:rFonts w:cs="Arial"/>
                            <w:szCs w:val="20"/>
                          </w:rPr>
                        </w:pPr>
                        <w:r>
                          <w:rPr>
                            <w:rFonts w:cs="Arial"/>
                            <w:szCs w:val="20"/>
                          </w:rPr>
                          <w:t>2 ani</w:t>
                        </w:r>
                      </w:p>
                    </w:txbxContent>
                  </v:textbox>
                </v:shape>
                <v:shape id="Text Box 8" o:spid="_x0000_s1032" type="#_x0000_t202" style="position:absolute;left:4708;top:7744;width:2217;height:6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" strokecolor="#fabf8f" strokeweight="1pt">
                  <v:fill color2="#fbd4b4" focus="100%" type="gradient"/>
                  <v:shadow on="t" color="#974706" opacity=".5" offset="1pt"/>
                  <v:textbox>
                    <w:txbxContent>
                      <w:p w14:paraId="1B1DB1AD" w14:textId="77777777" w:rsidR="00125882" w:rsidRPr="00C11380" w:rsidRDefault="00125882" w:rsidP="009E05DF">
                        <w:pPr>
                          <w:jc w:val="center"/>
                          <w:rPr>
                            <w:rFonts w:cs="Arial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cs="Arial"/>
                            <w:szCs w:val="20"/>
                          </w:rPr>
                          <w:t>Exist</w:t>
                        </w:r>
                        <w:r w:rsidRPr="00C11380">
                          <w:rPr>
                            <w:rFonts w:cs="Arial"/>
                            <w:szCs w:val="20"/>
                          </w:rPr>
                          <w:t>ă</w:t>
                        </w:r>
                        <w:proofErr w:type="spellEnd"/>
                        <w:r>
                          <w:rPr>
                            <w:rFonts w:cs="Arial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Arial"/>
                            <w:szCs w:val="20"/>
                          </w:rPr>
                          <w:t>sprijin</w:t>
                        </w:r>
                        <w:proofErr w:type="spellEnd"/>
                        <w:r>
                          <w:rPr>
                            <w:rFonts w:cs="Arial"/>
                            <w:szCs w:val="20"/>
                          </w:rPr>
                          <w:t xml:space="preserve"> politic</w:t>
                        </w:r>
                      </w:p>
                    </w:txbxContent>
                  </v:textbox>
                </v:shape>
                <v:shape id="Text Box 9" o:spid="_x0000_s1033" type="#_x0000_t202" style="position:absolute;left:4708;top:8907;width:2217;height:6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" strokecolor="#fabf8f" strokeweight="1pt">
                  <v:fill color2="#fbd4b4" focus="100%" type="gradient"/>
                  <v:shadow on="t" color="#974706" opacity=".5" offset="1pt"/>
                  <v:textbox>
                    <w:txbxContent>
                      <w:p w14:paraId="7A14CCDB" w14:textId="77777777" w:rsidR="00125882" w:rsidRDefault="00125882" w:rsidP="009E05DF">
                        <w:pPr>
                          <w:jc w:val="center"/>
                          <w:rPr>
                            <w:rFonts w:cs="Arial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cs="Arial"/>
                            <w:szCs w:val="20"/>
                          </w:rPr>
                          <w:t>Poate</w:t>
                        </w:r>
                        <w:proofErr w:type="spellEnd"/>
                        <w:r>
                          <w:rPr>
                            <w:rFonts w:cs="Arial"/>
                            <w:szCs w:val="20"/>
                          </w:rPr>
                          <w:t xml:space="preserve"> fi </w:t>
                        </w:r>
                        <w:proofErr w:type="spellStart"/>
                        <w:r>
                          <w:rPr>
                            <w:rFonts w:cs="Arial"/>
                            <w:szCs w:val="20"/>
                          </w:rPr>
                          <w:t>realizat</w:t>
                        </w:r>
                        <w:proofErr w:type="spellEnd"/>
                        <w:r>
                          <w:rPr>
                            <w:rFonts w:cs="Arial"/>
                            <w:szCs w:val="20"/>
                          </w:rPr>
                          <w:t xml:space="preserve"> </w:t>
                        </w:r>
                        <w:proofErr w:type="spellStart"/>
                        <w:r w:rsidRPr="00C11380">
                          <w:rPr>
                            <w:rFonts w:cs="Arial"/>
                            <w:szCs w:val="20"/>
                          </w:rPr>
                          <w:t>î</w:t>
                        </w:r>
                        <w:r>
                          <w:rPr>
                            <w:rFonts w:cs="Arial"/>
                            <w:szCs w:val="20"/>
                          </w:rPr>
                          <w:t>n</w:t>
                        </w:r>
                        <w:proofErr w:type="spellEnd"/>
                        <w:r>
                          <w:rPr>
                            <w:rFonts w:cs="Arial"/>
                            <w:szCs w:val="20"/>
                          </w:rPr>
                          <w:t xml:space="preserve"> </w:t>
                        </w:r>
                      </w:p>
                      <w:p w14:paraId="0B03D63D" w14:textId="77777777" w:rsidR="00125882" w:rsidRPr="00C11380" w:rsidRDefault="00125882" w:rsidP="009E05DF">
                        <w:pPr>
                          <w:jc w:val="center"/>
                          <w:rPr>
                            <w:rFonts w:cs="Arial"/>
                            <w:szCs w:val="20"/>
                          </w:rPr>
                        </w:pPr>
                        <w:r>
                          <w:rPr>
                            <w:rFonts w:cs="Arial"/>
                            <w:szCs w:val="20"/>
                          </w:rPr>
                          <w:t>6 ani</w:t>
                        </w:r>
                      </w:p>
                    </w:txbxContent>
                  </v:textbox>
                </v:shape>
                <v:shape id="_x0000_s1034" type="#_x0000_t202" style="position:absolute;left:4708;top:10103;width:2217;height:6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" strokecolor="#fabf8f" strokeweight="1pt">
                  <v:fill color2="#fbd4b4" focus="100%" type="gradient"/>
                  <v:shadow on="t" color="#974706" opacity=".5" offset="1pt"/>
                  <v:textbox>
                    <w:txbxContent>
                      <w:p w14:paraId="5395302E" w14:textId="77777777" w:rsidR="00125882" w:rsidRDefault="00125882" w:rsidP="009E05DF">
                        <w:pPr>
                          <w:jc w:val="center"/>
                          <w:rPr>
                            <w:rFonts w:cs="Arial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cs="Arial"/>
                            <w:szCs w:val="20"/>
                          </w:rPr>
                          <w:t>Poate</w:t>
                        </w:r>
                        <w:proofErr w:type="spellEnd"/>
                        <w:r>
                          <w:rPr>
                            <w:rFonts w:cs="Arial"/>
                            <w:szCs w:val="20"/>
                          </w:rPr>
                          <w:t xml:space="preserve"> fi </w:t>
                        </w:r>
                        <w:proofErr w:type="spellStart"/>
                        <w:r>
                          <w:rPr>
                            <w:rFonts w:cs="Arial"/>
                            <w:szCs w:val="20"/>
                          </w:rPr>
                          <w:t>realizat</w:t>
                        </w:r>
                        <w:proofErr w:type="spellEnd"/>
                        <w:r>
                          <w:rPr>
                            <w:rFonts w:cs="Arial"/>
                            <w:szCs w:val="20"/>
                          </w:rPr>
                          <w:t xml:space="preserve"> </w:t>
                        </w:r>
                        <w:proofErr w:type="spellStart"/>
                        <w:r w:rsidRPr="00C11380">
                          <w:rPr>
                            <w:rFonts w:cs="Arial"/>
                            <w:szCs w:val="20"/>
                          </w:rPr>
                          <w:t>î</w:t>
                        </w:r>
                        <w:r>
                          <w:rPr>
                            <w:rFonts w:cs="Arial"/>
                            <w:szCs w:val="20"/>
                          </w:rPr>
                          <w:t>n</w:t>
                        </w:r>
                        <w:proofErr w:type="spellEnd"/>
                        <w:r>
                          <w:rPr>
                            <w:rFonts w:cs="Arial"/>
                            <w:szCs w:val="20"/>
                          </w:rPr>
                          <w:t xml:space="preserve"> </w:t>
                        </w:r>
                      </w:p>
                      <w:p w14:paraId="1D6642A2" w14:textId="77777777" w:rsidR="00125882" w:rsidRPr="00FB7EAC" w:rsidRDefault="00125882" w:rsidP="009E05DF">
                        <w:pPr>
                          <w:jc w:val="center"/>
                        </w:pPr>
                        <w:r>
                          <w:rPr>
                            <w:rFonts w:cs="Arial"/>
                            <w:szCs w:val="20"/>
                          </w:rPr>
                          <w:t>15 ani</w:t>
                        </w:r>
                      </w:p>
                    </w:txbxContent>
                  </v:textbox>
                </v:shape>
                <v:shape id="Text Box 11" o:spid="_x0000_s1035" type="#_x0000_t202" style="position:absolute;left:1818;top:11546;width:2217;height:6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" fillcolor="#c0504d" strokecolor="#f2f2f2" strokeweight="3pt">
                  <v:shadow on="t" color="#622423" opacity=".5" offset="1pt"/>
                  <v:textbox>
                    <w:txbxContent>
                      <w:p w14:paraId="49570D47" w14:textId="77777777" w:rsidR="00125882" w:rsidRDefault="00125882" w:rsidP="009E05DF">
                        <w:pPr>
                          <w:jc w:val="center"/>
                          <w:rPr>
                            <w:rFonts w:cs="Arial"/>
                            <w:szCs w:val="20"/>
                          </w:rPr>
                        </w:pPr>
                        <w:r>
                          <w:rPr>
                            <w:rFonts w:cs="Arial"/>
                            <w:szCs w:val="20"/>
                          </w:rPr>
                          <w:t>Termen lung</w:t>
                        </w:r>
                      </w:p>
                      <w:p w14:paraId="2BA542C6" w14:textId="77777777" w:rsidR="00125882" w:rsidRPr="00FB7EAC" w:rsidRDefault="00125882" w:rsidP="009E05DF">
                        <w:pPr>
                          <w:jc w:val="center"/>
                        </w:pPr>
                        <w:r>
                          <w:rPr>
                            <w:rFonts w:cs="Arial"/>
                            <w:szCs w:val="20"/>
                          </w:rPr>
                          <w:t>(2035)</w:t>
                        </w:r>
                      </w:p>
                    </w:txbxContent>
                  </v:textbox>
                </v:shape>
                <v:shape id="Text Box 12" o:spid="_x0000_s1036" type="#_x0000_t202" style="position:absolute;left:4708;top:11548;width:2217;height:6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" fillcolor="#f79646" strokecolor="#f2f2f2" strokeweight="3pt">
                  <v:shadow on="t" color="#974706" opacity=".5" offset="1pt"/>
                  <v:textbox>
                    <w:txbxContent>
                      <w:p w14:paraId="494F0E5B" w14:textId="77777777" w:rsidR="00125882" w:rsidRDefault="00125882" w:rsidP="009E05DF">
                        <w:pPr>
                          <w:jc w:val="center"/>
                          <w:rPr>
                            <w:rFonts w:cs="Arial"/>
                            <w:szCs w:val="20"/>
                          </w:rPr>
                        </w:pPr>
                        <w:r>
                          <w:rPr>
                            <w:rFonts w:cs="Arial"/>
                            <w:szCs w:val="20"/>
                          </w:rPr>
                          <w:t xml:space="preserve">Termen </w:t>
                        </w:r>
                        <w:proofErr w:type="spellStart"/>
                        <w:r>
                          <w:rPr>
                            <w:rFonts w:cs="Arial"/>
                            <w:szCs w:val="20"/>
                          </w:rPr>
                          <w:t>mediu</w:t>
                        </w:r>
                        <w:proofErr w:type="spellEnd"/>
                        <w:r>
                          <w:rPr>
                            <w:rFonts w:cs="Arial"/>
                            <w:szCs w:val="20"/>
                          </w:rPr>
                          <w:t xml:space="preserve"> </w:t>
                        </w:r>
                      </w:p>
                      <w:p w14:paraId="78E69DAF" w14:textId="77777777" w:rsidR="00125882" w:rsidRPr="00FB7EAC" w:rsidRDefault="00125882" w:rsidP="009E05DF">
                        <w:pPr>
                          <w:jc w:val="center"/>
                        </w:pPr>
                        <w:r>
                          <w:rPr>
                            <w:rFonts w:cs="Arial"/>
                            <w:szCs w:val="20"/>
                          </w:rPr>
                          <w:t>(2027)</w:t>
                        </w:r>
                      </w:p>
                    </w:txbxContent>
                  </v:textbox>
                </v:shape>
                <v:shape id="_x0000_s1037" type="#_x0000_t202" style="position:absolute;left:7628;top:11548;width:2217;height:6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" fillcolor="#9bbb59" strokecolor="#f2f2f2" strokeweight="3pt">
                  <v:shadow on="t" color="#4e6128" opacity=".5" offset="1pt"/>
                  <v:textbox>
                    <w:txbxContent>
                      <w:p w14:paraId="1C8741DE" w14:textId="77777777" w:rsidR="00125882" w:rsidRDefault="00125882" w:rsidP="009E05DF">
                        <w:pPr>
                          <w:jc w:val="center"/>
                          <w:rPr>
                            <w:rFonts w:cs="Arial"/>
                            <w:szCs w:val="20"/>
                          </w:rPr>
                        </w:pPr>
                        <w:r>
                          <w:rPr>
                            <w:rFonts w:cs="Arial"/>
                            <w:szCs w:val="20"/>
                          </w:rPr>
                          <w:t xml:space="preserve">Termen </w:t>
                        </w:r>
                        <w:proofErr w:type="spellStart"/>
                        <w:r>
                          <w:rPr>
                            <w:rFonts w:cs="Arial"/>
                            <w:szCs w:val="20"/>
                          </w:rPr>
                          <w:t>scurt</w:t>
                        </w:r>
                        <w:proofErr w:type="spellEnd"/>
                      </w:p>
                      <w:p w14:paraId="0BF6A709" w14:textId="77777777" w:rsidR="00125882" w:rsidRPr="00FB7EAC" w:rsidRDefault="00125882" w:rsidP="009E05DF">
                        <w:pPr>
                          <w:jc w:val="center"/>
                        </w:pPr>
                        <w:r>
                          <w:rPr>
                            <w:rFonts w:cs="Arial"/>
                            <w:szCs w:val="20"/>
                          </w:rPr>
                          <w:t>(2023)</w:t>
                        </w:r>
                      </w:p>
                    </w:txbxContent>
                  </v:textbox>
                </v:shape>
                <v:shape id="AutoShape 14" o:spid="_x0000_s1038" type="#_x0000_t32" style="position:absolute;left:5810;top:3644;width:13;height:5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">
                  <v:stroke endarrow="block"/>
                </v:shape>
                <v:shape id="AutoShape 15" o:spid="_x0000_s1039" type="#_x0000_t32" style="position:absolute;left:5817;top:4874;width:6;height:4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">
                  <v:stroke endarrow="block"/>
                </v:shape>
                <v:shape id="AutoShape 16" o:spid="_x0000_s1040" type="#_x0000_t32" style="position:absolute;left:5836;top:6022;width:13;height:5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">
                  <v:stroke endarrow="block"/>
                </v:shape>
                <v:shape id="AutoShape 17" o:spid="_x0000_s1041" type="#_x0000_t32" style="position:absolute;left:5849;top:7218;width:13;height:5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">
                  <v:stroke endarrow="block"/>
                </v:shape>
                <v:shape id="AutoShape 18" o:spid="_x0000_s1042" type="#_x0000_t32" style="position:absolute;left:5849;top:8394;width:13;height:5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">
                  <v:stroke endarrow="block"/>
                </v:shape>
                <v:shape id="AutoShape 19" o:spid="_x0000_s1043" type="#_x0000_t32" style="position:absolute;left:5862;top:9577;width:13;height:5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">
                  <v:stroke endarrow="block"/>
                </v:shape>
                <v:shape id="AutoShape 20" o:spid="_x0000_s1044" type="#_x0000_t32" style="position:absolute;left:8740;top:4420;width:0;height:712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">
                  <v:stroke endarrow="block"/>
                </v:shape>
                <v:shape id="AutoShape 21" o:spid="_x0000_s1045" type="#_x0000_t32" style="position:absolute;left:6925;top:4420;width:181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"/>
                <v:shape id="AutoShape 22" o:spid="_x0000_s1046" type="#_x0000_t32" style="position:absolute;left:6925;top:8051;width:181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">
                  <v:stroke endarrow="block"/>
                </v:shape>
                <v:shape id="AutoShape 23" o:spid="_x0000_s1047" type="#_x0000_t32" style="position:absolute;left:6925;top:5685;width:31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"/>
                <v:shape id="AutoShape 24" o:spid="_x0000_s1048" type="#_x0000_t32" style="position:absolute;left:7251;top:5685;width:0;height:117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"/>
                <v:shape id="AutoShape 25" o:spid="_x0000_s1049" type="#_x0000_t32" style="position:absolute;left:6925;top:6862;width:326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">
                  <v:stroke endarrow="block"/>
                </v:shape>
                <v:shape id="AutoShape 26" o:spid="_x0000_s1050" type="#_x0000_t32" style="position:absolute;left:4358;top:6862;width:35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"/>
                <v:shape id="AutoShape 27" o:spid="_x0000_s1051" type="#_x0000_t32" style="position:absolute;left:4358;top:6862;width:0;height:239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"/>
                <v:shape id="AutoShape 28" o:spid="_x0000_s1052" type="#_x0000_t32" style="position:absolute;left:4358;top:9254;width:35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">
                  <v:stroke endarrow="block"/>
                </v:shape>
                <v:shape id="AutoShape 29" o:spid="_x0000_s1053" type="#_x0000_t32" style="position:absolute;left:6925;top:9254;width:31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"/>
                <v:shape id="AutoShape 30" o:spid="_x0000_s1054" type="#_x0000_t32" style="position:absolute;left:7251;top:9254;width:0;height:18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"/>
                <v:shape id="AutoShape 31" o:spid="_x0000_s1055" type="#_x0000_t32" style="position:absolute;left:5875;top:11132;width:1376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"/>
                <v:shape id="AutoShape 32" o:spid="_x0000_s1056" type="#_x0000_t32" style="position:absolute;left:5875;top:11132;width:0;height:4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">
                  <v:stroke endarrow="block"/>
                </v:shape>
                <v:shape id="AutoShape 33" o:spid="_x0000_s1057" type="#_x0000_t32" style="position:absolute;left:2930;top:10431;width:1778;height:1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"/>
                <v:shape id="AutoShape 34" o:spid="_x0000_s1058" type="#_x0000_t32" style="position:absolute;left:2930;top:10443;width:0;height:110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">
                  <v:stroke endarrow="block"/>
                </v:shape>
                <v:shape id="Text Box 35" o:spid="_x0000_s1059" type="#_x0000_t202" style="position:absolute;left:6944;top:9025;width:418;height: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" stroked="f">
                  <v:textbox inset="0,0,0,0">
                    <w:txbxContent>
                      <w:p w14:paraId="1D251EDF" w14:textId="77777777" w:rsidR="00125882" w:rsidRPr="000B6F66" w:rsidRDefault="00125882" w:rsidP="009E05DF">
                        <w:pPr>
                          <w:jc w:val="center"/>
                          <w:rPr>
                            <w:rFonts w:cs="Arial"/>
                            <w:sz w:val="16"/>
                            <w:szCs w:val="16"/>
                          </w:rPr>
                        </w:pPr>
                        <w:r w:rsidRPr="000B6F66">
                          <w:rPr>
                            <w:rFonts w:cs="Arial"/>
                            <w:sz w:val="16"/>
                            <w:szCs w:val="16"/>
                          </w:rPr>
                          <w:t>Da</w:t>
                        </w:r>
                      </w:p>
                    </w:txbxContent>
                  </v:textbox>
                </v:shape>
                <v:shape id="Text Box 36" o:spid="_x0000_s1060" type="#_x0000_t202" style="position:absolute;left:7009;top:4157;width:476;height: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" stroked="f">
                  <v:textbox inset="0,0,0,0">
                    <w:txbxContent>
                      <w:p w14:paraId="7ECCFF02" w14:textId="77777777" w:rsidR="00125882" w:rsidRPr="000B6F66" w:rsidRDefault="00125882" w:rsidP="009E05DF">
                        <w:pPr>
                          <w:jc w:val="center"/>
                          <w:rPr>
                            <w:rFonts w:cs="Arial"/>
                            <w:sz w:val="16"/>
                            <w:szCs w:val="16"/>
                          </w:rPr>
                        </w:pPr>
                        <w:r w:rsidRPr="000B6F66">
                          <w:rPr>
                            <w:rFonts w:cs="Arial"/>
                            <w:sz w:val="16"/>
                            <w:szCs w:val="16"/>
                          </w:rPr>
                          <w:t>Da</w:t>
                        </w:r>
                      </w:p>
                    </w:txbxContent>
                  </v:textbox>
                </v:shape>
                <v:shape id="Text Box 37" o:spid="_x0000_s1061" type="#_x0000_t202" style="position:absolute;left:6944;top:5456;width:392;height: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" stroked="f">
                  <v:textbox inset="0,0,0,0">
                    <w:txbxContent>
                      <w:p w14:paraId="1210FD5D" w14:textId="77777777" w:rsidR="00125882" w:rsidRPr="000B6F66" w:rsidRDefault="00125882" w:rsidP="009E05DF">
                        <w:pPr>
                          <w:jc w:val="center"/>
                          <w:rPr>
                            <w:rFonts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cs="Arial"/>
                            <w:sz w:val="16"/>
                            <w:szCs w:val="16"/>
                          </w:rPr>
                          <w:t>Nu</w:t>
                        </w:r>
                      </w:p>
                    </w:txbxContent>
                  </v:textbox>
                </v:shape>
                <v:shape id="Text Box 38" o:spid="_x0000_s1062" type="#_x0000_t202" style="position:absolute;left:5416;top:4912;width:363;height: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" stroked="f">
                  <v:textbox inset="0,0,0,0">
                    <w:txbxContent>
                      <w:p w14:paraId="6712811E" w14:textId="77777777" w:rsidR="00125882" w:rsidRPr="000B6F66" w:rsidRDefault="00125882" w:rsidP="009E05DF">
                        <w:pPr>
                          <w:jc w:val="center"/>
                          <w:rPr>
                            <w:rFonts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cs="Arial"/>
                            <w:sz w:val="16"/>
                            <w:szCs w:val="16"/>
                          </w:rPr>
                          <w:t>Nu</w:t>
                        </w:r>
                      </w:p>
                    </w:txbxContent>
                  </v:textbox>
                </v:shape>
                <v:shape id="Text Box 39" o:spid="_x0000_s1063" type="#_x0000_t202" style="position:absolute;left:5334;top:6107;width:476;height: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" stroked="f">
                  <v:textbox inset="0,0,0,0">
                    <w:txbxContent>
                      <w:p w14:paraId="5EE4C4CC" w14:textId="77777777" w:rsidR="00125882" w:rsidRPr="000B6F66" w:rsidRDefault="00125882" w:rsidP="009E05DF">
                        <w:pPr>
                          <w:jc w:val="center"/>
                          <w:rPr>
                            <w:rFonts w:cs="Arial"/>
                            <w:sz w:val="16"/>
                            <w:szCs w:val="16"/>
                          </w:rPr>
                        </w:pPr>
                        <w:r w:rsidRPr="000B6F66">
                          <w:rPr>
                            <w:rFonts w:cs="Arial"/>
                            <w:sz w:val="16"/>
                            <w:szCs w:val="16"/>
                          </w:rPr>
                          <w:t>Da</w:t>
                        </w:r>
                      </w:p>
                    </w:txbxContent>
                  </v:textbox>
                </v:shape>
                <v:shape id="Text Box 40" o:spid="_x0000_s1064" type="#_x0000_t202" style="position:absolute;left:5360;top:7322;width:476;height: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" stroked="f">
                  <v:textbox inset="0,0,0,0">
                    <w:txbxContent>
                      <w:p w14:paraId="1061457A" w14:textId="77777777" w:rsidR="00125882" w:rsidRPr="000B6F66" w:rsidRDefault="00125882" w:rsidP="009E05DF">
                        <w:pPr>
                          <w:jc w:val="center"/>
                          <w:rPr>
                            <w:rFonts w:cs="Arial"/>
                            <w:sz w:val="16"/>
                            <w:szCs w:val="16"/>
                          </w:rPr>
                        </w:pPr>
                        <w:r w:rsidRPr="000B6F66">
                          <w:rPr>
                            <w:rFonts w:cs="Arial"/>
                            <w:sz w:val="16"/>
                            <w:szCs w:val="16"/>
                          </w:rPr>
                          <w:t>Da</w:t>
                        </w:r>
                      </w:p>
                    </w:txbxContent>
                  </v:textbox>
                </v:shape>
                <v:shape id="Text Box 41" o:spid="_x0000_s1065" type="#_x0000_t202" style="position:absolute;left:4232;top:6601;width:476;height: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" stroked="f">
                  <v:textbox inset="0,0,0,0">
                    <w:txbxContent>
                      <w:p w14:paraId="34FEEB4B" w14:textId="77777777" w:rsidR="00125882" w:rsidRPr="000B6F66" w:rsidRDefault="00125882" w:rsidP="009E05DF">
                        <w:pPr>
                          <w:jc w:val="center"/>
                          <w:rPr>
                            <w:rFonts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cs="Arial"/>
                            <w:sz w:val="16"/>
                            <w:szCs w:val="16"/>
                          </w:rPr>
                          <w:t>Nu</w:t>
                        </w:r>
                      </w:p>
                    </w:txbxContent>
                  </v:textbox>
                </v:shape>
                <v:shape id="Text Box 42" o:spid="_x0000_s1066" type="#_x0000_t202" style="position:absolute;left:5373;top:8511;width:476;height: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" stroked="f">
                  <v:textbox inset="0,0,0,0">
                    <w:txbxContent>
                      <w:p w14:paraId="284AD969" w14:textId="77777777" w:rsidR="00125882" w:rsidRPr="000B6F66" w:rsidRDefault="00125882" w:rsidP="009E05DF">
                        <w:pPr>
                          <w:jc w:val="center"/>
                          <w:rPr>
                            <w:rFonts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cs="Arial"/>
                            <w:sz w:val="16"/>
                            <w:szCs w:val="16"/>
                          </w:rPr>
                          <w:t>Nu</w:t>
                        </w:r>
                      </w:p>
                    </w:txbxContent>
                  </v:textbox>
                </v:shape>
                <v:shape id="Text Box 43" o:spid="_x0000_s1067" type="#_x0000_t202" style="position:absolute;left:6983;top:7770;width:476;height: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" stroked="f">
                  <v:textbox inset="0,0,0,0">
                    <w:txbxContent>
                      <w:p w14:paraId="7CEBAB64" w14:textId="77777777" w:rsidR="00125882" w:rsidRPr="000B6F66" w:rsidRDefault="00125882" w:rsidP="009E05DF">
                        <w:pPr>
                          <w:jc w:val="center"/>
                          <w:rPr>
                            <w:rFonts w:cs="Arial"/>
                            <w:sz w:val="16"/>
                            <w:szCs w:val="16"/>
                          </w:rPr>
                        </w:pPr>
                        <w:r w:rsidRPr="000B6F66">
                          <w:rPr>
                            <w:rFonts w:cs="Arial"/>
                            <w:sz w:val="16"/>
                            <w:szCs w:val="16"/>
                          </w:rPr>
                          <w:t>Da</w:t>
                        </w:r>
                      </w:p>
                    </w:txbxContent>
                  </v:textbox>
                </v:shape>
                <v:shape id="Text Box 44" o:spid="_x0000_s1068" type="#_x0000_t202" style="position:absolute;left:5386;top:9663;width:476;height: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" stroked="f">
                  <v:textbox inset="0,0,0,0">
                    <w:txbxContent>
                      <w:p w14:paraId="418652F7" w14:textId="77777777" w:rsidR="00125882" w:rsidRPr="000B6F66" w:rsidRDefault="00125882" w:rsidP="009E05DF">
                        <w:pPr>
                          <w:jc w:val="center"/>
                          <w:rPr>
                            <w:rFonts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cs="Arial"/>
                            <w:sz w:val="16"/>
                            <w:szCs w:val="16"/>
                          </w:rPr>
                          <w:t>Nu</w:t>
                        </w:r>
                      </w:p>
                    </w:txbxContent>
                  </v:textbox>
                </v:shape>
                <v:shape id="Text Box 45" o:spid="_x0000_s1069" type="#_x0000_t202" style="position:absolute;left:4232;top:10103;width:476;height: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" stroked="f">
                  <v:textbox inset="0,0,0,0">
                    <w:txbxContent>
                      <w:p w14:paraId="2ED794A9" w14:textId="77777777" w:rsidR="00125882" w:rsidRPr="000B6F66" w:rsidRDefault="00125882" w:rsidP="009E05DF">
                        <w:pPr>
                          <w:jc w:val="center"/>
                          <w:rPr>
                            <w:rFonts w:cs="Arial"/>
                            <w:sz w:val="16"/>
                            <w:szCs w:val="16"/>
                          </w:rPr>
                        </w:pPr>
                        <w:r w:rsidRPr="000B6F66">
                          <w:rPr>
                            <w:rFonts w:cs="Arial"/>
                            <w:sz w:val="16"/>
                            <w:szCs w:val="16"/>
                          </w:rPr>
                          <w:t>Da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0E3B6D85" w14:textId="117CDD04" w:rsidR="009E05DF" w:rsidRPr="00FC0A80" w:rsidRDefault="00FC0A80" w:rsidP="00FC0A80">
      <w:pPr>
        <w:pStyle w:val="Legend"/>
        <w:jc w:val="center"/>
        <w:rPr>
          <w:rFonts w:ascii="Arial" w:hAnsi="Arial" w:cs="Arial"/>
          <w:i w:val="0"/>
          <w:iCs w:val="0"/>
          <w:kern w:val="1"/>
          <w:sz w:val="22"/>
          <w:szCs w:val="22"/>
          <w:lang w:bidi="hi-IN"/>
        </w:rPr>
      </w:pPr>
      <w:bookmarkStart w:id="7" w:name="_Toc66433393"/>
      <w:bookmarkStart w:id="8" w:name="_Toc94866336"/>
      <w:proofErr w:type="spellStart"/>
      <w:r w:rsidRPr="00FC0A80">
        <w:rPr>
          <w:rFonts w:ascii="Arial" w:hAnsi="Arial" w:cs="Arial"/>
          <w:sz w:val="22"/>
          <w:szCs w:val="22"/>
        </w:rPr>
        <w:t>Figura</w:t>
      </w:r>
      <w:proofErr w:type="spellEnd"/>
      <w:r w:rsidRPr="00FC0A80">
        <w:rPr>
          <w:rFonts w:ascii="Arial" w:hAnsi="Arial" w:cs="Arial"/>
          <w:sz w:val="22"/>
          <w:szCs w:val="22"/>
        </w:rPr>
        <w:t xml:space="preserve"> II.1. </w:t>
      </w:r>
      <w:r w:rsidRPr="00FC0A80">
        <w:rPr>
          <w:rFonts w:ascii="Arial" w:hAnsi="Arial" w:cs="Arial"/>
          <w:sz w:val="22"/>
          <w:szCs w:val="22"/>
        </w:rPr>
        <w:fldChar w:fldCharType="begin"/>
      </w:r>
      <w:r w:rsidRPr="00FC0A80">
        <w:rPr>
          <w:rFonts w:ascii="Arial" w:hAnsi="Arial" w:cs="Arial"/>
          <w:sz w:val="22"/>
          <w:szCs w:val="22"/>
        </w:rPr>
        <w:instrText xml:space="preserve"> SEQ Figura_II.1. \* ARABIC </w:instrText>
      </w:r>
      <w:r w:rsidRPr="00FC0A80">
        <w:rPr>
          <w:rFonts w:ascii="Arial" w:hAnsi="Arial" w:cs="Arial"/>
          <w:sz w:val="22"/>
          <w:szCs w:val="22"/>
        </w:rPr>
        <w:fldChar w:fldCharType="separate"/>
      </w:r>
      <w:r w:rsidR="007C0F09">
        <w:rPr>
          <w:rFonts w:ascii="Arial" w:hAnsi="Arial" w:cs="Arial"/>
          <w:noProof/>
          <w:sz w:val="22"/>
          <w:szCs w:val="22"/>
        </w:rPr>
        <w:t>1</w:t>
      </w:r>
      <w:r w:rsidRPr="00FC0A80">
        <w:rPr>
          <w:rFonts w:ascii="Arial" w:hAnsi="Arial" w:cs="Arial"/>
          <w:sz w:val="22"/>
          <w:szCs w:val="22"/>
        </w:rPr>
        <w:fldChar w:fldCharType="end"/>
      </w:r>
      <w:r w:rsidRPr="00FC0A80">
        <w:rPr>
          <w:rFonts w:ascii="Arial" w:hAnsi="Arial" w:cs="Arial"/>
          <w:sz w:val="22"/>
          <w:szCs w:val="22"/>
        </w:rPr>
        <w:t xml:space="preserve"> </w:t>
      </w:r>
      <w:r w:rsidR="009E05DF" w:rsidRPr="00FC0A80">
        <w:rPr>
          <w:rFonts w:ascii="Arial" w:hAnsi="Arial" w:cs="Arial"/>
          <w:kern w:val="1"/>
          <w:sz w:val="22"/>
          <w:szCs w:val="22"/>
          <w:lang w:bidi="hi-IN"/>
        </w:rPr>
        <w:t xml:space="preserve">– </w:t>
      </w:r>
      <w:proofErr w:type="spellStart"/>
      <w:r w:rsidR="009E05DF" w:rsidRPr="00FC0A80">
        <w:rPr>
          <w:rFonts w:ascii="Arial" w:hAnsi="Arial" w:cs="Arial"/>
          <w:i w:val="0"/>
          <w:iCs w:val="0"/>
          <w:kern w:val="1"/>
          <w:sz w:val="22"/>
          <w:szCs w:val="22"/>
          <w:lang w:bidi="hi-IN"/>
        </w:rPr>
        <w:t>Etapizarea</w:t>
      </w:r>
      <w:proofErr w:type="spellEnd"/>
      <w:r w:rsidR="009E05DF" w:rsidRPr="00FC0A80">
        <w:rPr>
          <w:rFonts w:ascii="Arial" w:hAnsi="Arial" w:cs="Arial"/>
          <w:i w:val="0"/>
          <w:iCs w:val="0"/>
          <w:kern w:val="1"/>
          <w:sz w:val="22"/>
          <w:szCs w:val="22"/>
          <w:lang w:bidi="hi-IN"/>
        </w:rPr>
        <w:t xml:space="preserve"> </w:t>
      </w:r>
      <w:proofErr w:type="spellStart"/>
      <w:r w:rsidR="009E05DF" w:rsidRPr="00FC0A80">
        <w:rPr>
          <w:rFonts w:ascii="Arial" w:hAnsi="Arial" w:cs="Arial"/>
          <w:i w:val="0"/>
          <w:iCs w:val="0"/>
          <w:kern w:val="1"/>
          <w:sz w:val="22"/>
          <w:szCs w:val="22"/>
          <w:lang w:bidi="hi-IN"/>
        </w:rPr>
        <w:t>proiectelor</w:t>
      </w:r>
      <w:bookmarkEnd w:id="7"/>
      <w:bookmarkEnd w:id="8"/>
      <w:proofErr w:type="spellEnd"/>
    </w:p>
    <w:p w14:paraId="18E54296" w14:textId="77777777" w:rsidR="009E05DF" w:rsidRPr="009E05DF" w:rsidRDefault="009E05DF" w:rsidP="009E05D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1"/>
          <w:sz w:val="24"/>
          <w:szCs w:val="24"/>
          <w:lang w:eastAsia="zh-CN" w:bidi="hi-IN"/>
        </w:rPr>
      </w:pPr>
    </w:p>
    <w:p w14:paraId="2E3841F8" w14:textId="204B230A" w:rsidR="009E05DF" w:rsidRPr="009E05DF" w:rsidRDefault="009E05DF" w:rsidP="005A4C09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1"/>
          <w:lang w:eastAsia="zh-CN" w:bidi="hi-IN"/>
        </w:rPr>
      </w:pPr>
      <w:proofErr w:type="spellStart"/>
      <w:r>
        <w:rPr>
          <w:rFonts w:ascii="Arial" w:hAnsi="Arial" w:cs="Arial"/>
          <w:kern w:val="1"/>
          <w:lang w:eastAsia="zh-CN" w:bidi="hi-IN"/>
        </w:rPr>
        <w:t>Î</w:t>
      </w:r>
      <w:r w:rsidRPr="009E05DF">
        <w:rPr>
          <w:rFonts w:ascii="Arial" w:hAnsi="Arial" w:cs="Arial"/>
          <w:kern w:val="1"/>
          <w:lang w:eastAsia="zh-CN" w:bidi="hi-IN"/>
        </w:rPr>
        <w:t>n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 plus, la </w:t>
      </w:r>
      <w:proofErr w:type="spellStart"/>
      <w:r w:rsidRPr="009E05DF">
        <w:rPr>
          <w:rFonts w:ascii="Arial" w:hAnsi="Arial" w:cs="Arial"/>
          <w:kern w:val="1"/>
          <w:lang w:eastAsia="zh-CN" w:bidi="hi-IN"/>
        </w:rPr>
        <w:t>prioritizarea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>
        <w:rPr>
          <w:rFonts w:ascii="Arial" w:hAnsi="Arial" w:cs="Arial"/>
          <w:kern w:val="1"/>
          <w:lang w:eastAsia="zh-CN" w:bidi="hi-IN"/>
        </w:rPr>
        <w:t>ș</w:t>
      </w:r>
      <w:r w:rsidRPr="009E05DF">
        <w:rPr>
          <w:rFonts w:ascii="Arial" w:hAnsi="Arial" w:cs="Arial"/>
          <w:kern w:val="1"/>
          <w:lang w:eastAsia="zh-CN" w:bidi="hi-IN"/>
        </w:rPr>
        <w:t>i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eastAsia="zh-CN" w:bidi="hi-IN"/>
        </w:rPr>
        <w:t>e</w:t>
      </w:r>
      <w:r>
        <w:rPr>
          <w:rFonts w:ascii="Arial" w:hAnsi="Arial" w:cs="Arial"/>
          <w:kern w:val="1"/>
          <w:lang w:eastAsia="zh-CN" w:bidi="hi-IN"/>
        </w:rPr>
        <w:t>ș</w:t>
      </w:r>
      <w:r w:rsidRPr="009E05DF">
        <w:rPr>
          <w:rFonts w:ascii="Arial" w:hAnsi="Arial" w:cs="Arial"/>
          <w:kern w:val="1"/>
          <w:lang w:eastAsia="zh-CN" w:bidi="hi-IN"/>
        </w:rPr>
        <w:t>alonarea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eastAsia="zh-CN" w:bidi="hi-IN"/>
        </w:rPr>
        <w:t>proiectelor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>
        <w:rPr>
          <w:rFonts w:ascii="Arial" w:hAnsi="Arial" w:cs="Arial"/>
          <w:kern w:val="1"/>
          <w:lang w:eastAsia="zh-CN" w:bidi="hi-IN"/>
        </w:rPr>
        <w:t>î</w:t>
      </w:r>
      <w:r w:rsidRPr="009E05DF">
        <w:rPr>
          <w:rFonts w:ascii="Arial" w:hAnsi="Arial" w:cs="Arial"/>
          <w:kern w:val="1"/>
          <w:lang w:eastAsia="zh-CN" w:bidi="hi-IN"/>
        </w:rPr>
        <w:t>n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eastAsia="zh-CN" w:bidi="hi-IN"/>
        </w:rPr>
        <w:t>timp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 s-a </w:t>
      </w:r>
      <w:proofErr w:type="spellStart"/>
      <w:r w:rsidRPr="009E05DF">
        <w:rPr>
          <w:rFonts w:ascii="Arial" w:hAnsi="Arial" w:cs="Arial"/>
          <w:kern w:val="1"/>
          <w:lang w:eastAsia="zh-CN" w:bidi="hi-IN"/>
        </w:rPr>
        <w:t>mai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>
        <w:rPr>
          <w:rFonts w:ascii="Arial" w:hAnsi="Arial" w:cs="Arial"/>
          <w:kern w:val="1"/>
          <w:lang w:eastAsia="zh-CN" w:bidi="hi-IN"/>
        </w:rPr>
        <w:t>ț</w:t>
      </w:r>
      <w:r w:rsidRPr="009E05DF">
        <w:rPr>
          <w:rFonts w:ascii="Arial" w:hAnsi="Arial" w:cs="Arial"/>
          <w:kern w:val="1"/>
          <w:lang w:eastAsia="zh-CN" w:bidi="hi-IN"/>
        </w:rPr>
        <w:t>inut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eastAsia="zh-CN" w:bidi="hi-IN"/>
        </w:rPr>
        <w:t>cont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>
        <w:rPr>
          <w:rFonts w:ascii="Arial" w:hAnsi="Arial" w:cs="Arial"/>
          <w:kern w:val="1"/>
          <w:lang w:eastAsia="zh-CN" w:bidi="hi-IN"/>
        </w:rPr>
        <w:t>ș</w:t>
      </w:r>
      <w:r w:rsidRPr="009E05DF">
        <w:rPr>
          <w:rFonts w:ascii="Arial" w:hAnsi="Arial" w:cs="Arial"/>
          <w:kern w:val="1"/>
          <w:lang w:eastAsia="zh-CN" w:bidi="hi-IN"/>
        </w:rPr>
        <w:t>i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 de </w:t>
      </w:r>
      <w:proofErr w:type="spellStart"/>
      <w:r w:rsidRPr="009E05DF">
        <w:rPr>
          <w:rFonts w:ascii="Arial" w:hAnsi="Arial" w:cs="Arial"/>
          <w:kern w:val="1"/>
          <w:lang w:eastAsia="zh-CN" w:bidi="hi-IN"/>
        </w:rPr>
        <w:t>urm</w:t>
      </w:r>
      <w:r>
        <w:rPr>
          <w:rFonts w:ascii="Arial" w:hAnsi="Arial" w:cs="Arial"/>
          <w:kern w:val="1"/>
          <w:lang w:eastAsia="zh-CN" w:bidi="hi-IN"/>
        </w:rPr>
        <w:t>ă</w:t>
      </w:r>
      <w:r w:rsidRPr="009E05DF">
        <w:rPr>
          <w:rFonts w:ascii="Arial" w:hAnsi="Arial" w:cs="Arial"/>
          <w:kern w:val="1"/>
          <w:lang w:eastAsia="zh-CN" w:bidi="hi-IN"/>
        </w:rPr>
        <w:t>toarele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>:</w:t>
      </w:r>
    </w:p>
    <w:p w14:paraId="3F4799E4" w14:textId="23F2CCB7" w:rsidR="009E05DF" w:rsidRPr="009E05DF" w:rsidRDefault="009E05DF" w:rsidP="005A4C09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1"/>
          <w:lang w:eastAsia="zh-CN" w:bidi="hi-IN"/>
        </w:rPr>
      </w:pPr>
      <w:r w:rsidRPr="009E05DF">
        <w:rPr>
          <w:rFonts w:ascii="Arial" w:hAnsi="Arial" w:cs="Arial"/>
          <w:kern w:val="1"/>
          <w:lang w:eastAsia="zh-CN" w:bidi="hi-IN"/>
        </w:rPr>
        <w:t xml:space="preserve">- </w:t>
      </w:r>
      <w:proofErr w:type="spellStart"/>
      <w:r w:rsidRPr="009E05DF">
        <w:rPr>
          <w:rFonts w:ascii="Arial" w:hAnsi="Arial" w:cs="Arial"/>
          <w:kern w:val="1"/>
          <w:lang w:eastAsia="zh-CN" w:bidi="hi-IN"/>
        </w:rPr>
        <w:t>proiectele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 cu </w:t>
      </w:r>
      <w:proofErr w:type="spellStart"/>
      <w:r w:rsidRPr="009E05DF">
        <w:rPr>
          <w:rFonts w:ascii="Arial" w:hAnsi="Arial" w:cs="Arial"/>
          <w:kern w:val="1"/>
          <w:lang w:eastAsia="zh-CN" w:bidi="hi-IN"/>
        </w:rPr>
        <w:t>costuri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 zero </w:t>
      </w:r>
      <w:proofErr w:type="spellStart"/>
      <w:r w:rsidRPr="009E05DF">
        <w:rPr>
          <w:rFonts w:ascii="Arial" w:hAnsi="Arial" w:cs="Arial"/>
          <w:kern w:val="1"/>
          <w:lang w:eastAsia="zh-CN" w:bidi="hi-IN"/>
        </w:rPr>
        <w:t>sau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eastAsia="zh-CN" w:bidi="hi-IN"/>
        </w:rPr>
        <w:t>cele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 cu </w:t>
      </w:r>
      <w:proofErr w:type="spellStart"/>
      <w:r w:rsidRPr="009E05DF">
        <w:rPr>
          <w:rFonts w:ascii="Arial" w:hAnsi="Arial" w:cs="Arial"/>
          <w:kern w:val="1"/>
          <w:lang w:eastAsia="zh-CN" w:bidi="hi-IN"/>
        </w:rPr>
        <w:t>costuri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eastAsia="zh-CN" w:bidi="hi-IN"/>
        </w:rPr>
        <w:t>reduse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, </w:t>
      </w:r>
      <w:proofErr w:type="spellStart"/>
      <w:r w:rsidRPr="009E05DF">
        <w:rPr>
          <w:rFonts w:ascii="Arial" w:hAnsi="Arial" w:cs="Arial"/>
          <w:kern w:val="1"/>
          <w:lang w:eastAsia="zh-CN" w:bidi="hi-IN"/>
        </w:rPr>
        <w:t>dar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 cu impact mare </w:t>
      </w:r>
      <w:proofErr w:type="spellStart"/>
      <w:r w:rsidRPr="009E05DF">
        <w:rPr>
          <w:rFonts w:ascii="Arial" w:hAnsi="Arial" w:cs="Arial"/>
          <w:kern w:val="1"/>
          <w:lang w:eastAsia="zh-CN" w:bidi="hi-IN"/>
        </w:rPr>
        <w:t>asupra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eastAsia="zh-CN" w:bidi="hi-IN"/>
        </w:rPr>
        <w:t>mobilit</w:t>
      </w:r>
      <w:r>
        <w:rPr>
          <w:rFonts w:ascii="Arial" w:hAnsi="Arial" w:cs="Arial"/>
          <w:kern w:val="1"/>
          <w:lang w:eastAsia="zh-CN" w:bidi="hi-IN"/>
        </w:rPr>
        <w:t>ăț</w:t>
      </w:r>
      <w:r w:rsidRPr="009E05DF">
        <w:rPr>
          <w:rFonts w:ascii="Arial" w:hAnsi="Arial" w:cs="Arial"/>
          <w:kern w:val="1"/>
          <w:lang w:eastAsia="zh-CN" w:bidi="hi-IN"/>
        </w:rPr>
        <w:t>ii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 au </w:t>
      </w:r>
      <w:proofErr w:type="spellStart"/>
      <w:r w:rsidRPr="009E05DF">
        <w:rPr>
          <w:rFonts w:ascii="Arial" w:hAnsi="Arial" w:cs="Arial"/>
          <w:kern w:val="1"/>
          <w:lang w:eastAsia="zh-CN" w:bidi="hi-IN"/>
        </w:rPr>
        <w:t>fost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eastAsia="zh-CN" w:bidi="hi-IN"/>
        </w:rPr>
        <w:t>programate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eastAsia="zh-CN" w:bidi="hi-IN"/>
        </w:rPr>
        <w:t>c</w:t>
      </w:r>
      <w:r>
        <w:rPr>
          <w:rFonts w:ascii="Arial" w:hAnsi="Arial" w:cs="Arial"/>
          <w:kern w:val="1"/>
          <w:lang w:eastAsia="zh-CN" w:bidi="hi-IN"/>
        </w:rPr>
        <w:t>â</w:t>
      </w:r>
      <w:r w:rsidRPr="009E05DF">
        <w:rPr>
          <w:rFonts w:ascii="Arial" w:hAnsi="Arial" w:cs="Arial"/>
          <w:kern w:val="1"/>
          <w:lang w:eastAsia="zh-CN" w:bidi="hi-IN"/>
        </w:rPr>
        <w:t>t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eastAsia="zh-CN" w:bidi="hi-IN"/>
        </w:rPr>
        <w:t>mai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eastAsia="zh-CN" w:bidi="hi-IN"/>
        </w:rPr>
        <w:t>devreme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>;</w:t>
      </w:r>
    </w:p>
    <w:p w14:paraId="38E78EA7" w14:textId="33726A7B" w:rsidR="009E05DF" w:rsidRPr="009E05DF" w:rsidRDefault="009E05DF" w:rsidP="005A4C09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1"/>
          <w:lang w:eastAsia="zh-CN" w:bidi="hi-IN"/>
        </w:rPr>
      </w:pPr>
      <w:r w:rsidRPr="009E05DF">
        <w:rPr>
          <w:rFonts w:ascii="Arial" w:hAnsi="Arial" w:cs="Arial"/>
          <w:kern w:val="1"/>
          <w:lang w:eastAsia="zh-CN" w:bidi="hi-IN"/>
        </w:rPr>
        <w:t xml:space="preserve">- </w:t>
      </w:r>
      <w:proofErr w:type="spellStart"/>
      <w:r w:rsidRPr="009E05DF">
        <w:rPr>
          <w:rFonts w:ascii="Arial" w:hAnsi="Arial" w:cs="Arial"/>
          <w:kern w:val="1"/>
          <w:lang w:eastAsia="zh-CN" w:bidi="hi-IN"/>
        </w:rPr>
        <w:t>priorit</w:t>
      </w:r>
      <w:r>
        <w:rPr>
          <w:rFonts w:ascii="Arial" w:hAnsi="Arial" w:cs="Arial"/>
          <w:kern w:val="1"/>
          <w:lang w:eastAsia="zh-CN" w:bidi="hi-IN"/>
        </w:rPr>
        <w:t>ăț</w:t>
      </w:r>
      <w:r w:rsidRPr="009E05DF">
        <w:rPr>
          <w:rFonts w:ascii="Arial" w:hAnsi="Arial" w:cs="Arial"/>
          <w:kern w:val="1"/>
          <w:lang w:eastAsia="zh-CN" w:bidi="hi-IN"/>
        </w:rPr>
        <w:t>ile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eastAsia="zh-CN" w:bidi="hi-IN"/>
        </w:rPr>
        <w:t>stabilite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 la </w:t>
      </w:r>
      <w:proofErr w:type="spellStart"/>
      <w:r w:rsidRPr="009E05DF">
        <w:rPr>
          <w:rFonts w:ascii="Arial" w:hAnsi="Arial" w:cs="Arial"/>
          <w:kern w:val="1"/>
          <w:lang w:eastAsia="zh-CN" w:bidi="hi-IN"/>
        </w:rPr>
        <w:t>nivelul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eastAsia="zh-CN" w:bidi="hi-IN"/>
        </w:rPr>
        <w:t>autorit</w:t>
      </w:r>
      <w:r>
        <w:rPr>
          <w:rFonts w:ascii="Arial" w:hAnsi="Arial" w:cs="Arial"/>
          <w:kern w:val="1"/>
          <w:lang w:eastAsia="zh-CN" w:bidi="hi-IN"/>
        </w:rPr>
        <w:t>ăț</w:t>
      </w:r>
      <w:r w:rsidRPr="009E05DF">
        <w:rPr>
          <w:rFonts w:ascii="Arial" w:hAnsi="Arial" w:cs="Arial"/>
          <w:kern w:val="1"/>
          <w:lang w:eastAsia="zh-CN" w:bidi="hi-IN"/>
        </w:rPr>
        <w:t>ii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eastAsia="zh-CN" w:bidi="hi-IN"/>
        </w:rPr>
        <w:t>contractante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eastAsia="zh-CN" w:bidi="hi-IN"/>
        </w:rPr>
        <w:t>referitoare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 la </w:t>
      </w:r>
      <w:proofErr w:type="spellStart"/>
      <w:r w:rsidRPr="009E05DF">
        <w:rPr>
          <w:rFonts w:ascii="Arial" w:hAnsi="Arial" w:cs="Arial"/>
          <w:kern w:val="1"/>
          <w:lang w:eastAsia="zh-CN" w:bidi="hi-IN"/>
        </w:rPr>
        <w:t>dezvoltarea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eastAsia="zh-CN" w:bidi="hi-IN"/>
        </w:rPr>
        <w:t>infrastructurii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>;</w:t>
      </w:r>
    </w:p>
    <w:p w14:paraId="265879CE" w14:textId="0C1A6CCF" w:rsidR="009E05DF" w:rsidRPr="009E05DF" w:rsidRDefault="009E05DF" w:rsidP="005A4C09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1"/>
          <w:lang w:eastAsia="zh-CN" w:bidi="hi-IN"/>
        </w:rPr>
      </w:pPr>
      <w:r w:rsidRPr="009E05DF">
        <w:rPr>
          <w:rFonts w:ascii="Arial" w:hAnsi="Arial" w:cs="Arial"/>
          <w:kern w:val="1"/>
          <w:lang w:eastAsia="zh-CN" w:bidi="hi-IN"/>
        </w:rPr>
        <w:t xml:space="preserve">- </w:t>
      </w:r>
      <w:proofErr w:type="spellStart"/>
      <w:r w:rsidRPr="009E05DF">
        <w:rPr>
          <w:rFonts w:ascii="Arial" w:hAnsi="Arial" w:cs="Arial"/>
          <w:kern w:val="1"/>
          <w:lang w:eastAsia="zh-CN" w:bidi="hi-IN"/>
        </w:rPr>
        <w:t>anvelopa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eastAsia="zh-CN" w:bidi="hi-IN"/>
        </w:rPr>
        <w:t>financiar</w:t>
      </w:r>
      <w:r>
        <w:rPr>
          <w:rFonts w:ascii="Arial" w:hAnsi="Arial" w:cs="Arial"/>
          <w:kern w:val="1"/>
          <w:lang w:eastAsia="zh-CN" w:bidi="hi-IN"/>
        </w:rPr>
        <w:t>ă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eastAsia="zh-CN" w:bidi="hi-IN"/>
        </w:rPr>
        <w:t>pentru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eastAsia="zh-CN" w:bidi="hi-IN"/>
        </w:rPr>
        <w:t>fiecare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 an;</w:t>
      </w:r>
    </w:p>
    <w:p w14:paraId="2B45A536" w14:textId="5B4ED2F1" w:rsidR="009E05DF" w:rsidRPr="009E05DF" w:rsidRDefault="009E05DF" w:rsidP="005A4C09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1"/>
          <w:lang w:eastAsia="zh-CN" w:bidi="hi-IN"/>
        </w:rPr>
      </w:pPr>
      <w:r w:rsidRPr="009E05DF">
        <w:rPr>
          <w:rFonts w:ascii="Arial" w:hAnsi="Arial" w:cs="Arial"/>
          <w:kern w:val="1"/>
          <w:lang w:eastAsia="zh-CN" w:bidi="hi-IN"/>
        </w:rPr>
        <w:t xml:space="preserve">- </w:t>
      </w:r>
      <w:proofErr w:type="spellStart"/>
      <w:r w:rsidRPr="009E05DF">
        <w:rPr>
          <w:rFonts w:ascii="Arial" w:hAnsi="Arial" w:cs="Arial"/>
          <w:kern w:val="1"/>
          <w:lang w:eastAsia="zh-CN" w:bidi="hi-IN"/>
        </w:rPr>
        <w:t>interdependen</w:t>
      </w:r>
      <w:r>
        <w:rPr>
          <w:rFonts w:ascii="Arial" w:hAnsi="Arial" w:cs="Arial"/>
          <w:kern w:val="1"/>
          <w:lang w:eastAsia="zh-CN" w:bidi="hi-IN"/>
        </w:rPr>
        <w:t>ț</w:t>
      </w:r>
      <w:r w:rsidRPr="009E05DF">
        <w:rPr>
          <w:rFonts w:ascii="Arial" w:hAnsi="Arial" w:cs="Arial"/>
          <w:kern w:val="1"/>
          <w:lang w:eastAsia="zh-CN" w:bidi="hi-IN"/>
        </w:rPr>
        <w:t>ele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>
        <w:rPr>
          <w:rFonts w:ascii="Arial" w:hAnsi="Arial" w:cs="Arial"/>
          <w:kern w:val="1"/>
          <w:lang w:eastAsia="zh-CN" w:bidi="hi-IN"/>
        </w:rPr>
        <w:t>î</w:t>
      </w:r>
      <w:r w:rsidRPr="009E05DF">
        <w:rPr>
          <w:rFonts w:ascii="Arial" w:hAnsi="Arial" w:cs="Arial"/>
          <w:kern w:val="1"/>
          <w:lang w:eastAsia="zh-CN" w:bidi="hi-IN"/>
        </w:rPr>
        <w:t>ntre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eastAsia="zh-CN" w:bidi="hi-IN"/>
        </w:rPr>
        <w:t>proiecte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>.</w:t>
      </w:r>
    </w:p>
    <w:p w14:paraId="29DFC623" w14:textId="77777777" w:rsidR="009E05DF" w:rsidRPr="009E05DF" w:rsidRDefault="009E05DF" w:rsidP="005A4C09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1"/>
          <w:lang w:eastAsia="zh-CN" w:bidi="hi-IN"/>
        </w:rPr>
      </w:pPr>
    </w:p>
    <w:p w14:paraId="08C0E511" w14:textId="77777777" w:rsidR="009E05DF" w:rsidRPr="009E05DF" w:rsidRDefault="009E05DF" w:rsidP="005A4C09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1"/>
          <w:lang w:eastAsia="zh-CN" w:bidi="hi-IN"/>
        </w:rPr>
      </w:pPr>
      <w:proofErr w:type="spellStart"/>
      <w:r w:rsidRPr="009E05DF">
        <w:rPr>
          <w:rFonts w:ascii="Arial" w:hAnsi="Arial" w:cs="Arial"/>
          <w:kern w:val="1"/>
          <w:lang w:eastAsia="zh-CN" w:bidi="hi-IN"/>
        </w:rPr>
        <w:t>Ţinând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eastAsia="zh-CN" w:bidi="hi-IN"/>
        </w:rPr>
        <w:t>cont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 de </w:t>
      </w:r>
      <w:proofErr w:type="spellStart"/>
      <w:r w:rsidRPr="009E05DF">
        <w:rPr>
          <w:rFonts w:ascii="Arial" w:hAnsi="Arial" w:cs="Arial"/>
          <w:kern w:val="1"/>
          <w:lang w:eastAsia="zh-CN" w:bidi="hi-IN"/>
        </w:rPr>
        <w:t>cele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eastAsia="zh-CN" w:bidi="hi-IN"/>
        </w:rPr>
        <w:t>prezentate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eastAsia="zh-CN" w:bidi="hi-IN"/>
        </w:rPr>
        <w:t>mai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 sus, </w:t>
      </w:r>
      <w:proofErr w:type="spellStart"/>
      <w:r w:rsidRPr="009E05DF">
        <w:rPr>
          <w:rFonts w:ascii="Arial" w:hAnsi="Arial" w:cs="Arial"/>
          <w:kern w:val="1"/>
          <w:lang w:eastAsia="zh-CN" w:bidi="hi-IN"/>
        </w:rPr>
        <w:t>proiectele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 din </w:t>
      </w:r>
      <w:proofErr w:type="spellStart"/>
      <w:r w:rsidRPr="009E05DF">
        <w:rPr>
          <w:rFonts w:ascii="Arial" w:hAnsi="Arial" w:cs="Arial"/>
          <w:kern w:val="1"/>
          <w:lang w:eastAsia="zh-CN" w:bidi="hi-IN"/>
        </w:rPr>
        <w:t>cadrul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eastAsia="zh-CN" w:bidi="hi-IN"/>
        </w:rPr>
        <w:t>scenariului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 ales, </w:t>
      </w:r>
      <w:proofErr w:type="spellStart"/>
      <w:r w:rsidRPr="009E05DF">
        <w:rPr>
          <w:rFonts w:ascii="Arial" w:hAnsi="Arial" w:cs="Arial"/>
          <w:kern w:val="1"/>
          <w:lang w:eastAsia="zh-CN" w:bidi="hi-IN"/>
        </w:rPr>
        <w:t>prevăzute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 a se </w:t>
      </w:r>
      <w:proofErr w:type="spellStart"/>
      <w:r w:rsidRPr="009E05DF">
        <w:rPr>
          <w:rFonts w:ascii="Arial" w:hAnsi="Arial" w:cs="Arial"/>
          <w:kern w:val="1"/>
          <w:lang w:eastAsia="zh-CN" w:bidi="hi-IN"/>
        </w:rPr>
        <w:lastRenderedPageBreak/>
        <w:t>realiza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 pe termen </w:t>
      </w:r>
      <w:proofErr w:type="spellStart"/>
      <w:r w:rsidRPr="009E05DF">
        <w:rPr>
          <w:rFonts w:ascii="Arial" w:hAnsi="Arial" w:cs="Arial"/>
          <w:kern w:val="1"/>
          <w:lang w:eastAsia="zh-CN" w:bidi="hi-IN"/>
        </w:rPr>
        <w:t>scurt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 sunt </w:t>
      </w:r>
      <w:proofErr w:type="spellStart"/>
      <w:r w:rsidRPr="009E05DF">
        <w:rPr>
          <w:rFonts w:ascii="Arial" w:hAnsi="Arial" w:cs="Arial"/>
          <w:kern w:val="1"/>
          <w:lang w:eastAsia="zh-CN" w:bidi="hi-IN"/>
        </w:rPr>
        <w:t>prezentate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eastAsia="zh-CN" w:bidi="hi-IN"/>
        </w:rPr>
        <w:t>în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eastAsia="zh-CN" w:bidi="hi-IN"/>
        </w:rPr>
        <w:t>tabelul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9E05DF">
        <w:rPr>
          <w:rFonts w:ascii="Arial" w:hAnsi="Arial" w:cs="Arial"/>
          <w:kern w:val="1"/>
          <w:lang w:eastAsia="zh-CN" w:bidi="hi-IN"/>
        </w:rPr>
        <w:t>următor</w:t>
      </w:r>
      <w:proofErr w:type="spellEnd"/>
      <w:r w:rsidRPr="009E05DF">
        <w:rPr>
          <w:rFonts w:ascii="Arial" w:hAnsi="Arial" w:cs="Arial"/>
          <w:kern w:val="1"/>
          <w:lang w:eastAsia="zh-CN" w:bidi="hi-IN"/>
        </w:rPr>
        <w:t>:</w:t>
      </w:r>
    </w:p>
    <w:p w14:paraId="6B206110" w14:textId="77777777" w:rsidR="009E05DF" w:rsidRPr="009E05DF" w:rsidRDefault="009E05DF" w:rsidP="005A4C09">
      <w:pPr>
        <w:widowControl w:val="0"/>
        <w:suppressAutoHyphens/>
        <w:spacing w:after="0" w:line="276" w:lineRule="auto"/>
        <w:jc w:val="center"/>
        <w:rPr>
          <w:rFonts w:ascii="Arial" w:hAnsi="Arial" w:cs="Arial"/>
          <w:kern w:val="1"/>
          <w:sz w:val="24"/>
          <w:szCs w:val="24"/>
          <w:lang w:eastAsia="zh-CN" w:bidi="hi-IN"/>
        </w:rPr>
      </w:pPr>
    </w:p>
    <w:p w14:paraId="5438A33D" w14:textId="04BE9611" w:rsidR="009E05DF" w:rsidRPr="00EC522C" w:rsidRDefault="00FC0A80" w:rsidP="00FC0A80">
      <w:pPr>
        <w:pStyle w:val="Legend"/>
        <w:jc w:val="center"/>
        <w:rPr>
          <w:rFonts w:ascii="Arial" w:hAnsi="Arial" w:cs="Arial"/>
          <w:i w:val="0"/>
          <w:iCs w:val="0"/>
          <w:kern w:val="1"/>
          <w:sz w:val="22"/>
          <w:szCs w:val="22"/>
          <w:lang w:eastAsia="zh-CN" w:bidi="hi-IN"/>
        </w:rPr>
      </w:pPr>
      <w:bookmarkStart w:id="9" w:name="_Toc94729348"/>
      <w:bookmarkStart w:id="10" w:name="_Toc94866330"/>
      <w:r w:rsidRPr="00EC522C">
        <w:rPr>
          <w:rFonts w:ascii="Arial" w:hAnsi="Arial" w:cs="Arial"/>
          <w:sz w:val="22"/>
          <w:szCs w:val="22"/>
        </w:rPr>
        <w:t xml:space="preserve">Tabel II.1. </w:t>
      </w:r>
      <w:r w:rsidRPr="00EC522C">
        <w:rPr>
          <w:rFonts w:ascii="Arial" w:hAnsi="Arial" w:cs="Arial"/>
          <w:sz w:val="22"/>
          <w:szCs w:val="22"/>
        </w:rPr>
        <w:fldChar w:fldCharType="begin"/>
      </w:r>
      <w:r w:rsidRPr="00EC522C">
        <w:rPr>
          <w:rFonts w:ascii="Arial" w:hAnsi="Arial" w:cs="Arial"/>
          <w:sz w:val="22"/>
          <w:szCs w:val="22"/>
        </w:rPr>
        <w:instrText xml:space="preserve"> SEQ Tabel_II.1. \* ARABIC </w:instrText>
      </w:r>
      <w:r w:rsidRPr="00EC522C">
        <w:rPr>
          <w:rFonts w:ascii="Arial" w:hAnsi="Arial" w:cs="Arial"/>
          <w:sz w:val="22"/>
          <w:szCs w:val="22"/>
        </w:rPr>
        <w:fldChar w:fldCharType="separate"/>
      </w:r>
      <w:r w:rsidR="007C0F09">
        <w:rPr>
          <w:rFonts w:ascii="Arial" w:hAnsi="Arial" w:cs="Arial"/>
          <w:noProof/>
          <w:sz w:val="22"/>
          <w:szCs w:val="22"/>
        </w:rPr>
        <w:t>1</w:t>
      </w:r>
      <w:r w:rsidRPr="00EC522C">
        <w:rPr>
          <w:rFonts w:ascii="Arial" w:hAnsi="Arial" w:cs="Arial"/>
          <w:sz w:val="22"/>
          <w:szCs w:val="22"/>
        </w:rPr>
        <w:fldChar w:fldCharType="end"/>
      </w:r>
      <w:r w:rsidRPr="00EC522C">
        <w:rPr>
          <w:rFonts w:ascii="Arial" w:hAnsi="Arial" w:cs="Arial"/>
          <w:sz w:val="22"/>
          <w:szCs w:val="22"/>
        </w:rPr>
        <w:t xml:space="preserve"> </w:t>
      </w:r>
      <w:r w:rsidR="009E05DF" w:rsidRPr="00EC522C">
        <w:rPr>
          <w:rFonts w:ascii="Arial" w:hAnsi="Arial" w:cs="Arial"/>
          <w:kern w:val="1"/>
          <w:sz w:val="22"/>
          <w:szCs w:val="22"/>
          <w:lang w:eastAsia="zh-CN" w:bidi="hi-IN"/>
        </w:rPr>
        <w:t xml:space="preserve">– </w:t>
      </w:r>
      <w:proofErr w:type="spellStart"/>
      <w:r w:rsidR="009E05DF" w:rsidRPr="00EC522C">
        <w:rPr>
          <w:rFonts w:ascii="Arial" w:hAnsi="Arial" w:cs="Arial"/>
          <w:i w:val="0"/>
          <w:iCs w:val="0"/>
          <w:kern w:val="1"/>
          <w:sz w:val="22"/>
          <w:szCs w:val="22"/>
          <w:lang w:eastAsia="zh-CN" w:bidi="hi-IN"/>
        </w:rPr>
        <w:t>Proiecte</w:t>
      </w:r>
      <w:proofErr w:type="spellEnd"/>
      <w:r w:rsidR="009E05DF" w:rsidRPr="00EC522C">
        <w:rPr>
          <w:rFonts w:ascii="Arial" w:hAnsi="Arial" w:cs="Arial"/>
          <w:i w:val="0"/>
          <w:iCs w:val="0"/>
          <w:kern w:val="1"/>
          <w:sz w:val="22"/>
          <w:szCs w:val="22"/>
          <w:lang w:eastAsia="zh-CN" w:bidi="hi-IN"/>
        </w:rPr>
        <w:t xml:space="preserve"> pe termen </w:t>
      </w:r>
      <w:proofErr w:type="spellStart"/>
      <w:r w:rsidR="009E05DF" w:rsidRPr="00EC522C">
        <w:rPr>
          <w:rFonts w:ascii="Arial" w:hAnsi="Arial" w:cs="Arial"/>
          <w:i w:val="0"/>
          <w:iCs w:val="0"/>
          <w:kern w:val="1"/>
          <w:sz w:val="22"/>
          <w:szCs w:val="22"/>
          <w:lang w:eastAsia="zh-CN" w:bidi="hi-IN"/>
        </w:rPr>
        <w:t>scurt</w:t>
      </w:r>
      <w:proofErr w:type="spellEnd"/>
      <w:r w:rsidR="009E05DF" w:rsidRPr="00EC522C">
        <w:rPr>
          <w:rFonts w:ascii="Arial" w:hAnsi="Arial" w:cs="Arial"/>
          <w:i w:val="0"/>
          <w:iCs w:val="0"/>
          <w:kern w:val="1"/>
          <w:sz w:val="22"/>
          <w:szCs w:val="22"/>
          <w:lang w:eastAsia="zh-CN" w:bidi="hi-IN"/>
        </w:rPr>
        <w:t xml:space="preserve"> (2023)</w:t>
      </w:r>
      <w:bookmarkEnd w:id="9"/>
      <w:bookmarkEnd w:id="10"/>
    </w:p>
    <w:tbl>
      <w:tblPr>
        <w:tblStyle w:val="Tabelgril"/>
        <w:tblW w:w="10031" w:type="dxa"/>
        <w:tblLook w:val="04A0" w:firstRow="1" w:lastRow="0" w:firstColumn="1" w:lastColumn="0" w:noHBand="0" w:noVBand="1"/>
      </w:tblPr>
      <w:tblGrid>
        <w:gridCol w:w="928"/>
        <w:gridCol w:w="3310"/>
        <w:gridCol w:w="1597"/>
        <w:gridCol w:w="1327"/>
        <w:gridCol w:w="1139"/>
        <w:gridCol w:w="1730"/>
      </w:tblGrid>
      <w:tr w:rsidR="009E05DF" w:rsidRPr="009E05DF" w14:paraId="36CEB52E" w14:textId="77777777" w:rsidTr="009E2B4C">
        <w:trPr>
          <w:tblHeader/>
        </w:trPr>
        <w:tc>
          <w:tcPr>
            <w:tcW w:w="928" w:type="dxa"/>
            <w:shd w:val="clear" w:color="auto" w:fill="E2EFD9" w:themeFill="accent6" w:themeFillTint="33"/>
            <w:vAlign w:val="center"/>
          </w:tcPr>
          <w:p w14:paraId="1BDB41E4" w14:textId="5E3B0B9B" w:rsidR="009E05DF" w:rsidRPr="009E05DF" w:rsidRDefault="009E05DF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b/>
                <w:kern w:val="1"/>
                <w:lang w:eastAsia="zh-CN" w:bidi="hi-IN"/>
              </w:rPr>
            </w:pPr>
            <w:r w:rsidRPr="009E05DF">
              <w:rPr>
                <w:rFonts w:ascii="Arial" w:eastAsia="SimSun" w:hAnsi="Arial" w:cs="Arial"/>
                <w:b/>
                <w:kern w:val="1"/>
                <w:lang w:eastAsia="zh-CN" w:bidi="hi-IN"/>
              </w:rPr>
              <w:t xml:space="preserve">Cod </w:t>
            </w:r>
            <w:proofErr w:type="spellStart"/>
            <w:r w:rsidRPr="009E05DF">
              <w:rPr>
                <w:rFonts w:ascii="Arial" w:eastAsia="SimSun" w:hAnsi="Arial" w:cs="Arial"/>
                <w:b/>
                <w:kern w:val="1"/>
                <w:lang w:eastAsia="zh-CN" w:bidi="hi-IN"/>
              </w:rPr>
              <w:t>măsura</w:t>
            </w:r>
            <w:proofErr w:type="spellEnd"/>
          </w:p>
        </w:tc>
        <w:tc>
          <w:tcPr>
            <w:tcW w:w="3310" w:type="dxa"/>
            <w:shd w:val="clear" w:color="auto" w:fill="E2EFD9" w:themeFill="accent6" w:themeFillTint="33"/>
            <w:vAlign w:val="center"/>
          </w:tcPr>
          <w:p w14:paraId="457B7C6E" w14:textId="77777777" w:rsidR="009E05DF" w:rsidRPr="009E05DF" w:rsidRDefault="009E05DF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b/>
                <w:kern w:val="1"/>
                <w:lang w:eastAsia="zh-CN" w:bidi="hi-IN"/>
              </w:rPr>
            </w:pPr>
            <w:proofErr w:type="spellStart"/>
            <w:r w:rsidRPr="009E05DF">
              <w:rPr>
                <w:rFonts w:ascii="Arial" w:eastAsia="SimSun" w:hAnsi="Arial" w:cs="Arial"/>
                <w:b/>
                <w:kern w:val="1"/>
                <w:lang w:eastAsia="zh-CN" w:bidi="hi-IN"/>
              </w:rPr>
              <w:t>Denumire</w:t>
            </w:r>
            <w:proofErr w:type="spellEnd"/>
          </w:p>
        </w:tc>
        <w:tc>
          <w:tcPr>
            <w:tcW w:w="1597" w:type="dxa"/>
            <w:shd w:val="clear" w:color="auto" w:fill="E2EFD9" w:themeFill="accent6" w:themeFillTint="33"/>
            <w:vAlign w:val="center"/>
          </w:tcPr>
          <w:p w14:paraId="2D614F12" w14:textId="77777777" w:rsidR="009E05DF" w:rsidRPr="009E05DF" w:rsidRDefault="009E05DF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b/>
                <w:kern w:val="1"/>
                <w:lang w:eastAsia="zh-CN" w:bidi="hi-IN"/>
              </w:rPr>
            </w:pPr>
            <w:r w:rsidRPr="009E05DF">
              <w:rPr>
                <w:rFonts w:ascii="Arial" w:eastAsia="SimSun" w:hAnsi="Arial" w:cs="Arial"/>
                <w:b/>
                <w:kern w:val="1"/>
                <w:lang w:eastAsia="zh-CN" w:bidi="hi-IN"/>
              </w:rPr>
              <w:t xml:space="preserve">Impact </w:t>
            </w:r>
            <w:proofErr w:type="spellStart"/>
            <w:r w:rsidRPr="009E05DF">
              <w:rPr>
                <w:rFonts w:ascii="Arial" w:eastAsia="SimSun" w:hAnsi="Arial" w:cs="Arial"/>
                <w:b/>
                <w:kern w:val="1"/>
                <w:lang w:eastAsia="zh-CN" w:bidi="hi-IN"/>
              </w:rPr>
              <w:t>asupra</w:t>
            </w:r>
            <w:proofErr w:type="spellEnd"/>
            <w:r w:rsidRPr="009E05DF">
              <w:rPr>
                <w:rFonts w:ascii="Arial" w:eastAsia="SimSun" w:hAnsi="Arial" w:cs="Arial"/>
                <w:b/>
                <w:kern w:val="1"/>
                <w:lang w:eastAsia="zh-CN" w:bidi="hi-IN"/>
              </w:rPr>
              <w:t xml:space="preserve"> </w:t>
            </w:r>
            <w:proofErr w:type="spellStart"/>
            <w:r w:rsidRPr="009E05DF">
              <w:rPr>
                <w:rFonts w:ascii="Arial" w:eastAsia="SimSun" w:hAnsi="Arial" w:cs="Arial"/>
                <w:b/>
                <w:kern w:val="1"/>
                <w:lang w:eastAsia="zh-CN" w:bidi="hi-IN"/>
              </w:rPr>
              <w:t>obiectivelor</w:t>
            </w:r>
            <w:proofErr w:type="spellEnd"/>
            <w:r w:rsidRPr="009E05DF">
              <w:rPr>
                <w:rFonts w:ascii="Arial" w:eastAsia="SimSun" w:hAnsi="Arial" w:cs="Arial"/>
                <w:b/>
                <w:kern w:val="1"/>
                <w:lang w:eastAsia="zh-CN" w:bidi="hi-IN"/>
              </w:rPr>
              <w:t xml:space="preserve"> PMUD</w:t>
            </w:r>
          </w:p>
        </w:tc>
        <w:tc>
          <w:tcPr>
            <w:tcW w:w="1327" w:type="dxa"/>
            <w:shd w:val="clear" w:color="auto" w:fill="E2EFD9" w:themeFill="accent6" w:themeFillTint="33"/>
            <w:vAlign w:val="center"/>
          </w:tcPr>
          <w:p w14:paraId="0923277B" w14:textId="77777777" w:rsidR="009E05DF" w:rsidRPr="009E05DF" w:rsidRDefault="009E05DF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b/>
                <w:kern w:val="1"/>
                <w:lang w:eastAsia="zh-CN" w:bidi="hi-IN"/>
              </w:rPr>
            </w:pPr>
            <w:proofErr w:type="spellStart"/>
            <w:r w:rsidRPr="009E05DF">
              <w:rPr>
                <w:rFonts w:ascii="Arial" w:eastAsia="SimSun" w:hAnsi="Arial" w:cs="Arial"/>
                <w:b/>
                <w:kern w:val="1"/>
                <w:lang w:eastAsia="zh-CN" w:bidi="hi-IN"/>
              </w:rPr>
              <w:t>Perioada</w:t>
            </w:r>
            <w:proofErr w:type="spellEnd"/>
          </w:p>
        </w:tc>
        <w:tc>
          <w:tcPr>
            <w:tcW w:w="1139" w:type="dxa"/>
            <w:shd w:val="clear" w:color="auto" w:fill="E2EFD9" w:themeFill="accent6" w:themeFillTint="33"/>
            <w:vAlign w:val="center"/>
          </w:tcPr>
          <w:p w14:paraId="24AE472B" w14:textId="77777777" w:rsidR="009E05DF" w:rsidRPr="009E05DF" w:rsidRDefault="009E05DF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b/>
                <w:kern w:val="1"/>
                <w:lang w:eastAsia="zh-CN" w:bidi="hi-IN"/>
              </w:rPr>
            </w:pPr>
            <w:proofErr w:type="spellStart"/>
            <w:r w:rsidRPr="009E05DF">
              <w:rPr>
                <w:rFonts w:ascii="Arial" w:eastAsia="SimSun" w:hAnsi="Arial" w:cs="Arial"/>
                <w:b/>
                <w:kern w:val="1"/>
                <w:lang w:eastAsia="zh-CN" w:bidi="hi-IN"/>
              </w:rPr>
              <w:t>Buget</w:t>
            </w:r>
            <w:proofErr w:type="spellEnd"/>
          </w:p>
          <w:p w14:paraId="4CECF9E9" w14:textId="77777777" w:rsidR="009E05DF" w:rsidRPr="009E05DF" w:rsidRDefault="009E05DF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b/>
                <w:kern w:val="1"/>
                <w:lang w:eastAsia="zh-CN" w:bidi="hi-IN"/>
              </w:rPr>
            </w:pPr>
            <w:r w:rsidRPr="009E05DF">
              <w:rPr>
                <w:rFonts w:ascii="Arial" w:eastAsia="SimSun" w:hAnsi="Arial" w:cs="Arial"/>
                <w:b/>
                <w:kern w:val="1"/>
                <w:lang w:eastAsia="zh-CN" w:bidi="hi-IN"/>
              </w:rPr>
              <w:t>[mii euro]</w:t>
            </w:r>
          </w:p>
        </w:tc>
        <w:tc>
          <w:tcPr>
            <w:tcW w:w="1730" w:type="dxa"/>
            <w:shd w:val="clear" w:color="auto" w:fill="E2EFD9" w:themeFill="accent6" w:themeFillTint="33"/>
            <w:vAlign w:val="center"/>
          </w:tcPr>
          <w:p w14:paraId="3A3C4FD0" w14:textId="1AA34A5A" w:rsidR="009E05DF" w:rsidRPr="009E05DF" w:rsidRDefault="009E05DF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b/>
                <w:kern w:val="1"/>
                <w:lang w:eastAsia="zh-CN" w:bidi="hi-IN"/>
              </w:rPr>
            </w:pPr>
            <w:r w:rsidRPr="009E05DF">
              <w:rPr>
                <w:rFonts w:ascii="Arial" w:eastAsia="SimSun" w:hAnsi="Arial" w:cs="Arial"/>
                <w:b/>
                <w:kern w:val="1"/>
                <w:lang w:eastAsia="zh-CN" w:bidi="hi-IN"/>
              </w:rPr>
              <w:t xml:space="preserve">Sursa </w:t>
            </w:r>
            <w:proofErr w:type="spellStart"/>
            <w:r w:rsidRPr="009E05DF">
              <w:rPr>
                <w:rFonts w:ascii="Arial" w:eastAsia="SimSun" w:hAnsi="Arial" w:cs="Arial"/>
                <w:b/>
                <w:kern w:val="1"/>
                <w:lang w:eastAsia="zh-CN" w:bidi="hi-IN"/>
              </w:rPr>
              <w:t>finanțare</w:t>
            </w:r>
            <w:proofErr w:type="spellEnd"/>
          </w:p>
        </w:tc>
      </w:tr>
      <w:tr w:rsidR="004114DB" w:rsidRPr="009E05DF" w14:paraId="57EF62F1" w14:textId="77777777" w:rsidTr="00CB4238">
        <w:tc>
          <w:tcPr>
            <w:tcW w:w="928" w:type="dxa"/>
            <w:vAlign w:val="center"/>
          </w:tcPr>
          <w:p w14:paraId="3B2C9DE7" w14:textId="77777777" w:rsidR="004114DB" w:rsidRPr="009E05DF" w:rsidRDefault="004114DB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</w:pPr>
            <w:r w:rsidRPr="009E05DF"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  <w:t>I.3</w:t>
            </w:r>
          </w:p>
        </w:tc>
        <w:tc>
          <w:tcPr>
            <w:tcW w:w="3310" w:type="dxa"/>
            <w:vAlign w:val="center"/>
          </w:tcPr>
          <w:p w14:paraId="39B274FE" w14:textId="6E6A2C07" w:rsidR="004114DB" w:rsidRPr="009E05DF" w:rsidRDefault="004114DB" w:rsidP="00CB4238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r w:rsidRPr="00153D89">
              <w:rPr>
                <w:rFonts w:ascii="Arial" w:eastAsia="Calibri" w:hAnsi="Arial" w:cs="Arial"/>
                <w:color w:val="000000"/>
                <w:lang w:val="es-ES" w:eastAsia="zh-CN"/>
              </w:rPr>
              <w:t>Înfiinţarea unei structuri organizaţionale şi de planificare a activităţii</w:t>
            </w:r>
            <w:r w:rsidR="00EC1ADB">
              <w:rPr>
                <w:rFonts w:ascii="Arial" w:eastAsia="Calibri" w:hAnsi="Arial" w:cs="Arial"/>
                <w:color w:val="000000"/>
                <w:lang w:val="es-ES" w:eastAsia="zh-CN"/>
              </w:rPr>
              <w:t xml:space="preserve"> de transport public pentru Oraş</w:t>
            </w:r>
            <w:r w:rsidRPr="00153D89">
              <w:rPr>
                <w:rFonts w:ascii="Arial" w:eastAsia="Calibri" w:hAnsi="Arial" w:cs="Arial"/>
                <w:color w:val="000000"/>
                <w:lang w:val="es-ES" w:eastAsia="zh-CN"/>
              </w:rPr>
              <w:t>ul Horezu</w:t>
            </w:r>
          </w:p>
        </w:tc>
        <w:tc>
          <w:tcPr>
            <w:tcW w:w="1597" w:type="dxa"/>
            <w:vAlign w:val="center"/>
          </w:tcPr>
          <w:p w14:paraId="0E3F1875" w14:textId="06678AF8" w:rsidR="004114DB" w:rsidRPr="009E05DF" w:rsidRDefault="00EC1ADB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Eficienţa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economică</w:t>
            </w:r>
            <w:proofErr w:type="spellEnd"/>
          </w:p>
          <w:p w14:paraId="2599EE5D" w14:textId="77777777" w:rsidR="004114DB" w:rsidRPr="009E05DF" w:rsidRDefault="004114DB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1327" w:type="dxa"/>
            <w:vAlign w:val="center"/>
          </w:tcPr>
          <w:p w14:paraId="1D5A1F8F" w14:textId="615B7866" w:rsidR="004114DB" w:rsidRPr="009E05DF" w:rsidRDefault="004114DB" w:rsidP="004114DB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202</w:t>
            </w:r>
            <w:r>
              <w:rPr>
                <w:rFonts w:ascii="Arial" w:eastAsia="SimSun" w:hAnsi="Arial" w:cs="Arial"/>
                <w:kern w:val="1"/>
                <w:lang w:eastAsia="zh-CN" w:bidi="hi-IN"/>
              </w:rPr>
              <w:t>2</w:t>
            </w:r>
          </w:p>
        </w:tc>
        <w:tc>
          <w:tcPr>
            <w:tcW w:w="1139" w:type="dxa"/>
            <w:vAlign w:val="center"/>
          </w:tcPr>
          <w:p w14:paraId="25796626" w14:textId="77777777" w:rsidR="004114DB" w:rsidRPr="009E05DF" w:rsidRDefault="004114DB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0</w:t>
            </w:r>
          </w:p>
        </w:tc>
        <w:tc>
          <w:tcPr>
            <w:tcW w:w="1730" w:type="dxa"/>
            <w:vAlign w:val="center"/>
          </w:tcPr>
          <w:p w14:paraId="3D50984C" w14:textId="77777777" w:rsidR="004114DB" w:rsidRPr="009E05DF" w:rsidRDefault="004114DB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-</w:t>
            </w:r>
          </w:p>
        </w:tc>
      </w:tr>
      <w:tr w:rsidR="00A12BD4" w:rsidRPr="009E05DF" w14:paraId="4927A713" w14:textId="77777777" w:rsidTr="009E05DF">
        <w:tc>
          <w:tcPr>
            <w:tcW w:w="928" w:type="dxa"/>
            <w:vAlign w:val="center"/>
          </w:tcPr>
          <w:p w14:paraId="3D45270A" w14:textId="395C8A53" w:rsidR="00A12BD4" w:rsidRPr="009E05DF" w:rsidRDefault="00A12BD4" w:rsidP="009E05DF">
            <w:pPr>
              <w:widowControl w:val="0"/>
              <w:suppressAutoHyphens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r>
              <w:rPr>
                <w:rFonts w:ascii="Arial" w:hAnsi="Arial" w:cs="Arial"/>
                <w:color w:val="000000"/>
                <w:lang w:val="es-ES"/>
              </w:rPr>
              <w:t>VII.1</w:t>
            </w:r>
          </w:p>
        </w:tc>
        <w:tc>
          <w:tcPr>
            <w:tcW w:w="3310" w:type="dxa"/>
            <w:vAlign w:val="center"/>
          </w:tcPr>
          <w:p w14:paraId="20F7739D" w14:textId="20569DAB" w:rsidR="00A12BD4" w:rsidRPr="009E05DF" w:rsidRDefault="00A12BD4" w:rsidP="009E05DF">
            <w:pPr>
              <w:widowControl w:val="0"/>
              <w:suppressAutoHyphens/>
              <w:rPr>
                <w:rFonts w:ascii="Arial" w:hAnsi="Arial" w:cs="Arial"/>
                <w:kern w:val="1"/>
                <w:lang w:eastAsia="zh-CN" w:bidi="hi-IN"/>
              </w:rPr>
            </w:pPr>
            <w:r>
              <w:rPr>
                <w:rFonts w:ascii="Arial" w:hAnsi="Arial" w:cs="Arial"/>
                <w:color w:val="000000"/>
                <w:lang w:val="es-ES"/>
              </w:rPr>
              <w:t xml:space="preserve">Elaborarea unei politici de </w:t>
            </w:r>
            <w:r w:rsidR="00EC1ADB">
              <w:rPr>
                <w:rFonts w:ascii="Arial" w:hAnsi="Arial" w:cs="Arial"/>
                <w:color w:val="000000"/>
                <w:lang w:val="es-ES"/>
              </w:rPr>
              <w:t>parcare pentru mobilitate urbană durabilă</w:t>
            </w:r>
          </w:p>
        </w:tc>
        <w:tc>
          <w:tcPr>
            <w:tcW w:w="1597" w:type="dxa"/>
            <w:vAlign w:val="center"/>
          </w:tcPr>
          <w:p w14:paraId="0DB83E87" w14:textId="70436A07" w:rsidR="00A12BD4" w:rsidRDefault="00A12BD4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55154963" w14:textId="4BBF08A9" w:rsidR="00A12BD4" w:rsidRDefault="00EC1ADB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Eficienţa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economică</w:t>
            </w:r>
            <w:proofErr w:type="spellEnd"/>
          </w:p>
          <w:p w14:paraId="65477618" w14:textId="77777777" w:rsidR="00A12BD4" w:rsidRDefault="00A12BD4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Mediu</w:t>
            </w:r>
            <w:proofErr w:type="spellEnd"/>
          </w:p>
          <w:p w14:paraId="018A51C3" w14:textId="1CE64C34" w:rsidR="00A12BD4" w:rsidRPr="009E05DF" w:rsidRDefault="00EC1ADB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Siguranţa</w:t>
            </w:r>
            <w:proofErr w:type="spellEnd"/>
          </w:p>
          <w:p w14:paraId="501B24BA" w14:textId="2CAD418B" w:rsidR="00A12BD4" w:rsidRPr="009E05DF" w:rsidRDefault="00A12BD4" w:rsidP="009E05DF">
            <w:pPr>
              <w:widowControl w:val="0"/>
              <w:suppressAutoHyphens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1327" w:type="dxa"/>
            <w:vAlign w:val="center"/>
          </w:tcPr>
          <w:p w14:paraId="3C5CD37B" w14:textId="65A5F0C1" w:rsidR="00A12BD4" w:rsidRPr="009E05DF" w:rsidRDefault="00A12BD4" w:rsidP="009E05DF">
            <w:pPr>
              <w:widowControl w:val="0"/>
              <w:suppressAutoHyphens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r>
              <w:rPr>
                <w:rFonts w:ascii="Arial" w:hAnsi="Arial" w:cs="Arial"/>
                <w:kern w:val="1"/>
                <w:lang w:eastAsia="zh-CN" w:bidi="hi-IN"/>
              </w:rPr>
              <w:t>2023</w:t>
            </w:r>
          </w:p>
        </w:tc>
        <w:tc>
          <w:tcPr>
            <w:tcW w:w="1139" w:type="dxa"/>
            <w:vAlign w:val="center"/>
          </w:tcPr>
          <w:p w14:paraId="5029DC57" w14:textId="5ACAA5D5" w:rsidR="00A12BD4" w:rsidRPr="009E05DF" w:rsidRDefault="00A12BD4" w:rsidP="009D79EA">
            <w:pPr>
              <w:widowControl w:val="0"/>
              <w:suppressAutoHyphens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r>
              <w:rPr>
                <w:rFonts w:ascii="Arial" w:hAnsi="Arial" w:cs="Arial"/>
                <w:kern w:val="1"/>
                <w:lang w:eastAsia="zh-CN" w:bidi="hi-IN"/>
              </w:rPr>
              <w:t>100</w:t>
            </w:r>
          </w:p>
        </w:tc>
        <w:tc>
          <w:tcPr>
            <w:tcW w:w="1730" w:type="dxa"/>
            <w:vAlign w:val="center"/>
          </w:tcPr>
          <w:p w14:paraId="11AA5A10" w14:textId="77777777" w:rsidR="00A12BD4" w:rsidRDefault="00A12BD4" w:rsidP="009E05DF">
            <w:pPr>
              <w:widowControl w:val="0"/>
              <w:suppressAutoHyphens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r>
              <w:rPr>
                <w:rFonts w:ascii="Arial" w:hAnsi="Arial" w:cs="Arial"/>
                <w:kern w:val="1"/>
                <w:lang w:eastAsia="zh-CN" w:bidi="hi-IN"/>
              </w:rPr>
              <w:t>POR 2021-2027</w:t>
            </w:r>
          </w:p>
          <w:p w14:paraId="70F6DA75" w14:textId="74E19A0C" w:rsidR="00A12BD4" w:rsidRPr="009E05DF" w:rsidRDefault="00A12BD4" w:rsidP="009E05DF">
            <w:pPr>
              <w:widowControl w:val="0"/>
              <w:suppressAutoHyphens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  <w:kern w:val="1"/>
                <w:lang w:eastAsia="zh-CN" w:bidi="hi-IN"/>
              </w:rPr>
              <w:t>Buget</w:t>
            </w:r>
            <w:proofErr w:type="spellEnd"/>
            <w:r>
              <w:rPr>
                <w:rFonts w:ascii="Arial" w:hAnsi="Arial" w:cs="Arial"/>
                <w:kern w:val="1"/>
                <w:lang w:eastAsia="zh-CN" w:bidi="hi-IN"/>
              </w:rPr>
              <w:t xml:space="preserve"> local</w:t>
            </w:r>
          </w:p>
        </w:tc>
      </w:tr>
      <w:tr w:rsidR="004C0160" w:rsidRPr="009E05DF" w14:paraId="480733DA" w14:textId="77777777" w:rsidTr="009E05DF">
        <w:tc>
          <w:tcPr>
            <w:tcW w:w="928" w:type="dxa"/>
            <w:vAlign w:val="center"/>
          </w:tcPr>
          <w:p w14:paraId="7766A093" w14:textId="326F4D8E" w:rsidR="004C0160" w:rsidRDefault="004C0160" w:rsidP="009E05DF">
            <w:pPr>
              <w:widowControl w:val="0"/>
              <w:suppressAutoHyphens/>
              <w:jc w:val="center"/>
              <w:rPr>
                <w:rFonts w:ascii="Arial" w:hAnsi="Arial" w:cs="Arial"/>
                <w:color w:val="000000"/>
                <w:lang w:val="es-ES"/>
              </w:rPr>
            </w:pPr>
            <w:r>
              <w:rPr>
                <w:rFonts w:ascii="Arial" w:hAnsi="Arial" w:cs="Arial"/>
                <w:color w:val="000000"/>
                <w:lang w:val="es-ES"/>
              </w:rPr>
              <w:t>I.6</w:t>
            </w:r>
          </w:p>
        </w:tc>
        <w:tc>
          <w:tcPr>
            <w:tcW w:w="3310" w:type="dxa"/>
            <w:vAlign w:val="center"/>
          </w:tcPr>
          <w:p w14:paraId="372B206A" w14:textId="65895B95" w:rsidR="004C0160" w:rsidRDefault="00EC1ADB" w:rsidP="009E05DF">
            <w:pPr>
              <w:widowControl w:val="0"/>
              <w:suppressAutoHyphens/>
              <w:rPr>
                <w:rFonts w:ascii="Arial" w:hAnsi="Arial" w:cs="Arial"/>
                <w:color w:val="000000"/>
                <w:lang w:val="es-ES"/>
              </w:rPr>
            </w:pPr>
            <w:r>
              <w:rPr>
                <w:rFonts w:ascii="Arial" w:eastAsia="Calibri" w:hAnsi="Arial" w:cs="Arial"/>
                <w:color w:val="000000"/>
                <w:lang w:val="es-ES" w:eastAsia="zh-CN"/>
              </w:rPr>
              <w:t>Înfiinţarea î</w:t>
            </w:r>
            <w:r w:rsidR="004C0160" w:rsidRPr="00376D01">
              <w:rPr>
                <w:rFonts w:ascii="Arial" w:eastAsia="Calibri" w:hAnsi="Arial" w:cs="Arial"/>
                <w:color w:val="000000"/>
                <w:lang w:val="es-ES" w:eastAsia="zh-CN"/>
              </w:rPr>
              <w:t>n cadrul Primariei Horezu a unei structuri organizaţi</w:t>
            </w:r>
            <w:r>
              <w:rPr>
                <w:rFonts w:ascii="Arial" w:eastAsia="Calibri" w:hAnsi="Arial" w:cs="Arial"/>
                <w:color w:val="000000"/>
                <w:lang w:val="es-ES" w:eastAsia="zh-CN"/>
              </w:rPr>
              <w:t>onale şi de administrare a parcă</w:t>
            </w:r>
            <w:r w:rsidR="004C0160" w:rsidRPr="00376D01">
              <w:rPr>
                <w:rFonts w:ascii="Arial" w:eastAsia="Calibri" w:hAnsi="Arial" w:cs="Arial"/>
                <w:color w:val="000000"/>
                <w:lang w:val="es-ES" w:eastAsia="zh-CN"/>
              </w:rPr>
              <w:t>rilor</w:t>
            </w:r>
          </w:p>
        </w:tc>
        <w:tc>
          <w:tcPr>
            <w:tcW w:w="1597" w:type="dxa"/>
            <w:vAlign w:val="center"/>
          </w:tcPr>
          <w:p w14:paraId="354BAFC0" w14:textId="435D2946" w:rsidR="004C0160" w:rsidRPr="009E05DF" w:rsidRDefault="00EC1ADB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Eficienţa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economică</w:t>
            </w:r>
            <w:proofErr w:type="spellEnd"/>
          </w:p>
          <w:p w14:paraId="0C874379" w14:textId="33A223C1" w:rsidR="004C0160" w:rsidRPr="009E05DF" w:rsidRDefault="004C0160" w:rsidP="009E05DF">
            <w:pPr>
              <w:widowControl w:val="0"/>
              <w:suppressAutoHyphens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1327" w:type="dxa"/>
            <w:vAlign w:val="center"/>
          </w:tcPr>
          <w:p w14:paraId="3C343EF1" w14:textId="22A02C12" w:rsidR="004C0160" w:rsidRDefault="004C0160" w:rsidP="004114DB">
            <w:pPr>
              <w:widowControl w:val="0"/>
              <w:suppressAutoHyphens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r>
              <w:rPr>
                <w:rFonts w:ascii="Arial" w:hAnsi="Arial" w:cs="Arial"/>
                <w:kern w:val="1"/>
                <w:lang w:eastAsia="zh-CN" w:bidi="hi-IN"/>
              </w:rPr>
              <w:t>2022</w:t>
            </w:r>
          </w:p>
        </w:tc>
        <w:tc>
          <w:tcPr>
            <w:tcW w:w="1139" w:type="dxa"/>
            <w:vAlign w:val="center"/>
          </w:tcPr>
          <w:p w14:paraId="3B5F700E" w14:textId="087FC1C3" w:rsidR="004C0160" w:rsidRDefault="004C0160" w:rsidP="009E05DF">
            <w:pPr>
              <w:widowControl w:val="0"/>
              <w:suppressAutoHyphens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r>
              <w:rPr>
                <w:rFonts w:ascii="Arial" w:hAnsi="Arial" w:cs="Arial"/>
                <w:kern w:val="1"/>
                <w:lang w:eastAsia="zh-CN" w:bidi="hi-IN"/>
              </w:rPr>
              <w:t>0</w:t>
            </w:r>
          </w:p>
        </w:tc>
        <w:tc>
          <w:tcPr>
            <w:tcW w:w="1730" w:type="dxa"/>
            <w:vAlign w:val="center"/>
          </w:tcPr>
          <w:p w14:paraId="575A8E05" w14:textId="28391455" w:rsidR="004C0160" w:rsidRDefault="004C0160" w:rsidP="009E05DF">
            <w:pPr>
              <w:widowControl w:val="0"/>
              <w:suppressAutoHyphens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r>
              <w:rPr>
                <w:rFonts w:ascii="Arial" w:hAnsi="Arial" w:cs="Arial"/>
                <w:kern w:val="1"/>
                <w:lang w:eastAsia="zh-CN" w:bidi="hi-IN"/>
              </w:rPr>
              <w:t>-</w:t>
            </w:r>
          </w:p>
        </w:tc>
      </w:tr>
      <w:tr w:rsidR="004C0160" w:rsidRPr="009E05DF" w14:paraId="058EC8D2" w14:textId="77777777" w:rsidTr="009E05DF">
        <w:tc>
          <w:tcPr>
            <w:tcW w:w="928" w:type="dxa"/>
            <w:vAlign w:val="center"/>
          </w:tcPr>
          <w:p w14:paraId="64BD43DB" w14:textId="664D77C4" w:rsidR="004C0160" w:rsidRDefault="004C0160" w:rsidP="009E05DF">
            <w:pPr>
              <w:widowControl w:val="0"/>
              <w:suppressAutoHyphens/>
              <w:jc w:val="center"/>
              <w:rPr>
                <w:rFonts w:ascii="Arial" w:hAnsi="Arial" w:cs="Arial"/>
                <w:color w:val="000000"/>
                <w:lang w:val="es-ES"/>
              </w:rPr>
            </w:pPr>
            <w:r>
              <w:rPr>
                <w:rFonts w:ascii="Arial" w:hAnsi="Arial" w:cs="Arial"/>
                <w:color w:val="000000"/>
                <w:lang w:val="es-ES"/>
              </w:rPr>
              <w:t>X.5</w:t>
            </w:r>
          </w:p>
        </w:tc>
        <w:tc>
          <w:tcPr>
            <w:tcW w:w="3310" w:type="dxa"/>
            <w:vAlign w:val="center"/>
          </w:tcPr>
          <w:p w14:paraId="4BE11E1F" w14:textId="30AE4044" w:rsidR="004C0160" w:rsidRPr="00376D01" w:rsidRDefault="004C0160" w:rsidP="009E05DF">
            <w:pPr>
              <w:widowControl w:val="0"/>
              <w:suppressAutoHyphens/>
              <w:rPr>
                <w:rFonts w:ascii="Arial" w:eastAsia="Calibri" w:hAnsi="Arial" w:cs="Arial"/>
                <w:color w:val="000000"/>
                <w:lang w:val="es-ES" w:eastAsia="zh-CN"/>
              </w:rPr>
            </w:pPr>
            <w:r>
              <w:rPr>
                <w:rFonts w:ascii="Arial" w:hAnsi="Arial" w:cs="Arial"/>
                <w:color w:val="000000"/>
                <w:lang w:val="es-ES"/>
              </w:rPr>
              <w:t>Elaborarea unui studiu de oportunitate pentru stabilirea  modului de organizare a serviciului de transport public local, determinarea pe baze matematice a viitoarelor t</w:t>
            </w:r>
            <w:r w:rsidR="00EC1ADB">
              <w:rPr>
                <w:rFonts w:ascii="Arial" w:hAnsi="Arial" w:cs="Arial"/>
                <w:color w:val="000000"/>
                <w:lang w:val="es-ES"/>
              </w:rPr>
              <w:t>rasee, a programelor de circulaţie, amplasarea staţ</w:t>
            </w:r>
            <w:r>
              <w:rPr>
                <w:rFonts w:ascii="Arial" w:hAnsi="Arial" w:cs="Arial"/>
                <w:color w:val="000000"/>
                <w:lang w:val="es-ES"/>
              </w:rPr>
              <w:t>iilor etc.</w:t>
            </w:r>
          </w:p>
        </w:tc>
        <w:tc>
          <w:tcPr>
            <w:tcW w:w="1597" w:type="dxa"/>
            <w:vAlign w:val="center"/>
          </w:tcPr>
          <w:p w14:paraId="707C5936" w14:textId="7C8B5AAD" w:rsidR="004C0160" w:rsidRPr="009E05DF" w:rsidRDefault="00EC1ADB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Eficienţa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economică</w:t>
            </w:r>
            <w:proofErr w:type="spellEnd"/>
          </w:p>
          <w:p w14:paraId="164D64E1" w14:textId="6D775A9C" w:rsidR="004C0160" w:rsidRPr="009E05DF" w:rsidRDefault="004C0160" w:rsidP="009E05DF">
            <w:pPr>
              <w:widowControl w:val="0"/>
              <w:suppressAutoHyphens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1327" w:type="dxa"/>
            <w:vAlign w:val="center"/>
          </w:tcPr>
          <w:p w14:paraId="3223C882" w14:textId="0266583C" w:rsidR="004C0160" w:rsidRDefault="004C0160" w:rsidP="004114DB">
            <w:pPr>
              <w:widowControl w:val="0"/>
              <w:suppressAutoHyphens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r>
              <w:rPr>
                <w:rFonts w:ascii="Arial" w:hAnsi="Arial" w:cs="Arial"/>
                <w:kern w:val="1"/>
                <w:lang w:eastAsia="zh-CN" w:bidi="hi-IN"/>
              </w:rPr>
              <w:t>2023</w:t>
            </w:r>
          </w:p>
        </w:tc>
        <w:tc>
          <w:tcPr>
            <w:tcW w:w="1139" w:type="dxa"/>
            <w:vAlign w:val="center"/>
          </w:tcPr>
          <w:p w14:paraId="21CFE29E" w14:textId="0E1C2585" w:rsidR="004C0160" w:rsidRDefault="004C0160" w:rsidP="009D79EA">
            <w:pPr>
              <w:widowControl w:val="0"/>
              <w:suppressAutoHyphens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r>
              <w:rPr>
                <w:rFonts w:ascii="Arial" w:hAnsi="Arial" w:cs="Arial"/>
                <w:kern w:val="1"/>
                <w:lang w:eastAsia="zh-CN" w:bidi="hi-IN"/>
              </w:rPr>
              <w:t>60</w:t>
            </w:r>
          </w:p>
        </w:tc>
        <w:tc>
          <w:tcPr>
            <w:tcW w:w="1730" w:type="dxa"/>
            <w:vAlign w:val="center"/>
          </w:tcPr>
          <w:p w14:paraId="62F66C27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r>
              <w:rPr>
                <w:rFonts w:ascii="Arial" w:hAnsi="Arial" w:cs="Arial"/>
                <w:kern w:val="1"/>
                <w:lang w:eastAsia="zh-CN" w:bidi="hi-IN"/>
              </w:rPr>
              <w:t>POR 2021-2027</w:t>
            </w:r>
          </w:p>
          <w:p w14:paraId="3F359480" w14:textId="22A00E14" w:rsidR="004C0160" w:rsidRDefault="004C0160" w:rsidP="009E05DF">
            <w:pPr>
              <w:widowControl w:val="0"/>
              <w:suppressAutoHyphens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  <w:kern w:val="1"/>
                <w:lang w:eastAsia="zh-CN" w:bidi="hi-IN"/>
              </w:rPr>
              <w:t>Buget</w:t>
            </w:r>
            <w:proofErr w:type="spellEnd"/>
            <w:r>
              <w:rPr>
                <w:rFonts w:ascii="Arial" w:hAnsi="Arial" w:cs="Arial"/>
                <w:kern w:val="1"/>
                <w:lang w:eastAsia="zh-CN" w:bidi="hi-IN"/>
              </w:rPr>
              <w:t xml:space="preserve"> local</w:t>
            </w:r>
          </w:p>
        </w:tc>
      </w:tr>
    </w:tbl>
    <w:p w14:paraId="79DA193B" w14:textId="77777777" w:rsidR="009E05DF" w:rsidRPr="009E05DF" w:rsidRDefault="009E05DF" w:rsidP="009E05D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1"/>
          <w:sz w:val="24"/>
          <w:szCs w:val="24"/>
          <w:lang w:eastAsia="zh-CN" w:bidi="hi-IN"/>
        </w:rPr>
      </w:pPr>
    </w:p>
    <w:p w14:paraId="2B16D824" w14:textId="77777777" w:rsidR="0054223C" w:rsidRDefault="0054223C" w:rsidP="0054223C">
      <w:pPr>
        <w:spacing w:after="0" w:line="240" w:lineRule="auto"/>
        <w:rPr>
          <w:rFonts w:ascii="Arial" w:hAnsi="Arial" w:cs="Arial"/>
          <w:kern w:val="1"/>
          <w:sz w:val="24"/>
          <w:szCs w:val="24"/>
          <w:lang w:eastAsia="zh-CN" w:bidi="hi-IN"/>
        </w:rPr>
      </w:pPr>
    </w:p>
    <w:p w14:paraId="06C54592" w14:textId="137E9D9B" w:rsidR="009E05DF" w:rsidRPr="00EC522C" w:rsidRDefault="009E2B4C" w:rsidP="009E2B4C">
      <w:pPr>
        <w:pStyle w:val="Legend"/>
        <w:jc w:val="center"/>
        <w:rPr>
          <w:rFonts w:ascii="Arial" w:hAnsi="Arial" w:cs="Arial"/>
          <w:i w:val="0"/>
          <w:iCs w:val="0"/>
          <w:kern w:val="1"/>
          <w:sz w:val="22"/>
          <w:szCs w:val="22"/>
          <w:lang w:eastAsia="zh-CN" w:bidi="hi-IN"/>
        </w:rPr>
      </w:pPr>
      <w:bookmarkStart w:id="11" w:name="_Toc94729349"/>
      <w:bookmarkStart w:id="12" w:name="_Toc94866331"/>
      <w:r w:rsidRPr="00EC522C">
        <w:rPr>
          <w:rFonts w:ascii="Arial" w:hAnsi="Arial" w:cs="Arial"/>
          <w:sz w:val="22"/>
          <w:szCs w:val="22"/>
        </w:rPr>
        <w:t xml:space="preserve">Tabel II.1. </w:t>
      </w:r>
      <w:r w:rsidRPr="00EC522C">
        <w:rPr>
          <w:rFonts w:ascii="Arial" w:hAnsi="Arial" w:cs="Arial"/>
          <w:sz w:val="22"/>
          <w:szCs w:val="22"/>
        </w:rPr>
        <w:fldChar w:fldCharType="begin"/>
      </w:r>
      <w:r w:rsidRPr="00EC522C">
        <w:rPr>
          <w:rFonts w:ascii="Arial" w:hAnsi="Arial" w:cs="Arial"/>
          <w:sz w:val="22"/>
          <w:szCs w:val="22"/>
        </w:rPr>
        <w:instrText xml:space="preserve"> SEQ Tabel_II.1. \* ARABIC </w:instrText>
      </w:r>
      <w:r w:rsidRPr="00EC522C">
        <w:rPr>
          <w:rFonts w:ascii="Arial" w:hAnsi="Arial" w:cs="Arial"/>
          <w:sz w:val="22"/>
          <w:szCs w:val="22"/>
        </w:rPr>
        <w:fldChar w:fldCharType="separate"/>
      </w:r>
      <w:r w:rsidR="007C0F09">
        <w:rPr>
          <w:rFonts w:ascii="Arial" w:hAnsi="Arial" w:cs="Arial"/>
          <w:noProof/>
          <w:sz w:val="22"/>
          <w:szCs w:val="22"/>
        </w:rPr>
        <w:t>2</w:t>
      </w:r>
      <w:r w:rsidRPr="00EC522C">
        <w:rPr>
          <w:rFonts w:ascii="Arial" w:hAnsi="Arial" w:cs="Arial"/>
          <w:sz w:val="22"/>
          <w:szCs w:val="22"/>
        </w:rPr>
        <w:fldChar w:fldCharType="end"/>
      </w:r>
      <w:r w:rsidRPr="00EC522C">
        <w:rPr>
          <w:rFonts w:ascii="Arial" w:hAnsi="Arial" w:cs="Arial"/>
          <w:sz w:val="22"/>
          <w:szCs w:val="22"/>
        </w:rPr>
        <w:t xml:space="preserve"> </w:t>
      </w:r>
      <w:r w:rsidR="0054223C" w:rsidRPr="00EC522C">
        <w:rPr>
          <w:rFonts w:ascii="Arial" w:hAnsi="Arial" w:cs="Arial"/>
          <w:sz w:val="22"/>
          <w:szCs w:val="22"/>
        </w:rPr>
        <w:t>-</w:t>
      </w:r>
      <w:r w:rsidR="009E05DF" w:rsidRPr="00EC522C">
        <w:rPr>
          <w:rFonts w:ascii="Arial" w:hAnsi="Arial" w:cs="Arial"/>
          <w:kern w:val="1"/>
          <w:sz w:val="22"/>
          <w:szCs w:val="22"/>
          <w:lang w:eastAsia="zh-CN" w:bidi="hi-IN"/>
        </w:rPr>
        <w:t xml:space="preserve"> </w:t>
      </w:r>
      <w:proofErr w:type="spellStart"/>
      <w:r w:rsidR="009E05DF" w:rsidRPr="00EC522C">
        <w:rPr>
          <w:rFonts w:ascii="Arial" w:hAnsi="Arial" w:cs="Arial"/>
          <w:i w:val="0"/>
          <w:iCs w:val="0"/>
          <w:kern w:val="1"/>
          <w:sz w:val="22"/>
          <w:szCs w:val="22"/>
          <w:lang w:eastAsia="zh-CN" w:bidi="hi-IN"/>
        </w:rPr>
        <w:t>Proiecte</w:t>
      </w:r>
      <w:proofErr w:type="spellEnd"/>
      <w:r w:rsidR="009E05DF" w:rsidRPr="00EC522C">
        <w:rPr>
          <w:rFonts w:ascii="Arial" w:hAnsi="Arial" w:cs="Arial"/>
          <w:i w:val="0"/>
          <w:iCs w:val="0"/>
          <w:kern w:val="1"/>
          <w:sz w:val="22"/>
          <w:szCs w:val="22"/>
          <w:lang w:eastAsia="zh-CN" w:bidi="hi-IN"/>
        </w:rPr>
        <w:t xml:space="preserve"> pe termen </w:t>
      </w:r>
      <w:proofErr w:type="spellStart"/>
      <w:r w:rsidR="009E05DF" w:rsidRPr="00EC522C">
        <w:rPr>
          <w:rFonts w:ascii="Arial" w:hAnsi="Arial" w:cs="Arial"/>
          <w:i w:val="0"/>
          <w:iCs w:val="0"/>
          <w:kern w:val="1"/>
          <w:sz w:val="22"/>
          <w:szCs w:val="22"/>
          <w:lang w:eastAsia="zh-CN" w:bidi="hi-IN"/>
        </w:rPr>
        <w:t>mediu</w:t>
      </w:r>
      <w:proofErr w:type="spellEnd"/>
      <w:r w:rsidR="009E05DF" w:rsidRPr="00EC522C">
        <w:rPr>
          <w:rFonts w:ascii="Arial" w:hAnsi="Arial" w:cs="Arial"/>
          <w:i w:val="0"/>
          <w:iCs w:val="0"/>
          <w:kern w:val="1"/>
          <w:sz w:val="22"/>
          <w:szCs w:val="22"/>
          <w:lang w:eastAsia="zh-CN" w:bidi="hi-IN"/>
        </w:rPr>
        <w:t xml:space="preserve"> (2027)</w:t>
      </w:r>
      <w:bookmarkEnd w:id="11"/>
      <w:bookmarkEnd w:id="12"/>
    </w:p>
    <w:tbl>
      <w:tblPr>
        <w:tblStyle w:val="Tabelgril"/>
        <w:tblW w:w="10259" w:type="dxa"/>
        <w:jc w:val="center"/>
        <w:tblLook w:val="04A0" w:firstRow="1" w:lastRow="0" w:firstColumn="1" w:lastColumn="0" w:noHBand="0" w:noVBand="1"/>
      </w:tblPr>
      <w:tblGrid>
        <w:gridCol w:w="928"/>
        <w:gridCol w:w="3469"/>
        <w:gridCol w:w="1609"/>
        <w:gridCol w:w="1418"/>
        <w:gridCol w:w="1134"/>
        <w:gridCol w:w="1701"/>
      </w:tblGrid>
      <w:tr w:rsidR="009E05DF" w:rsidRPr="008F08C9" w14:paraId="20835F49" w14:textId="77777777" w:rsidTr="009E2B4C">
        <w:trPr>
          <w:tblHeader/>
          <w:jc w:val="center"/>
        </w:trPr>
        <w:tc>
          <w:tcPr>
            <w:tcW w:w="928" w:type="dxa"/>
            <w:shd w:val="clear" w:color="auto" w:fill="E2EFD9" w:themeFill="accent6" w:themeFillTint="33"/>
            <w:vAlign w:val="center"/>
          </w:tcPr>
          <w:p w14:paraId="590AA4B0" w14:textId="1BC86185" w:rsidR="009E05DF" w:rsidRPr="008F08C9" w:rsidRDefault="009E05DF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b/>
                <w:kern w:val="1"/>
                <w:lang w:eastAsia="zh-CN" w:bidi="hi-IN"/>
              </w:rPr>
            </w:pPr>
            <w:r w:rsidRPr="008F08C9">
              <w:rPr>
                <w:rFonts w:ascii="Arial" w:eastAsia="SimSun" w:hAnsi="Arial" w:cs="Arial"/>
                <w:b/>
                <w:kern w:val="1"/>
                <w:lang w:eastAsia="zh-CN" w:bidi="hi-IN"/>
              </w:rPr>
              <w:t xml:space="preserve">Cod </w:t>
            </w:r>
            <w:proofErr w:type="spellStart"/>
            <w:r w:rsidRPr="008F08C9">
              <w:rPr>
                <w:rFonts w:ascii="Arial" w:eastAsia="SimSun" w:hAnsi="Arial" w:cs="Arial"/>
                <w:b/>
                <w:kern w:val="1"/>
                <w:lang w:eastAsia="zh-CN" w:bidi="hi-IN"/>
              </w:rPr>
              <w:t>m</w:t>
            </w:r>
            <w:r w:rsidR="008F08C9" w:rsidRPr="008F08C9">
              <w:rPr>
                <w:rFonts w:ascii="Arial" w:eastAsia="SimSun" w:hAnsi="Arial" w:cs="Arial"/>
                <w:b/>
                <w:kern w:val="1"/>
                <w:lang w:eastAsia="zh-CN" w:bidi="hi-IN"/>
              </w:rPr>
              <w:t>ă</w:t>
            </w:r>
            <w:r w:rsidRPr="008F08C9">
              <w:rPr>
                <w:rFonts w:ascii="Arial" w:eastAsia="SimSun" w:hAnsi="Arial" w:cs="Arial"/>
                <w:b/>
                <w:kern w:val="1"/>
                <w:lang w:eastAsia="zh-CN" w:bidi="hi-IN"/>
              </w:rPr>
              <w:t>sura</w:t>
            </w:r>
            <w:proofErr w:type="spellEnd"/>
          </w:p>
        </w:tc>
        <w:tc>
          <w:tcPr>
            <w:tcW w:w="3469" w:type="dxa"/>
            <w:shd w:val="clear" w:color="auto" w:fill="E2EFD9" w:themeFill="accent6" w:themeFillTint="33"/>
            <w:vAlign w:val="center"/>
          </w:tcPr>
          <w:p w14:paraId="085CEC0D" w14:textId="77777777" w:rsidR="009E05DF" w:rsidRPr="008F08C9" w:rsidRDefault="009E05DF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b/>
                <w:kern w:val="1"/>
                <w:lang w:eastAsia="zh-CN" w:bidi="hi-IN"/>
              </w:rPr>
            </w:pPr>
            <w:proofErr w:type="spellStart"/>
            <w:r w:rsidRPr="008F08C9">
              <w:rPr>
                <w:rFonts w:ascii="Arial" w:eastAsia="SimSun" w:hAnsi="Arial" w:cs="Arial"/>
                <w:b/>
                <w:kern w:val="1"/>
                <w:lang w:eastAsia="zh-CN" w:bidi="hi-IN"/>
              </w:rPr>
              <w:t>Denumire</w:t>
            </w:r>
            <w:proofErr w:type="spellEnd"/>
          </w:p>
        </w:tc>
        <w:tc>
          <w:tcPr>
            <w:tcW w:w="1609" w:type="dxa"/>
            <w:shd w:val="clear" w:color="auto" w:fill="E2EFD9" w:themeFill="accent6" w:themeFillTint="33"/>
            <w:vAlign w:val="center"/>
          </w:tcPr>
          <w:p w14:paraId="6FD868B7" w14:textId="77777777" w:rsidR="009E05DF" w:rsidRPr="008F08C9" w:rsidRDefault="009E05DF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b/>
                <w:kern w:val="1"/>
                <w:lang w:eastAsia="zh-CN" w:bidi="hi-IN"/>
              </w:rPr>
            </w:pPr>
            <w:r w:rsidRPr="008F08C9">
              <w:rPr>
                <w:rFonts w:ascii="Arial" w:eastAsia="SimSun" w:hAnsi="Arial" w:cs="Arial"/>
                <w:b/>
                <w:kern w:val="1"/>
                <w:lang w:eastAsia="zh-CN" w:bidi="hi-IN"/>
              </w:rPr>
              <w:t xml:space="preserve">Impact </w:t>
            </w:r>
            <w:proofErr w:type="spellStart"/>
            <w:r w:rsidRPr="008F08C9">
              <w:rPr>
                <w:rFonts w:ascii="Arial" w:eastAsia="SimSun" w:hAnsi="Arial" w:cs="Arial"/>
                <w:b/>
                <w:kern w:val="1"/>
                <w:lang w:eastAsia="zh-CN" w:bidi="hi-IN"/>
              </w:rPr>
              <w:t>asupra</w:t>
            </w:r>
            <w:proofErr w:type="spellEnd"/>
            <w:r w:rsidRPr="008F08C9">
              <w:rPr>
                <w:rFonts w:ascii="Arial" w:eastAsia="SimSun" w:hAnsi="Arial" w:cs="Arial"/>
                <w:b/>
                <w:kern w:val="1"/>
                <w:lang w:eastAsia="zh-CN" w:bidi="hi-IN"/>
              </w:rPr>
              <w:t xml:space="preserve"> </w:t>
            </w:r>
            <w:proofErr w:type="spellStart"/>
            <w:r w:rsidRPr="008F08C9">
              <w:rPr>
                <w:rFonts w:ascii="Arial" w:eastAsia="SimSun" w:hAnsi="Arial" w:cs="Arial"/>
                <w:b/>
                <w:kern w:val="1"/>
                <w:lang w:eastAsia="zh-CN" w:bidi="hi-IN"/>
              </w:rPr>
              <w:t>obiectivelor</w:t>
            </w:r>
            <w:proofErr w:type="spellEnd"/>
            <w:r w:rsidRPr="008F08C9">
              <w:rPr>
                <w:rFonts w:ascii="Arial" w:eastAsia="SimSun" w:hAnsi="Arial" w:cs="Arial"/>
                <w:b/>
                <w:kern w:val="1"/>
                <w:lang w:eastAsia="zh-CN" w:bidi="hi-IN"/>
              </w:rPr>
              <w:t xml:space="preserve"> PMUD</w:t>
            </w:r>
          </w:p>
        </w:tc>
        <w:tc>
          <w:tcPr>
            <w:tcW w:w="1418" w:type="dxa"/>
            <w:shd w:val="clear" w:color="auto" w:fill="E2EFD9" w:themeFill="accent6" w:themeFillTint="33"/>
            <w:vAlign w:val="center"/>
          </w:tcPr>
          <w:p w14:paraId="5C3624F2" w14:textId="77777777" w:rsidR="009E05DF" w:rsidRPr="008F08C9" w:rsidRDefault="009E05DF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b/>
                <w:kern w:val="1"/>
                <w:lang w:eastAsia="zh-CN" w:bidi="hi-IN"/>
              </w:rPr>
            </w:pPr>
            <w:proofErr w:type="spellStart"/>
            <w:r w:rsidRPr="008F08C9">
              <w:rPr>
                <w:rFonts w:ascii="Arial" w:eastAsia="SimSun" w:hAnsi="Arial" w:cs="Arial"/>
                <w:b/>
                <w:kern w:val="1"/>
                <w:lang w:eastAsia="zh-CN" w:bidi="hi-IN"/>
              </w:rPr>
              <w:t>Perioada</w:t>
            </w:r>
            <w:proofErr w:type="spellEnd"/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24344A7B" w14:textId="77777777" w:rsidR="009E05DF" w:rsidRPr="008F08C9" w:rsidRDefault="009E05DF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b/>
                <w:kern w:val="1"/>
                <w:lang w:eastAsia="zh-CN" w:bidi="hi-IN"/>
              </w:rPr>
            </w:pPr>
            <w:proofErr w:type="spellStart"/>
            <w:r w:rsidRPr="008F08C9">
              <w:rPr>
                <w:rFonts w:ascii="Arial" w:eastAsia="SimSun" w:hAnsi="Arial" w:cs="Arial"/>
                <w:b/>
                <w:kern w:val="1"/>
                <w:lang w:eastAsia="zh-CN" w:bidi="hi-IN"/>
              </w:rPr>
              <w:t>Buget</w:t>
            </w:r>
            <w:proofErr w:type="spellEnd"/>
          </w:p>
          <w:p w14:paraId="051A201D" w14:textId="77777777" w:rsidR="009E05DF" w:rsidRPr="008F08C9" w:rsidRDefault="009E05DF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b/>
                <w:kern w:val="1"/>
                <w:lang w:eastAsia="zh-CN" w:bidi="hi-IN"/>
              </w:rPr>
            </w:pPr>
            <w:r w:rsidRPr="008F08C9">
              <w:rPr>
                <w:rFonts w:ascii="Arial" w:eastAsia="SimSun" w:hAnsi="Arial" w:cs="Arial"/>
                <w:b/>
                <w:kern w:val="1"/>
                <w:lang w:eastAsia="zh-CN" w:bidi="hi-IN"/>
              </w:rPr>
              <w:t>[mii euro]</w:t>
            </w:r>
          </w:p>
        </w:tc>
        <w:tc>
          <w:tcPr>
            <w:tcW w:w="1701" w:type="dxa"/>
            <w:shd w:val="clear" w:color="auto" w:fill="E2EFD9" w:themeFill="accent6" w:themeFillTint="33"/>
            <w:vAlign w:val="center"/>
          </w:tcPr>
          <w:p w14:paraId="564E9A54" w14:textId="71942D19" w:rsidR="009E05DF" w:rsidRPr="008F08C9" w:rsidRDefault="009E05DF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b/>
                <w:kern w:val="1"/>
                <w:lang w:eastAsia="zh-CN" w:bidi="hi-IN"/>
              </w:rPr>
            </w:pPr>
            <w:r w:rsidRPr="008F08C9">
              <w:rPr>
                <w:rFonts w:ascii="Arial" w:eastAsia="SimSun" w:hAnsi="Arial" w:cs="Arial"/>
                <w:b/>
                <w:kern w:val="1"/>
                <w:lang w:eastAsia="zh-CN" w:bidi="hi-IN"/>
              </w:rPr>
              <w:t xml:space="preserve">Sursa </w:t>
            </w:r>
            <w:proofErr w:type="spellStart"/>
            <w:r w:rsidRPr="008F08C9">
              <w:rPr>
                <w:rFonts w:ascii="Arial" w:eastAsia="SimSun" w:hAnsi="Arial" w:cs="Arial"/>
                <w:b/>
                <w:kern w:val="1"/>
                <w:lang w:eastAsia="zh-CN" w:bidi="hi-IN"/>
              </w:rPr>
              <w:t>finan</w:t>
            </w:r>
            <w:r w:rsidR="008F08C9" w:rsidRPr="008F08C9">
              <w:rPr>
                <w:rFonts w:ascii="Arial" w:eastAsia="SimSun" w:hAnsi="Arial" w:cs="Arial"/>
                <w:b/>
                <w:kern w:val="1"/>
                <w:lang w:eastAsia="zh-CN" w:bidi="hi-IN"/>
              </w:rPr>
              <w:t>ț</w:t>
            </w:r>
            <w:r w:rsidRPr="008F08C9">
              <w:rPr>
                <w:rFonts w:ascii="Arial" w:eastAsia="SimSun" w:hAnsi="Arial" w:cs="Arial"/>
                <w:b/>
                <w:kern w:val="1"/>
                <w:lang w:eastAsia="zh-CN" w:bidi="hi-IN"/>
              </w:rPr>
              <w:t>are</w:t>
            </w:r>
            <w:proofErr w:type="spellEnd"/>
          </w:p>
        </w:tc>
      </w:tr>
      <w:tr w:rsidR="004C0160" w:rsidRPr="008F08C9" w14:paraId="08ABF2E1" w14:textId="77777777" w:rsidTr="009D79EA">
        <w:trPr>
          <w:jc w:val="center"/>
        </w:trPr>
        <w:tc>
          <w:tcPr>
            <w:tcW w:w="928" w:type="dxa"/>
            <w:vAlign w:val="center"/>
          </w:tcPr>
          <w:p w14:paraId="6AEB3408" w14:textId="02BE86CD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  <w:t>IV.6</w:t>
            </w:r>
          </w:p>
        </w:tc>
        <w:tc>
          <w:tcPr>
            <w:tcW w:w="3469" w:type="dxa"/>
            <w:vAlign w:val="center"/>
          </w:tcPr>
          <w:p w14:paraId="5C37FFCE" w14:textId="1E7422B2" w:rsidR="004C0160" w:rsidRPr="008F08C9" w:rsidRDefault="004C0160" w:rsidP="009E05DF">
            <w:pPr>
              <w:widowControl w:val="0"/>
              <w:suppressAutoHyphens/>
              <w:spacing w:before="60" w:after="60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</w:rPr>
              <w:t>Extinderea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zonei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pietonale</w:t>
            </w:r>
            <w:proofErr w:type="spellEnd"/>
          </w:p>
        </w:tc>
        <w:tc>
          <w:tcPr>
            <w:tcW w:w="1609" w:type="dxa"/>
            <w:vAlign w:val="center"/>
          </w:tcPr>
          <w:p w14:paraId="6BB273E6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1D1643DA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Mediu</w:t>
            </w:r>
            <w:proofErr w:type="spellEnd"/>
          </w:p>
          <w:p w14:paraId="4FB2203C" w14:textId="7A6A6EF0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1418" w:type="dxa"/>
            <w:vAlign w:val="center"/>
          </w:tcPr>
          <w:p w14:paraId="7F8B8C9D" w14:textId="6863D197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2022-2025</w:t>
            </w:r>
          </w:p>
        </w:tc>
        <w:tc>
          <w:tcPr>
            <w:tcW w:w="1134" w:type="dxa"/>
            <w:vAlign w:val="center"/>
          </w:tcPr>
          <w:p w14:paraId="279E55AD" w14:textId="2006F8D4" w:rsidR="004C0160" w:rsidRPr="008F08C9" w:rsidRDefault="004C0160" w:rsidP="009D79EA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86</w:t>
            </w:r>
          </w:p>
        </w:tc>
        <w:tc>
          <w:tcPr>
            <w:tcW w:w="1701" w:type="dxa"/>
            <w:vAlign w:val="center"/>
          </w:tcPr>
          <w:p w14:paraId="0AC56309" w14:textId="77777777" w:rsidR="004C0160" w:rsidRDefault="004C0160" w:rsidP="009D79EA">
            <w:pPr>
              <w:widowControl w:val="0"/>
              <w:suppressAutoHyphens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r>
              <w:rPr>
                <w:rFonts w:ascii="Arial" w:hAnsi="Arial" w:cs="Arial"/>
                <w:kern w:val="1"/>
                <w:lang w:eastAsia="zh-CN" w:bidi="hi-IN"/>
              </w:rPr>
              <w:t>POR 2021-2027</w:t>
            </w:r>
          </w:p>
          <w:p w14:paraId="2434624D" w14:textId="51750970" w:rsidR="004C0160" w:rsidRPr="008F08C9" w:rsidRDefault="004C0160" w:rsidP="009D79EA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  <w:kern w:val="1"/>
                <w:lang w:eastAsia="zh-CN" w:bidi="hi-IN"/>
              </w:rPr>
              <w:t>Buget</w:t>
            </w:r>
            <w:proofErr w:type="spellEnd"/>
            <w:r>
              <w:rPr>
                <w:rFonts w:ascii="Arial" w:hAnsi="Arial" w:cs="Arial"/>
                <w:kern w:val="1"/>
                <w:lang w:eastAsia="zh-CN" w:bidi="hi-IN"/>
              </w:rPr>
              <w:t xml:space="preserve"> local</w:t>
            </w:r>
          </w:p>
        </w:tc>
      </w:tr>
      <w:tr w:rsidR="004C0160" w:rsidRPr="008F08C9" w14:paraId="76B8414F" w14:textId="77777777" w:rsidTr="009D79EA">
        <w:trPr>
          <w:jc w:val="center"/>
        </w:trPr>
        <w:tc>
          <w:tcPr>
            <w:tcW w:w="928" w:type="dxa"/>
            <w:vAlign w:val="center"/>
          </w:tcPr>
          <w:p w14:paraId="47914781" w14:textId="5D7855BD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  <w:t>IV.1</w:t>
            </w:r>
          </w:p>
        </w:tc>
        <w:tc>
          <w:tcPr>
            <w:tcW w:w="3469" w:type="dxa"/>
            <w:vAlign w:val="center"/>
          </w:tcPr>
          <w:p w14:paraId="2B70E852" w14:textId="5CD2021E" w:rsidR="004C0160" w:rsidRPr="008F08C9" w:rsidRDefault="004C0160" w:rsidP="009E05DF">
            <w:pPr>
              <w:widowControl w:val="0"/>
              <w:suppressAutoHyphens/>
              <w:spacing w:before="60" w:after="60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Arial" w:hAnsi="Arial" w:cs="Arial"/>
                <w:color w:val="000000"/>
                <w:lang w:val="es-ES" w:eastAsia="zh-CN"/>
              </w:rPr>
              <w:t>A</w:t>
            </w:r>
            <w:r w:rsidRPr="00675C78">
              <w:rPr>
                <w:rFonts w:ascii="Arial" w:eastAsia="Arial" w:hAnsi="Arial" w:cs="Arial"/>
                <w:color w:val="000000"/>
                <w:lang w:val="es-ES" w:eastAsia="zh-CN"/>
              </w:rPr>
              <w:t xml:space="preserve">menajarea unei retelei de </w:t>
            </w:r>
            <w:r w:rsidR="007B0325">
              <w:rPr>
                <w:rFonts w:ascii="Arial" w:eastAsia="Arial" w:hAnsi="Arial" w:cs="Arial"/>
                <w:color w:val="000000"/>
                <w:lang w:val="es-ES" w:eastAsia="zh-CN"/>
              </w:rPr>
              <w:t>trasee</w:t>
            </w:r>
            <w:r w:rsidRPr="00675C78">
              <w:rPr>
                <w:rFonts w:ascii="Arial" w:eastAsia="Arial" w:hAnsi="Arial" w:cs="Arial"/>
                <w:color w:val="000000"/>
                <w:lang w:val="es-ES" w:eastAsia="zh-CN"/>
              </w:rPr>
              <w:t xml:space="preserve"> pentru biciclete</w:t>
            </w:r>
          </w:p>
        </w:tc>
        <w:tc>
          <w:tcPr>
            <w:tcW w:w="1609" w:type="dxa"/>
            <w:vAlign w:val="center"/>
          </w:tcPr>
          <w:p w14:paraId="6E9615D1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0ECFDBC1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Mediu</w:t>
            </w:r>
            <w:proofErr w:type="spellEnd"/>
          </w:p>
          <w:p w14:paraId="34AA0D13" w14:textId="572E3315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1418" w:type="dxa"/>
            <w:vAlign w:val="center"/>
          </w:tcPr>
          <w:p w14:paraId="7AC4690A" w14:textId="19C8E57A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2022-2027</w:t>
            </w:r>
          </w:p>
        </w:tc>
        <w:tc>
          <w:tcPr>
            <w:tcW w:w="1134" w:type="dxa"/>
            <w:vAlign w:val="center"/>
          </w:tcPr>
          <w:p w14:paraId="5BFEAE5A" w14:textId="47EE8140" w:rsidR="004C0160" w:rsidRPr="008F08C9" w:rsidRDefault="00125882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1.709</w:t>
            </w:r>
          </w:p>
        </w:tc>
        <w:tc>
          <w:tcPr>
            <w:tcW w:w="1701" w:type="dxa"/>
            <w:vAlign w:val="center"/>
          </w:tcPr>
          <w:p w14:paraId="23E149D2" w14:textId="14D9C167" w:rsidR="00125882" w:rsidRDefault="00125882" w:rsidP="009D79EA">
            <w:pPr>
              <w:widowControl w:val="0"/>
              <w:suppressAutoHyphens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r>
              <w:rPr>
                <w:rFonts w:ascii="Arial" w:hAnsi="Arial" w:cs="Arial"/>
                <w:kern w:val="1"/>
                <w:lang w:eastAsia="zh-CN" w:bidi="hi-IN"/>
              </w:rPr>
              <w:t>PNRR</w:t>
            </w:r>
          </w:p>
          <w:p w14:paraId="11F7FE3C" w14:textId="77777777" w:rsidR="004C0160" w:rsidRDefault="004C0160" w:rsidP="009D79EA">
            <w:pPr>
              <w:widowControl w:val="0"/>
              <w:suppressAutoHyphens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r>
              <w:rPr>
                <w:rFonts w:ascii="Arial" w:hAnsi="Arial" w:cs="Arial"/>
                <w:kern w:val="1"/>
                <w:lang w:eastAsia="zh-CN" w:bidi="hi-IN"/>
              </w:rPr>
              <w:t>POR 2021-2027</w:t>
            </w:r>
          </w:p>
          <w:p w14:paraId="6F143EC0" w14:textId="71E0F087" w:rsidR="004C0160" w:rsidRPr="008F08C9" w:rsidRDefault="004C0160" w:rsidP="009D79EA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  <w:kern w:val="1"/>
                <w:lang w:eastAsia="zh-CN" w:bidi="hi-IN"/>
              </w:rPr>
              <w:t>Buget</w:t>
            </w:r>
            <w:proofErr w:type="spellEnd"/>
            <w:r>
              <w:rPr>
                <w:rFonts w:ascii="Arial" w:hAnsi="Arial" w:cs="Arial"/>
                <w:kern w:val="1"/>
                <w:lang w:eastAsia="zh-CN" w:bidi="hi-IN"/>
              </w:rPr>
              <w:t xml:space="preserve"> local</w:t>
            </w:r>
          </w:p>
        </w:tc>
      </w:tr>
      <w:tr w:rsidR="004C0160" w:rsidRPr="008F08C9" w14:paraId="20D2340C" w14:textId="77777777" w:rsidTr="009D79EA">
        <w:trPr>
          <w:jc w:val="center"/>
        </w:trPr>
        <w:tc>
          <w:tcPr>
            <w:tcW w:w="928" w:type="dxa"/>
            <w:vAlign w:val="center"/>
          </w:tcPr>
          <w:p w14:paraId="15AE73C1" w14:textId="6B708C5A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  <w:t>IX.2</w:t>
            </w:r>
          </w:p>
        </w:tc>
        <w:tc>
          <w:tcPr>
            <w:tcW w:w="3469" w:type="dxa"/>
            <w:vAlign w:val="center"/>
          </w:tcPr>
          <w:p w14:paraId="609B76EC" w14:textId="1175968E" w:rsidR="004C0160" w:rsidRPr="008F08C9" w:rsidRDefault="004C0160" w:rsidP="009E05DF">
            <w:pPr>
              <w:widowControl w:val="0"/>
              <w:suppressAutoHyphens/>
              <w:spacing w:before="60" w:after="60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Calibri" w:hAnsi="Arial" w:cs="Arial"/>
                <w:color w:val="000000"/>
                <w:lang w:val="es-ES" w:eastAsia="zh-CN"/>
              </w:rPr>
              <w:t>R</w:t>
            </w:r>
            <w:r w:rsidRPr="00365C2F">
              <w:rPr>
                <w:rFonts w:ascii="Arial" w:eastAsia="Calibri" w:hAnsi="Arial" w:cs="Arial"/>
                <w:color w:val="000000"/>
                <w:lang w:val="es-ES" w:eastAsia="zh-CN"/>
              </w:rPr>
              <w:t>eabilitarea şi modernizarea infrastructurii rutiere</w:t>
            </w:r>
          </w:p>
        </w:tc>
        <w:tc>
          <w:tcPr>
            <w:tcW w:w="1609" w:type="dxa"/>
            <w:vAlign w:val="center"/>
          </w:tcPr>
          <w:p w14:paraId="24142BF7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34E7614C" w14:textId="65D7A7FB" w:rsidR="004C0160" w:rsidRDefault="00EC1ADB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Eficienţa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economică</w:t>
            </w:r>
            <w:proofErr w:type="spellEnd"/>
          </w:p>
          <w:p w14:paraId="455C954E" w14:textId="4566EFC4" w:rsidR="004C0160" w:rsidRPr="009E05DF" w:rsidRDefault="00EC1ADB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Siguranţ</w:t>
            </w:r>
            <w:r w:rsidR="004C0160">
              <w:rPr>
                <w:rFonts w:ascii="Arial" w:eastAsia="SimSun" w:hAnsi="Arial" w:cs="Arial"/>
                <w:kern w:val="1"/>
                <w:lang w:eastAsia="zh-CN" w:bidi="hi-IN"/>
              </w:rPr>
              <w:t>a</w:t>
            </w:r>
            <w:proofErr w:type="spellEnd"/>
          </w:p>
          <w:p w14:paraId="70D1376A" w14:textId="0BD8B0A6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1418" w:type="dxa"/>
            <w:vAlign w:val="center"/>
          </w:tcPr>
          <w:p w14:paraId="2547CC67" w14:textId="671D825A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2022-2027</w:t>
            </w:r>
          </w:p>
        </w:tc>
        <w:tc>
          <w:tcPr>
            <w:tcW w:w="1134" w:type="dxa"/>
            <w:vAlign w:val="center"/>
          </w:tcPr>
          <w:p w14:paraId="4E795EAA" w14:textId="721E9C72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14.400</w:t>
            </w:r>
          </w:p>
        </w:tc>
        <w:tc>
          <w:tcPr>
            <w:tcW w:w="1701" w:type="dxa"/>
            <w:vAlign w:val="center"/>
          </w:tcPr>
          <w:p w14:paraId="63A8E1A9" w14:textId="77777777" w:rsidR="004C0160" w:rsidRDefault="004C0160" w:rsidP="009D79EA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PNDL      </w:t>
            </w:r>
            <w:proofErr w:type="spellStart"/>
            <w:r w:rsidRPr="009D79EA">
              <w:rPr>
                <w:rFonts w:ascii="Arial" w:eastAsia="SimSun" w:hAnsi="Arial" w:cs="Arial"/>
                <w:kern w:val="1"/>
                <w:lang w:eastAsia="zh-CN" w:bidi="hi-IN"/>
              </w:rPr>
              <w:t>Fonduri</w:t>
            </w:r>
            <w:proofErr w:type="spellEnd"/>
            <w:r w:rsidRPr="009D79EA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9D79EA">
              <w:rPr>
                <w:rFonts w:ascii="Arial" w:eastAsia="SimSun" w:hAnsi="Arial" w:cs="Arial"/>
                <w:kern w:val="1"/>
                <w:lang w:eastAsia="zh-CN" w:bidi="hi-IN"/>
              </w:rPr>
              <w:t>europene</w:t>
            </w:r>
            <w:proofErr w:type="spellEnd"/>
            <w:r w:rsidRPr="009D79EA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</w:p>
          <w:p w14:paraId="00F06152" w14:textId="60E6079B" w:rsidR="004C0160" w:rsidRPr="008F08C9" w:rsidRDefault="004C0160" w:rsidP="009D79EA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9D79EA">
              <w:rPr>
                <w:rFonts w:ascii="Arial" w:eastAsia="SimSun" w:hAnsi="Arial" w:cs="Arial"/>
                <w:kern w:val="1"/>
                <w:lang w:eastAsia="zh-CN" w:bidi="hi-IN"/>
              </w:rPr>
              <w:t>Buget</w:t>
            </w:r>
            <w:proofErr w:type="spellEnd"/>
            <w:r w:rsidRPr="009D79EA">
              <w:rPr>
                <w:rFonts w:ascii="Arial" w:eastAsia="SimSun" w:hAnsi="Arial" w:cs="Arial"/>
                <w:kern w:val="1"/>
                <w:lang w:eastAsia="zh-CN" w:bidi="hi-IN"/>
              </w:rPr>
              <w:t xml:space="preserve"> local</w:t>
            </w:r>
          </w:p>
        </w:tc>
      </w:tr>
      <w:tr w:rsidR="004C0160" w:rsidRPr="008F08C9" w14:paraId="7E30491F" w14:textId="77777777" w:rsidTr="00CB4238">
        <w:trPr>
          <w:jc w:val="center"/>
        </w:trPr>
        <w:tc>
          <w:tcPr>
            <w:tcW w:w="928" w:type="dxa"/>
            <w:vAlign w:val="center"/>
          </w:tcPr>
          <w:p w14:paraId="3B237F1C" w14:textId="5AC3327A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  <w:t>IX.3</w:t>
            </w:r>
          </w:p>
        </w:tc>
        <w:tc>
          <w:tcPr>
            <w:tcW w:w="3469" w:type="dxa"/>
            <w:vAlign w:val="center"/>
          </w:tcPr>
          <w:p w14:paraId="5BD036D7" w14:textId="336AB35E" w:rsidR="004C0160" w:rsidRPr="008F08C9" w:rsidRDefault="004C0160" w:rsidP="009E05DF">
            <w:pPr>
              <w:widowControl w:val="0"/>
              <w:suppressAutoHyphens/>
              <w:spacing w:before="60" w:after="60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hAnsi="Arial" w:cs="Arial"/>
                <w:lang w:val="es-ES"/>
              </w:rPr>
              <w:t>Reamenajarea intersecțiilor cu nivel de serviciu scăzut</w:t>
            </w:r>
          </w:p>
        </w:tc>
        <w:tc>
          <w:tcPr>
            <w:tcW w:w="1609" w:type="dxa"/>
            <w:vAlign w:val="center"/>
          </w:tcPr>
          <w:p w14:paraId="5D668DD5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62816A7B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Mediu</w:t>
            </w:r>
            <w:proofErr w:type="spellEnd"/>
          </w:p>
          <w:p w14:paraId="19DEEAF8" w14:textId="0BACAD56" w:rsidR="004C0160" w:rsidRPr="009E05DF" w:rsidRDefault="00EC1ADB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Siguranţ</w:t>
            </w:r>
            <w:r w:rsidR="004C0160">
              <w:rPr>
                <w:rFonts w:ascii="Arial" w:eastAsia="SimSun" w:hAnsi="Arial" w:cs="Arial"/>
                <w:kern w:val="1"/>
                <w:lang w:eastAsia="zh-CN" w:bidi="hi-IN"/>
              </w:rPr>
              <w:t>a</w:t>
            </w:r>
            <w:proofErr w:type="spellEnd"/>
          </w:p>
          <w:p w14:paraId="011592D3" w14:textId="17E8F05B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lastRenderedPageBreak/>
              <w:t>Calitatea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1418" w:type="dxa"/>
            <w:vAlign w:val="center"/>
          </w:tcPr>
          <w:p w14:paraId="33AE5E3A" w14:textId="1F6FF4F7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lastRenderedPageBreak/>
              <w:t>2023-2025</w:t>
            </w:r>
          </w:p>
        </w:tc>
        <w:tc>
          <w:tcPr>
            <w:tcW w:w="1134" w:type="dxa"/>
            <w:vAlign w:val="center"/>
          </w:tcPr>
          <w:p w14:paraId="4361AC0A" w14:textId="25157D13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900</w:t>
            </w:r>
          </w:p>
        </w:tc>
        <w:tc>
          <w:tcPr>
            <w:tcW w:w="1701" w:type="dxa"/>
            <w:vAlign w:val="center"/>
          </w:tcPr>
          <w:p w14:paraId="69D3D21B" w14:textId="446C1778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Buget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local</w:t>
            </w:r>
          </w:p>
        </w:tc>
      </w:tr>
      <w:tr w:rsidR="004C0160" w:rsidRPr="008F08C9" w14:paraId="111D699C" w14:textId="77777777" w:rsidTr="009D79EA">
        <w:trPr>
          <w:jc w:val="center"/>
        </w:trPr>
        <w:tc>
          <w:tcPr>
            <w:tcW w:w="928" w:type="dxa"/>
            <w:vAlign w:val="center"/>
          </w:tcPr>
          <w:p w14:paraId="1D721902" w14:textId="01CD4112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  <w:t>X.3</w:t>
            </w:r>
          </w:p>
        </w:tc>
        <w:tc>
          <w:tcPr>
            <w:tcW w:w="3469" w:type="dxa"/>
            <w:vAlign w:val="center"/>
          </w:tcPr>
          <w:p w14:paraId="3D362730" w14:textId="776F69BF" w:rsidR="004C0160" w:rsidRPr="008F08C9" w:rsidRDefault="00EC1ADB" w:rsidP="009E05DF">
            <w:pPr>
              <w:widowControl w:val="0"/>
              <w:suppressAutoHyphens/>
              <w:spacing w:before="60" w:after="60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Achiziţ</w:t>
            </w:r>
            <w:r w:rsidR="004C0160">
              <w:rPr>
                <w:rFonts w:ascii="Arial" w:hAnsi="Arial" w:cs="Arial"/>
                <w:color w:val="000000"/>
              </w:rPr>
              <w:t>ia</w:t>
            </w:r>
            <w:proofErr w:type="spellEnd"/>
            <w:r w:rsidR="004C0160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="004C0160">
              <w:rPr>
                <w:rFonts w:ascii="Arial" w:hAnsi="Arial" w:cs="Arial"/>
                <w:color w:val="000000"/>
              </w:rPr>
              <w:t>unui</w:t>
            </w:r>
            <w:proofErr w:type="spellEnd"/>
            <w:r w:rsidR="004C0160">
              <w:rPr>
                <w:rFonts w:ascii="Arial" w:hAnsi="Arial" w:cs="Arial"/>
                <w:color w:val="000000"/>
              </w:rPr>
              <w:t xml:space="preserve"> parc de </w:t>
            </w:r>
            <w:proofErr w:type="spellStart"/>
            <w:r w:rsidR="004C0160">
              <w:rPr>
                <w:rFonts w:ascii="Arial" w:hAnsi="Arial" w:cs="Arial"/>
                <w:color w:val="000000"/>
              </w:rPr>
              <w:t>mijloace</w:t>
            </w:r>
            <w:proofErr w:type="spellEnd"/>
            <w:r w:rsidR="004C0160">
              <w:rPr>
                <w:rFonts w:ascii="Arial" w:hAnsi="Arial" w:cs="Arial"/>
                <w:color w:val="000000"/>
              </w:rPr>
              <w:t xml:space="preserve"> de transport </w:t>
            </w:r>
            <w:proofErr w:type="spellStart"/>
            <w:r w:rsidR="004C0160">
              <w:rPr>
                <w:rFonts w:ascii="Arial" w:hAnsi="Arial" w:cs="Arial"/>
                <w:color w:val="000000"/>
              </w:rPr>
              <w:t>în</w:t>
            </w:r>
            <w:proofErr w:type="spellEnd"/>
            <w:r w:rsidR="004C0160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="004C0160">
              <w:rPr>
                <w:rFonts w:ascii="Arial" w:hAnsi="Arial" w:cs="Arial"/>
                <w:color w:val="000000"/>
              </w:rPr>
              <w:t>comun</w:t>
            </w:r>
            <w:proofErr w:type="spellEnd"/>
            <w:r w:rsidR="004C0160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="004C0160">
              <w:rPr>
                <w:rFonts w:ascii="Arial" w:hAnsi="Arial" w:cs="Arial"/>
                <w:color w:val="000000"/>
              </w:rPr>
              <w:t>combustibili</w:t>
            </w:r>
            <w:proofErr w:type="spellEnd"/>
            <w:r w:rsidR="004C0160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="004C0160">
              <w:rPr>
                <w:rFonts w:ascii="Arial" w:hAnsi="Arial" w:cs="Arial"/>
                <w:color w:val="000000"/>
              </w:rPr>
              <w:t>alternativi</w:t>
            </w:r>
            <w:proofErr w:type="spellEnd"/>
            <w:r w:rsidR="004C0160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="004C0160">
              <w:rPr>
                <w:rFonts w:ascii="Arial" w:hAnsi="Arial" w:cs="Arial"/>
                <w:color w:val="000000"/>
              </w:rPr>
              <w:t>sau</w:t>
            </w:r>
            <w:proofErr w:type="spellEnd"/>
            <w:r w:rsidR="004C0160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="004C0160">
              <w:rPr>
                <w:rFonts w:ascii="Arial" w:hAnsi="Arial" w:cs="Arial"/>
                <w:color w:val="000000"/>
              </w:rPr>
              <w:t>electrice</w:t>
            </w:r>
            <w:proofErr w:type="spellEnd"/>
            <w:r w:rsidR="004C0160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="004C0160">
              <w:rPr>
                <w:rFonts w:ascii="Arial" w:hAnsi="Arial" w:cs="Arial"/>
                <w:color w:val="000000"/>
              </w:rPr>
              <w:t>pentru</w:t>
            </w:r>
            <w:proofErr w:type="spellEnd"/>
            <w:r w:rsidR="004C0160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="004C0160">
              <w:rPr>
                <w:rFonts w:ascii="Arial" w:hAnsi="Arial" w:cs="Arial"/>
                <w:color w:val="000000"/>
              </w:rPr>
              <w:t>serviciul</w:t>
            </w:r>
            <w:proofErr w:type="spellEnd"/>
            <w:r w:rsidR="004C0160">
              <w:rPr>
                <w:rFonts w:ascii="Arial" w:hAnsi="Arial" w:cs="Arial"/>
                <w:color w:val="000000"/>
              </w:rPr>
              <w:t xml:space="preserve"> de transport public</w:t>
            </w:r>
          </w:p>
        </w:tc>
        <w:tc>
          <w:tcPr>
            <w:tcW w:w="1609" w:type="dxa"/>
            <w:vAlign w:val="center"/>
          </w:tcPr>
          <w:p w14:paraId="64D8B236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05BFE129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Mediu</w:t>
            </w:r>
            <w:proofErr w:type="spellEnd"/>
          </w:p>
          <w:p w14:paraId="2D2DA1F6" w14:textId="4A7862A2" w:rsidR="004C0160" w:rsidRPr="009E05DF" w:rsidRDefault="003805A3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Siguranţ</w:t>
            </w:r>
            <w:r w:rsidR="004C0160">
              <w:rPr>
                <w:rFonts w:ascii="Arial" w:eastAsia="SimSun" w:hAnsi="Arial" w:cs="Arial"/>
                <w:kern w:val="1"/>
                <w:lang w:eastAsia="zh-CN" w:bidi="hi-IN"/>
              </w:rPr>
              <w:t>a</w:t>
            </w:r>
            <w:proofErr w:type="spellEnd"/>
          </w:p>
          <w:p w14:paraId="4A337648" w14:textId="4AAB1975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1418" w:type="dxa"/>
            <w:vAlign w:val="center"/>
          </w:tcPr>
          <w:p w14:paraId="334D72B6" w14:textId="17A2BE89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2023-2024</w:t>
            </w:r>
          </w:p>
        </w:tc>
        <w:tc>
          <w:tcPr>
            <w:tcW w:w="1134" w:type="dxa"/>
            <w:vAlign w:val="center"/>
          </w:tcPr>
          <w:p w14:paraId="3D367FB1" w14:textId="56274A18" w:rsidR="004C0160" w:rsidRPr="008F08C9" w:rsidRDefault="00125882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3.888</w:t>
            </w:r>
          </w:p>
        </w:tc>
        <w:tc>
          <w:tcPr>
            <w:tcW w:w="1701" w:type="dxa"/>
            <w:vAlign w:val="center"/>
          </w:tcPr>
          <w:p w14:paraId="00DD442B" w14:textId="438CDE7E" w:rsidR="00125882" w:rsidRDefault="00125882" w:rsidP="00CB4238">
            <w:pPr>
              <w:widowControl w:val="0"/>
              <w:suppressAutoHyphens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r>
              <w:rPr>
                <w:rFonts w:ascii="Arial" w:hAnsi="Arial" w:cs="Arial"/>
                <w:kern w:val="1"/>
                <w:lang w:eastAsia="zh-CN" w:bidi="hi-IN"/>
              </w:rPr>
              <w:t>PNRR</w:t>
            </w:r>
          </w:p>
          <w:p w14:paraId="4B36CA47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r>
              <w:rPr>
                <w:rFonts w:ascii="Arial" w:hAnsi="Arial" w:cs="Arial"/>
                <w:kern w:val="1"/>
                <w:lang w:eastAsia="zh-CN" w:bidi="hi-IN"/>
              </w:rPr>
              <w:t>POR 2021-2027</w:t>
            </w:r>
          </w:p>
          <w:p w14:paraId="5C9D1437" w14:textId="0FFAD751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  <w:kern w:val="1"/>
                <w:lang w:eastAsia="zh-CN" w:bidi="hi-IN"/>
              </w:rPr>
              <w:t>Buget</w:t>
            </w:r>
            <w:proofErr w:type="spellEnd"/>
            <w:r>
              <w:rPr>
                <w:rFonts w:ascii="Arial" w:hAnsi="Arial" w:cs="Arial"/>
                <w:kern w:val="1"/>
                <w:lang w:eastAsia="zh-CN" w:bidi="hi-IN"/>
              </w:rPr>
              <w:t xml:space="preserve"> local</w:t>
            </w:r>
          </w:p>
        </w:tc>
      </w:tr>
      <w:tr w:rsidR="004C0160" w:rsidRPr="008F08C9" w14:paraId="058EFA8F" w14:textId="77777777" w:rsidTr="00CB4238">
        <w:trPr>
          <w:jc w:val="center"/>
        </w:trPr>
        <w:tc>
          <w:tcPr>
            <w:tcW w:w="928" w:type="dxa"/>
            <w:vAlign w:val="center"/>
          </w:tcPr>
          <w:p w14:paraId="3069412B" w14:textId="4BBB893B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  <w:t>X.7</w:t>
            </w:r>
          </w:p>
        </w:tc>
        <w:tc>
          <w:tcPr>
            <w:tcW w:w="3469" w:type="dxa"/>
            <w:vAlign w:val="center"/>
          </w:tcPr>
          <w:p w14:paraId="50F5CAA3" w14:textId="06735628" w:rsidR="004C0160" w:rsidRPr="008F08C9" w:rsidRDefault="003805A3" w:rsidP="009E05DF">
            <w:pPr>
              <w:widowControl w:val="0"/>
              <w:suppressAutoHyphens/>
              <w:spacing w:before="60" w:after="60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</w:rPr>
              <w:t>Înfiinţ</w:t>
            </w:r>
            <w:r w:rsidR="004C0160">
              <w:rPr>
                <w:rFonts w:ascii="Arial" w:hAnsi="Arial" w:cs="Arial"/>
              </w:rPr>
              <w:t>area</w:t>
            </w:r>
            <w:proofErr w:type="spellEnd"/>
            <w:r w:rsidR="004C0160">
              <w:rPr>
                <w:rFonts w:ascii="Arial" w:hAnsi="Arial" w:cs="Arial"/>
              </w:rPr>
              <w:t xml:space="preserve"> </w:t>
            </w:r>
            <w:proofErr w:type="spellStart"/>
            <w:r w:rsidR="004C0160">
              <w:rPr>
                <w:rFonts w:ascii="Arial" w:hAnsi="Arial" w:cs="Arial"/>
              </w:rPr>
              <w:t>unui</w:t>
            </w:r>
            <w:proofErr w:type="spellEnd"/>
            <w:r w:rsidR="004C0160">
              <w:rPr>
                <w:rFonts w:ascii="Arial" w:hAnsi="Arial" w:cs="Arial"/>
              </w:rPr>
              <w:t xml:space="preserve"> </w:t>
            </w:r>
            <w:proofErr w:type="spellStart"/>
            <w:r w:rsidR="004C0160">
              <w:rPr>
                <w:rFonts w:ascii="Arial" w:hAnsi="Arial" w:cs="Arial"/>
              </w:rPr>
              <w:t>trase</w:t>
            </w:r>
            <w:r>
              <w:rPr>
                <w:rFonts w:ascii="Arial" w:hAnsi="Arial" w:cs="Arial"/>
              </w:rPr>
              <w:t>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turistic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Horezu</w:t>
            </w:r>
            <w:proofErr w:type="spellEnd"/>
            <w:r>
              <w:rPr>
                <w:rFonts w:ascii="Arial" w:hAnsi="Arial" w:cs="Arial"/>
              </w:rPr>
              <w:t xml:space="preserve"> – </w:t>
            </w:r>
            <w:proofErr w:type="spellStart"/>
            <w:r>
              <w:rPr>
                <w:rFonts w:ascii="Arial" w:hAnsi="Arial" w:cs="Arial"/>
              </w:rPr>
              <w:t>Statiunea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Vâ</w:t>
            </w:r>
            <w:r w:rsidR="004C0160">
              <w:rPr>
                <w:rFonts w:ascii="Arial" w:hAnsi="Arial" w:cs="Arial"/>
              </w:rPr>
              <w:t>rful</w:t>
            </w:r>
            <w:proofErr w:type="spellEnd"/>
            <w:r w:rsidR="004C0160">
              <w:rPr>
                <w:rFonts w:ascii="Arial" w:hAnsi="Arial" w:cs="Arial"/>
              </w:rPr>
              <w:t xml:space="preserve"> </w:t>
            </w:r>
            <w:proofErr w:type="spellStart"/>
            <w:r w:rsidR="004C0160">
              <w:rPr>
                <w:rFonts w:ascii="Arial" w:hAnsi="Arial" w:cs="Arial"/>
              </w:rPr>
              <w:t>lui</w:t>
            </w:r>
            <w:proofErr w:type="spellEnd"/>
            <w:r w:rsidR="004C0160">
              <w:rPr>
                <w:rFonts w:ascii="Arial" w:hAnsi="Arial" w:cs="Arial"/>
              </w:rPr>
              <w:t xml:space="preserve"> Roman</w:t>
            </w:r>
          </w:p>
        </w:tc>
        <w:tc>
          <w:tcPr>
            <w:tcW w:w="1609" w:type="dxa"/>
            <w:vAlign w:val="center"/>
          </w:tcPr>
          <w:p w14:paraId="329CE89F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16487EFD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Mediu</w:t>
            </w:r>
            <w:proofErr w:type="spellEnd"/>
          </w:p>
          <w:p w14:paraId="09344535" w14:textId="097AD393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1418" w:type="dxa"/>
            <w:vAlign w:val="center"/>
          </w:tcPr>
          <w:p w14:paraId="354FC7A3" w14:textId="1E91FBA2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2025</w:t>
            </w:r>
          </w:p>
        </w:tc>
        <w:tc>
          <w:tcPr>
            <w:tcW w:w="1134" w:type="dxa"/>
            <w:vAlign w:val="center"/>
          </w:tcPr>
          <w:p w14:paraId="50AA99B2" w14:textId="616F4A5E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0</w:t>
            </w:r>
          </w:p>
        </w:tc>
        <w:tc>
          <w:tcPr>
            <w:tcW w:w="1701" w:type="dxa"/>
            <w:vAlign w:val="center"/>
          </w:tcPr>
          <w:p w14:paraId="4815C0B7" w14:textId="0584F429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-</w:t>
            </w:r>
          </w:p>
        </w:tc>
      </w:tr>
      <w:tr w:rsidR="004C0160" w:rsidRPr="008F08C9" w14:paraId="6054F6FB" w14:textId="77777777" w:rsidTr="00CB4238">
        <w:trPr>
          <w:jc w:val="center"/>
        </w:trPr>
        <w:tc>
          <w:tcPr>
            <w:tcW w:w="928" w:type="dxa"/>
            <w:vAlign w:val="center"/>
          </w:tcPr>
          <w:p w14:paraId="592EFDC4" w14:textId="58976D9C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  <w:t>IX.4</w:t>
            </w:r>
          </w:p>
        </w:tc>
        <w:tc>
          <w:tcPr>
            <w:tcW w:w="3469" w:type="dxa"/>
            <w:vAlign w:val="center"/>
          </w:tcPr>
          <w:p w14:paraId="7ACA1C6B" w14:textId="11D06063" w:rsidR="004C0160" w:rsidRPr="008F08C9" w:rsidRDefault="004C0160" w:rsidP="009E05DF">
            <w:pPr>
              <w:widowControl w:val="0"/>
              <w:suppressAutoHyphens/>
              <w:spacing w:before="60" w:after="60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</w:rPr>
              <w:t>I</w:t>
            </w:r>
            <w:r w:rsidRPr="00153D89">
              <w:rPr>
                <w:rFonts w:ascii="Arial" w:eastAsia="Calibri" w:hAnsi="Arial" w:cs="Arial"/>
                <w:color w:val="000000"/>
              </w:rPr>
              <w:t>ntroducerea</w:t>
            </w:r>
            <w:proofErr w:type="spellEnd"/>
            <w:r w:rsidRPr="00153D89">
              <w:rPr>
                <w:rFonts w:ascii="Arial" w:eastAsia="Calibri" w:hAnsi="Arial" w:cs="Arial"/>
                <w:color w:val="000000"/>
              </w:rPr>
              <w:t xml:space="preserve"> de </w:t>
            </w:r>
            <w:proofErr w:type="spellStart"/>
            <w:r w:rsidRPr="00153D89">
              <w:rPr>
                <w:rFonts w:ascii="Arial" w:eastAsia="Calibri" w:hAnsi="Arial" w:cs="Arial"/>
                <w:color w:val="000000"/>
              </w:rPr>
              <w:t>sensuri</w:t>
            </w:r>
            <w:proofErr w:type="spellEnd"/>
            <w:r w:rsidRPr="00153D89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153D89">
              <w:rPr>
                <w:rFonts w:ascii="Arial" w:eastAsia="Calibri" w:hAnsi="Arial" w:cs="Arial"/>
                <w:color w:val="000000"/>
              </w:rPr>
              <w:t>unice</w:t>
            </w:r>
            <w:proofErr w:type="spellEnd"/>
          </w:p>
        </w:tc>
        <w:tc>
          <w:tcPr>
            <w:tcW w:w="1609" w:type="dxa"/>
            <w:vAlign w:val="center"/>
          </w:tcPr>
          <w:p w14:paraId="6F86F7B7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27DA13D4" w14:textId="31D00830" w:rsidR="004C0160" w:rsidRDefault="003805A3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Eficienţa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economică</w:t>
            </w:r>
            <w:proofErr w:type="spellEnd"/>
          </w:p>
          <w:p w14:paraId="0F1D0AFF" w14:textId="440E0D69" w:rsidR="004C0160" w:rsidRPr="009E05DF" w:rsidRDefault="003805A3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Siguranţ</w:t>
            </w:r>
            <w:r w:rsidR="004C0160">
              <w:rPr>
                <w:rFonts w:ascii="Arial" w:eastAsia="SimSun" w:hAnsi="Arial" w:cs="Arial"/>
                <w:kern w:val="1"/>
                <w:lang w:eastAsia="zh-CN" w:bidi="hi-IN"/>
              </w:rPr>
              <w:t>a</w:t>
            </w:r>
            <w:proofErr w:type="spellEnd"/>
          </w:p>
          <w:p w14:paraId="483F60C9" w14:textId="683B8837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1418" w:type="dxa"/>
            <w:vAlign w:val="center"/>
          </w:tcPr>
          <w:p w14:paraId="4270DE7A" w14:textId="020E7F2D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2023-2024</w:t>
            </w:r>
          </w:p>
        </w:tc>
        <w:tc>
          <w:tcPr>
            <w:tcW w:w="1134" w:type="dxa"/>
            <w:vAlign w:val="center"/>
          </w:tcPr>
          <w:p w14:paraId="7F13D7E4" w14:textId="01318039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0</w:t>
            </w:r>
          </w:p>
        </w:tc>
        <w:tc>
          <w:tcPr>
            <w:tcW w:w="1701" w:type="dxa"/>
            <w:vAlign w:val="center"/>
          </w:tcPr>
          <w:p w14:paraId="507CD71B" w14:textId="6310B7E4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-</w:t>
            </w:r>
          </w:p>
        </w:tc>
      </w:tr>
      <w:tr w:rsidR="004C0160" w:rsidRPr="008F08C9" w14:paraId="368BA36B" w14:textId="77777777" w:rsidTr="00CB4238">
        <w:trPr>
          <w:jc w:val="center"/>
        </w:trPr>
        <w:tc>
          <w:tcPr>
            <w:tcW w:w="928" w:type="dxa"/>
            <w:vAlign w:val="center"/>
          </w:tcPr>
          <w:p w14:paraId="3693E2A9" w14:textId="136B849C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  <w:t>X.1</w:t>
            </w:r>
          </w:p>
        </w:tc>
        <w:tc>
          <w:tcPr>
            <w:tcW w:w="3469" w:type="dxa"/>
            <w:vAlign w:val="center"/>
          </w:tcPr>
          <w:p w14:paraId="626B4150" w14:textId="7605748D" w:rsidR="004C0160" w:rsidRPr="008F08C9" w:rsidRDefault="004C0160" w:rsidP="009E05DF">
            <w:pPr>
              <w:widowControl w:val="0"/>
              <w:suppressAutoHyphens/>
              <w:spacing w:before="60" w:after="60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Calibri" w:hAnsi="Arial" w:cs="Arial"/>
                <w:color w:val="000000"/>
                <w:lang w:val="es-ES" w:eastAsia="zh-CN"/>
              </w:rPr>
              <w:t>I</w:t>
            </w:r>
            <w:r w:rsidRPr="00153D89">
              <w:rPr>
                <w:rFonts w:ascii="Arial" w:eastAsia="Calibri" w:hAnsi="Arial" w:cs="Arial"/>
                <w:color w:val="000000"/>
                <w:lang w:val="es-ES" w:eastAsia="zh-CN"/>
              </w:rPr>
              <w:t>ntroducerea sistemului de tra</w:t>
            </w:r>
            <w:r w:rsidR="003805A3">
              <w:rPr>
                <w:rFonts w:ascii="Arial" w:eastAsia="Calibri" w:hAnsi="Arial" w:cs="Arial"/>
                <w:color w:val="000000"/>
                <w:lang w:val="es-ES" w:eastAsia="zh-CN"/>
              </w:rPr>
              <w:t>nsport public local, inclusiv către localităţile componente ale oraş</w:t>
            </w:r>
            <w:r w:rsidRPr="00153D89">
              <w:rPr>
                <w:rFonts w:ascii="Arial" w:eastAsia="Calibri" w:hAnsi="Arial" w:cs="Arial"/>
                <w:color w:val="000000"/>
                <w:lang w:val="es-ES" w:eastAsia="zh-CN"/>
              </w:rPr>
              <w:t>ului</w:t>
            </w:r>
          </w:p>
        </w:tc>
        <w:tc>
          <w:tcPr>
            <w:tcW w:w="1609" w:type="dxa"/>
            <w:vAlign w:val="center"/>
          </w:tcPr>
          <w:p w14:paraId="7B5260B7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22553F0C" w14:textId="59B49942" w:rsidR="004C0160" w:rsidRDefault="003805A3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Eficienţa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economică</w:t>
            </w:r>
            <w:proofErr w:type="spellEnd"/>
          </w:p>
          <w:p w14:paraId="3B607EDC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Mediu</w:t>
            </w:r>
            <w:proofErr w:type="spellEnd"/>
          </w:p>
          <w:p w14:paraId="7FEF8D0B" w14:textId="77777777" w:rsidR="004C0160" w:rsidRPr="009E05DF" w:rsidRDefault="004C0160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Siguranta</w:t>
            </w:r>
            <w:proofErr w:type="spellEnd"/>
          </w:p>
          <w:p w14:paraId="3D702488" w14:textId="2402D802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1418" w:type="dxa"/>
            <w:vAlign w:val="center"/>
          </w:tcPr>
          <w:p w14:paraId="123651F2" w14:textId="4021EECA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2024</w:t>
            </w:r>
          </w:p>
        </w:tc>
        <w:tc>
          <w:tcPr>
            <w:tcW w:w="1134" w:type="dxa"/>
            <w:vAlign w:val="center"/>
          </w:tcPr>
          <w:p w14:paraId="48F270E7" w14:textId="70D29A17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0</w:t>
            </w:r>
          </w:p>
        </w:tc>
        <w:tc>
          <w:tcPr>
            <w:tcW w:w="1701" w:type="dxa"/>
            <w:vAlign w:val="center"/>
          </w:tcPr>
          <w:p w14:paraId="5ACE4721" w14:textId="5A6E54F9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-</w:t>
            </w:r>
          </w:p>
        </w:tc>
      </w:tr>
      <w:tr w:rsidR="004C0160" w:rsidRPr="008F08C9" w14:paraId="1BC24DCA" w14:textId="77777777" w:rsidTr="009D79EA">
        <w:trPr>
          <w:jc w:val="center"/>
        </w:trPr>
        <w:tc>
          <w:tcPr>
            <w:tcW w:w="928" w:type="dxa"/>
            <w:vAlign w:val="center"/>
          </w:tcPr>
          <w:p w14:paraId="2608FEF6" w14:textId="37AC706F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  <w:t>X.2</w:t>
            </w:r>
          </w:p>
        </w:tc>
        <w:tc>
          <w:tcPr>
            <w:tcW w:w="3469" w:type="dxa"/>
            <w:vAlign w:val="center"/>
          </w:tcPr>
          <w:p w14:paraId="4229FAF5" w14:textId="184B9871" w:rsidR="004C0160" w:rsidRPr="008F08C9" w:rsidRDefault="004C0160" w:rsidP="009E05DF">
            <w:pPr>
              <w:widowControl w:val="0"/>
              <w:suppressAutoHyphens/>
              <w:spacing w:before="60" w:after="60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hAnsi="Arial" w:cs="Arial"/>
                <w:color w:val="000000"/>
                <w:lang w:val="es-ES"/>
              </w:rPr>
              <w:t>Amenajarea și dotarea corespunzătoare a stațiilor pentru îmbarcarea-debarcarea călătorilor</w:t>
            </w:r>
          </w:p>
        </w:tc>
        <w:tc>
          <w:tcPr>
            <w:tcW w:w="1609" w:type="dxa"/>
            <w:vAlign w:val="center"/>
          </w:tcPr>
          <w:p w14:paraId="57DFCB92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5C6715B8" w14:textId="446C374F" w:rsidR="004C0160" w:rsidRPr="009E05DF" w:rsidRDefault="003805A3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Siguranţ</w:t>
            </w:r>
            <w:r w:rsidR="004C0160">
              <w:rPr>
                <w:rFonts w:ascii="Arial" w:eastAsia="SimSun" w:hAnsi="Arial" w:cs="Arial"/>
                <w:kern w:val="1"/>
                <w:lang w:eastAsia="zh-CN" w:bidi="hi-IN"/>
              </w:rPr>
              <w:t>a</w:t>
            </w:r>
            <w:proofErr w:type="spellEnd"/>
          </w:p>
          <w:p w14:paraId="500713C4" w14:textId="79B920F0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1418" w:type="dxa"/>
            <w:vAlign w:val="center"/>
          </w:tcPr>
          <w:p w14:paraId="3A8E2F8E" w14:textId="2723E5FE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2023-2024</w:t>
            </w:r>
          </w:p>
        </w:tc>
        <w:tc>
          <w:tcPr>
            <w:tcW w:w="1134" w:type="dxa"/>
            <w:vAlign w:val="center"/>
          </w:tcPr>
          <w:p w14:paraId="7BC31CE5" w14:textId="273B0AEE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1.250</w:t>
            </w:r>
          </w:p>
        </w:tc>
        <w:tc>
          <w:tcPr>
            <w:tcW w:w="1701" w:type="dxa"/>
            <w:vAlign w:val="center"/>
          </w:tcPr>
          <w:p w14:paraId="440705A7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r>
              <w:rPr>
                <w:rFonts w:ascii="Arial" w:hAnsi="Arial" w:cs="Arial"/>
                <w:kern w:val="1"/>
                <w:lang w:eastAsia="zh-CN" w:bidi="hi-IN"/>
              </w:rPr>
              <w:t>POR 2021-2027</w:t>
            </w:r>
          </w:p>
          <w:p w14:paraId="073873E2" w14:textId="5C70BF4B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  <w:kern w:val="1"/>
                <w:lang w:eastAsia="zh-CN" w:bidi="hi-IN"/>
              </w:rPr>
              <w:t>Buget</w:t>
            </w:r>
            <w:proofErr w:type="spellEnd"/>
            <w:r>
              <w:rPr>
                <w:rFonts w:ascii="Arial" w:hAnsi="Arial" w:cs="Arial"/>
                <w:kern w:val="1"/>
                <w:lang w:eastAsia="zh-CN" w:bidi="hi-IN"/>
              </w:rPr>
              <w:t xml:space="preserve"> local</w:t>
            </w:r>
          </w:p>
        </w:tc>
      </w:tr>
      <w:tr w:rsidR="004C0160" w:rsidRPr="008F08C9" w14:paraId="212031B1" w14:textId="77777777" w:rsidTr="00CB4238">
        <w:trPr>
          <w:jc w:val="center"/>
        </w:trPr>
        <w:tc>
          <w:tcPr>
            <w:tcW w:w="928" w:type="dxa"/>
            <w:vAlign w:val="center"/>
          </w:tcPr>
          <w:p w14:paraId="082F0A10" w14:textId="6C67821A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  <w:t>IV.2</w:t>
            </w:r>
          </w:p>
        </w:tc>
        <w:tc>
          <w:tcPr>
            <w:tcW w:w="3469" w:type="dxa"/>
            <w:vAlign w:val="center"/>
          </w:tcPr>
          <w:p w14:paraId="0FA1CCD3" w14:textId="542E4308" w:rsidR="004C0160" w:rsidRPr="008F08C9" w:rsidRDefault="004C0160" w:rsidP="009E05DF">
            <w:pPr>
              <w:widowControl w:val="0"/>
              <w:suppressAutoHyphens/>
              <w:spacing w:before="60" w:after="60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hAnsi="Arial" w:cs="Arial"/>
                <w:color w:val="000000"/>
                <w:lang w:val="es-ES"/>
              </w:rPr>
              <w:t>Crearea de puncte pentru închirierea bicicletelor</w:t>
            </w:r>
          </w:p>
        </w:tc>
        <w:tc>
          <w:tcPr>
            <w:tcW w:w="1609" w:type="dxa"/>
            <w:vAlign w:val="center"/>
          </w:tcPr>
          <w:p w14:paraId="61A19F2C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72FA378A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Mediu</w:t>
            </w:r>
            <w:proofErr w:type="spellEnd"/>
          </w:p>
          <w:p w14:paraId="5867037E" w14:textId="7F262667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1418" w:type="dxa"/>
            <w:vAlign w:val="center"/>
          </w:tcPr>
          <w:p w14:paraId="02FDD89C" w14:textId="0DCE6A91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2024-2025</w:t>
            </w:r>
          </w:p>
        </w:tc>
        <w:tc>
          <w:tcPr>
            <w:tcW w:w="1134" w:type="dxa"/>
            <w:vAlign w:val="center"/>
          </w:tcPr>
          <w:p w14:paraId="5F6B985C" w14:textId="42DAFC4A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180</w:t>
            </w:r>
          </w:p>
        </w:tc>
        <w:tc>
          <w:tcPr>
            <w:tcW w:w="1701" w:type="dxa"/>
            <w:vAlign w:val="center"/>
          </w:tcPr>
          <w:p w14:paraId="64577307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r>
              <w:rPr>
                <w:rFonts w:ascii="Arial" w:hAnsi="Arial" w:cs="Arial"/>
                <w:kern w:val="1"/>
                <w:lang w:eastAsia="zh-CN" w:bidi="hi-IN"/>
              </w:rPr>
              <w:t>POR 2021-2027</w:t>
            </w:r>
          </w:p>
          <w:p w14:paraId="2CED27E4" w14:textId="09E4CAC2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  <w:kern w:val="1"/>
                <w:lang w:eastAsia="zh-CN" w:bidi="hi-IN"/>
              </w:rPr>
              <w:t>Buget</w:t>
            </w:r>
            <w:proofErr w:type="spellEnd"/>
            <w:r>
              <w:rPr>
                <w:rFonts w:ascii="Arial" w:hAnsi="Arial" w:cs="Arial"/>
                <w:kern w:val="1"/>
                <w:lang w:eastAsia="zh-CN" w:bidi="hi-IN"/>
              </w:rPr>
              <w:t xml:space="preserve"> local</w:t>
            </w:r>
          </w:p>
        </w:tc>
      </w:tr>
      <w:tr w:rsidR="004C0160" w:rsidRPr="008F08C9" w14:paraId="2D088C24" w14:textId="77777777" w:rsidTr="00CB4238">
        <w:trPr>
          <w:jc w:val="center"/>
        </w:trPr>
        <w:tc>
          <w:tcPr>
            <w:tcW w:w="928" w:type="dxa"/>
            <w:vAlign w:val="center"/>
          </w:tcPr>
          <w:p w14:paraId="6B1F214D" w14:textId="29432794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  <w:t>III.2</w:t>
            </w:r>
          </w:p>
        </w:tc>
        <w:tc>
          <w:tcPr>
            <w:tcW w:w="3469" w:type="dxa"/>
            <w:vAlign w:val="center"/>
          </w:tcPr>
          <w:p w14:paraId="244D642F" w14:textId="0C96E40F" w:rsidR="004C0160" w:rsidRPr="008F08C9" w:rsidRDefault="004C0160" w:rsidP="009E05DF">
            <w:pPr>
              <w:widowControl w:val="0"/>
              <w:suppressAutoHyphens/>
              <w:spacing w:before="60" w:after="60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hAnsi="Arial" w:cs="Arial"/>
                <w:color w:val="000000"/>
                <w:lang w:val="es-ES"/>
              </w:rPr>
              <w:t>Realizarea unui website cu informaţii referitoare la traficul din oraş</w:t>
            </w:r>
          </w:p>
        </w:tc>
        <w:tc>
          <w:tcPr>
            <w:tcW w:w="1609" w:type="dxa"/>
            <w:vAlign w:val="center"/>
          </w:tcPr>
          <w:p w14:paraId="056DC71A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1F2CB8CA" w14:textId="392004A6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1418" w:type="dxa"/>
            <w:vAlign w:val="center"/>
          </w:tcPr>
          <w:p w14:paraId="11B9E41E" w14:textId="13B7D35E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2026</w:t>
            </w:r>
          </w:p>
        </w:tc>
        <w:tc>
          <w:tcPr>
            <w:tcW w:w="1134" w:type="dxa"/>
            <w:vAlign w:val="center"/>
          </w:tcPr>
          <w:p w14:paraId="2371185C" w14:textId="0E346E4E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50</w:t>
            </w:r>
          </w:p>
        </w:tc>
        <w:tc>
          <w:tcPr>
            <w:tcW w:w="1701" w:type="dxa"/>
            <w:vAlign w:val="center"/>
          </w:tcPr>
          <w:p w14:paraId="73E12903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r>
              <w:rPr>
                <w:rFonts w:ascii="Arial" w:hAnsi="Arial" w:cs="Arial"/>
                <w:kern w:val="1"/>
                <w:lang w:eastAsia="zh-CN" w:bidi="hi-IN"/>
              </w:rPr>
              <w:t>POR 2021-2027</w:t>
            </w:r>
          </w:p>
          <w:p w14:paraId="1EEAB403" w14:textId="1FEF55E6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  <w:kern w:val="1"/>
                <w:lang w:eastAsia="zh-CN" w:bidi="hi-IN"/>
              </w:rPr>
              <w:t>Buget</w:t>
            </w:r>
            <w:proofErr w:type="spellEnd"/>
            <w:r>
              <w:rPr>
                <w:rFonts w:ascii="Arial" w:hAnsi="Arial" w:cs="Arial"/>
                <w:kern w:val="1"/>
                <w:lang w:eastAsia="zh-CN" w:bidi="hi-IN"/>
              </w:rPr>
              <w:t xml:space="preserve"> local</w:t>
            </w:r>
          </w:p>
        </w:tc>
      </w:tr>
      <w:tr w:rsidR="004C0160" w:rsidRPr="008F08C9" w14:paraId="5892DB76" w14:textId="77777777" w:rsidTr="009D79EA">
        <w:trPr>
          <w:jc w:val="center"/>
        </w:trPr>
        <w:tc>
          <w:tcPr>
            <w:tcW w:w="928" w:type="dxa"/>
            <w:vAlign w:val="center"/>
          </w:tcPr>
          <w:p w14:paraId="3BF50BA2" w14:textId="3BBF0B22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  <w:t>VIII.5</w:t>
            </w:r>
          </w:p>
        </w:tc>
        <w:tc>
          <w:tcPr>
            <w:tcW w:w="3469" w:type="dxa"/>
            <w:vAlign w:val="center"/>
          </w:tcPr>
          <w:p w14:paraId="42CC156D" w14:textId="1636F699" w:rsidR="004C0160" w:rsidRPr="008F08C9" w:rsidRDefault="004C0160" w:rsidP="009E05DF">
            <w:pPr>
              <w:widowControl w:val="0"/>
              <w:suppressAutoHyphens/>
              <w:spacing w:before="60" w:after="60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hAnsi="Arial" w:cs="Arial"/>
                <w:lang w:val="es-ES"/>
              </w:rPr>
              <w:t>Amp</w:t>
            </w:r>
            <w:r w:rsidR="003805A3">
              <w:rPr>
                <w:rFonts w:ascii="Arial" w:hAnsi="Arial" w:cs="Arial"/>
                <w:lang w:val="es-ES"/>
              </w:rPr>
              <w:t>lasarea de indicatoare rutiere ş</w:t>
            </w:r>
            <w:r>
              <w:rPr>
                <w:rFonts w:ascii="Arial" w:hAnsi="Arial" w:cs="Arial"/>
                <w:lang w:val="es-ES"/>
              </w:rPr>
              <w:t>i</w:t>
            </w:r>
            <w:r w:rsidR="003805A3">
              <w:rPr>
                <w:rFonts w:ascii="Arial" w:hAnsi="Arial" w:cs="Arial"/>
                <w:lang w:val="es-ES"/>
              </w:rPr>
              <w:t xml:space="preserve"> realizarea de marcaje rutiere î</w:t>
            </w:r>
            <w:r>
              <w:rPr>
                <w:rFonts w:ascii="Arial" w:hAnsi="Arial" w:cs="Arial"/>
                <w:lang w:val="es-ES"/>
              </w:rPr>
              <w:t>n zonele din care acestea lipsesc</w:t>
            </w:r>
          </w:p>
        </w:tc>
        <w:tc>
          <w:tcPr>
            <w:tcW w:w="1609" w:type="dxa"/>
            <w:vAlign w:val="center"/>
          </w:tcPr>
          <w:p w14:paraId="4C2C0388" w14:textId="4594AA3E" w:rsidR="004C0160" w:rsidRPr="009E05DF" w:rsidRDefault="003805A3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Siguranţ</w:t>
            </w:r>
            <w:r w:rsidR="004C0160">
              <w:rPr>
                <w:rFonts w:ascii="Arial" w:eastAsia="SimSun" w:hAnsi="Arial" w:cs="Arial"/>
                <w:kern w:val="1"/>
                <w:lang w:eastAsia="zh-CN" w:bidi="hi-IN"/>
              </w:rPr>
              <w:t>a</w:t>
            </w:r>
            <w:proofErr w:type="spellEnd"/>
          </w:p>
          <w:p w14:paraId="11DF70D4" w14:textId="4F90444F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1418" w:type="dxa"/>
            <w:vAlign w:val="center"/>
          </w:tcPr>
          <w:p w14:paraId="43F83647" w14:textId="4AB4D589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2023-2024</w:t>
            </w:r>
          </w:p>
        </w:tc>
        <w:tc>
          <w:tcPr>
            <w:tcW w:w="1134" w:type="dxa"/>
            <w:vAlign w:val="center"/>
          </w:tcPr>
          <w:p w14:paraId="244723A7" w14:textId="1670B32D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90</w:t>
            </w:r>
          </w:p>
        </w:tc>
        <w:tc>
          <w:tcPr>
            <w:tcW w:w="1701" w:type="dxa"/>
            <w:vAlign w:val="center"/>
          </w:tcPr>
          <w:p w14:paraId="305C1B5F" w14:textId="7C9686FB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Buget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local</w:t>
            </w:r>
          </w:p>
        </w:tc>
      </w:tr>
      <w:tr w:rsidR="004C0160" w:rsidRPr="008F08C9" w14:paraId="265474B7" w14:textId="77777777" w:rsidTr="00CB4238">
        <w:trPr>
          <w:jc w:val="center"/>
        </w:trPr>
        <w:tc>
          <w:tcPr>
            <w:tcW w:w="928" w:type="dxa"/>
            <w:vAlign w:val="center"/>
          </w:tcPr>
          <w:p w14:paraId="14FA1071" w14:textId="35C54FE2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  <w:t>IV.7</w:t>
            </w:r>
          </w:p>
        </w:tc>
        <w:tc>
          <w:tcPr>
            <w:tcW w:w="3469" w:type="dxa"/>
            <w:vAlign w:val="center"/>
          </w:tcPr>
          <w:p w14:paraId="585578F8" w14:textId="4B344C3D" w:rsidR="004C0160" w:rsidRPr="008F08C9" w:rsidRDefault="003805A3" w:rsidP="009E05DF">
            <w:pPr>
              <w:widowControl w:val="0"/>
              <w:suppressAutoHyphens/>
              <w:spacing w:before="60" w:after="60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hAnsi="Arial" w:cs="Arial"/>
                <w:color w:val="000000"/>
                <w:lang w:val="es-ES"/>
              </w:rPr>
              <w:t>Creşterea accesibilităţii pentru persoanele în vârstă</w:t>
            </w:r>
            <w:r w:rsidR="004C0160">
              <w:rPr>
                <w:rFonts w:ascii="Arial" w:hAnsi="Arial" w:cs="Arial"/>
                <w:color w:val="000000"/>
                <w:lang w:val="es-ES"/>
              </w:rPr>
              <w:t xml:space="preserve"> sau cele cu dizabili</w:t>
            </w:r>
            <w:r>
              <w:rPr>
                <w:rFonts w:ascii="Arial" w:hAnsi="Arial" w:cs="Arial"/>
                <w:color w:val="000000"/>
                <w:lang w:val="es-ES"/>
              </w:rPr>
              <w:t>tăţ</w:t>
            </w:r>
            <w:r w:rsidR="004C0160">
              <w:rPr>
                <w:rFonts w:ascii="Arial" w:hAnsi="Arial" w:cs="Arial"/>
                <w:color w:val="000000"/>
                <w:lang w:val="es-ES"/>
              </w:rPr>
              <w:t>i</w:t>
            </w:r>
          </w:p>
        </w:tc>
        <w:tc>
          <w:tcPr>
            <w:tcW w:w="1609" w:type="dxa"/>
            <w:vAlign w:val="center"/>
          </w:tcPr>
          <w:p w14:paraId="3C2A2AC6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119A92F7" w14:textId="74323588" w:rsidR="004C0160" w:rsidRPr="009E05DF" w:rsidRDefault="003805A3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Siguranţ</w:t>
            </w:r>
            <w:r w:rsidR="004C0160">
              <w:rPr>
                <w:rFonts w:ascii="Arial" w:eastAsia="SimSun" w:hAnsi="Arial" w:cs="Arial"/>
                <w:kern w:val="1"/>
                <w:lang w:eastAsia="zh-CN" w:bidi="hi-IN"/>
              </w:rPr>
              <w:t>a</w:t>
            </w:r>
            <w:proofErr w:type="spellEnd"/>
          </w:p>
          <w:p w14:paraId="67D9B677" w14:textId="7204C3E7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1418" w:type="dxa"/>
            <w:vAlign w:val="center"/>
          </w:tcPr>
          <w:p w14:paraId="2639E1AD" w14:textId="6FA2CCF4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2023-2027</w:t>
            </w:r>
          </w:p>
        </w:tc>
        <w:tc>
          <w:tcPr>
            <w:tcW w:w="1134" w:type="dxa"/>
            <w:vAlign w:val="center"/>
          </w:tcPr>
          <w:p w14:paraId="159379A6" w14:textId="539DAC05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500</w:t>
            </w:r>
          </w:p>
        </w:tc>
        <w:tc>
          <w:tcPr>
            <w:tcW w:w="1701" w:type="dxa"/>
            <w:vAlign w:val="center"/>
          </w:tcPr>
          <w:p w14:paraId="2C6B645D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r>
              <w:rPr>
                <w:rFonts w:ascii="Arial" w:hAnsi="Arial" w:cs="Arial"/>
                <w:kern w:val="1"/>
                <w:lang w:eastAsia="zh-CN" w:bidi="hi-IN"/>
              </w:rPr>
              <w:t>POR 2021-2027</w:t>
            </w:r>
          </w:p>
          <w:p w14:paraId="55AE99F0" w14:textId="2EF61815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  <w:kern w:val="1"/>
                <w:lang w:eastAsia="zh-CN" w:bidi="hi-IN"/>
              </w:rPr>
              <w:t>Buget</w:t>
            </w:r>
            <w:proofErr w:type="spellEnd"/>
            <w:r>
              <w:rPr>
                <w:rFonts w:ascii="Arial" w:hAnsi="Arial" w:cs="Arial"/>
                <w:kern w:val="1"/>
                <w:lang w:eastAsia="zh-CN" w:bidi="hi-IN"/>
              </w:rPr>
              <w:t xml:space="preserve"> local</w:t>
            </w:r>
          </w:p>
        </w:tc>
      </w:tr>
      <w:tr w:rsidR="004C0160" w:rsidRPr="008F08C9" w14:paraId="5675A9DA" w14:textId="77777777" w:rsidTr="00CB4238">
        <w:trPr>
          <w:jc w:val="center"/>
        </w:trPr>
        <w:tc>
          <w:tcPr>
            <w:tcW w:w="928" w:type="dxa"/>
            <w:vAlign w:val="center"/>
          </w:tcPr>
          <w:p w14:paraId="110E52DF" w14:textId="32069E5E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  <w:t>IX.5</w:t>
            </w:r>
          </w:p>
        </w:tc>
        <w:tc>
          <w:tcPr>
            <w:tcW w:w="3469" w:type="dxa"/>
            <w:vAlign w:val="center"/>
          </w:tcPr>
          <w:p w14:paraId="6D8DE5F0" w14:textId="130B9540" w:rsidR="004C0160" w:rsidRPr="008F08C9" w:rsidRDefault="003805A3" w:rsidP="009E05DF">
            <w:pPr>
              <w:widowControl w:val="0"/>
              <w:suppressAutoHyphens/>
              <w:spacing w:before="60" w:after="60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</w:rPr>
              <w:t>Realizare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străpungere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între</w:t>
            </w:r>
            <w:proofErr w:type="spellEnd"/>
            <w:r>
              <w:rPr>
                <w:rFonts w:ascii="Arial" w:hAnsi="Arial" w:cs="Arial"/>
              </w:rPr>
              <w:t xml:space="preserve"> str. </w:t>
            </w:r>
            <w:proofErr w:type="spellStart"/>
            <w:r>
              <w:rPr>
                <w:rFonts w:ascii="Arial" w:hAnsi="Arial" w:cs="Arial"/>
              </w:rPr>
              <w:t>Ză</w:t>
            </w:r>
            <w:r w:rsidR="004C0160">
              <w:rPr>
                <w:rFonts w:ascii="Arial" w:hAnsi="Arial" w:cs="Arial"/>
              </w:rPr>
              <w:t>voiului</w:t>
            </w:r>
            <w:proofErr w:type="spellEnd"/>
            <w:r w:rsidR="004C0160">
              <w:rPr>
                <w:rFonts w:ascii="Arial" w:hAnsi="Arial" w:cs="Arial"/>
              </w:rPr>
              <w:t xml:space="preserve"> </w:t>
            </w:r>
            <w:proofErr w:type="spellStart"/>
            <w:r w:rsidR="004C0160">
              <w:rPr>
                <w:rFonts w:ascii="Arial" w:hAnsi="Arial" w:cs="Arial"/>
              </w:rPr>
              <w:t>si</w:t>
            </w:r>
            <w:proofErr w:type="spellEnd"/>
            <w:r w:rsidR="004C0160">
              <w:rPr>
                <w:rFonts w:ascii="Arial" w:hAnsi="Arial" w:cs="Arial"/>
              </w:rPr>
              <w:t xml:space="preserve"> str. Alex. Ioan Cuza</w:t>
            </w:r>
          </w:p>
        </w:tc>
        <w:tc>
          <w:tcPr>
            <w:tcW w:w="1609" w:type="dxa"/>
            <w:vAlign w:val="center"/>
          </w:tcPr>
          <w:p w14:paraId="65A5C82E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23FD8A98" w14:textId="1C4BB1A1" w:rsidR="004C0160" w:rsidRDefault="003805A3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Eficienţa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economică</w:t>
            </w:r>
            <w:proofErr w:type="spellEnd"/>
          </w:p>
          <w:p w14:paraId="131F83CD" w14:textId="56D815E2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1418" w:type="dxa"/>
            <w:vAlign w:val="center"/>
          </w:tcPr>
          <w:p w14:paraId="3B101768" w14:textId="5CC2F6B2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2024</w:t>
            </w:r>
          </w:p>
        </w:tc>
        <w:tc>
          <w:tcPr>
            <w:tcW w:w="1134" w:type="dxa"/>
            <w:vAlign w:val="center"/>
          </w:tcPr>
          <w:p w14:paraId="735EB2A4" w14:textId="3E7EFA02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80</w:t>
            </w:r>
          </w:p>
        </w:tc>
        <w:tc>
          <w:tcPr>
            <w:tcW w:w="1701" w:type="dxa"/>
            <w:vAlign w:val="center"/>
          </w:tcPr>
          <w:p w14:paraId="12F830D2" w14:textId="2849F56C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Buget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local</w:t>
            </w:r>
          </w:p>
        </w:tc>
      </w:tr>
      <w:tr w:rsidR="004C0160" w:rsidRPr="008F08C9" w14:paraId="19323698" w14:textId="77777777" w:rsidTr="00CB4238">
        <w:trPr>
          <w:jc w:val="center"/>
        </w:trPr>
        <w:tc>
          <w:tcPr>
            <w:tcW w:w="928" w:type="dxa"/>
            <w:vAlign w:val="center"/>
          </w:tcPr>
          <w:p w14:paraId="7B01E78F" w14:textId="3858E9C8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  <w:t>IV.3</w:t>
            </w:r>
          </w:p>
        </w:tc>
        <w:tc>
          <w:tcPr>
            <w:tcW w:w="3469" w:type="dxa"/>
            <w:vAlign w:val="center"/>
          </w:tcPr>
          <w:p w14:paraId="131D5136" w14:textId="6897470D" w:rsidR="004C0160" w:rsidRPr="008F08C9" w:rsidRDefault="004C0160" w:rsidP="009E05DF">
            <w:pPr>
              <w:widowControl w:val="0"/>
              <w:suppressAutoHyphens/>
              <w:spacing w:before="60" w:after="60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hAnsi="Arial" w:cs="Arial"/>
                <w:color w:val="000000"/>
                <w:lang w:val="es-ES"/>
              </w:rPr>
              <w:t>Construirea de parcări pentru biciclete</w:t>
            </w:r>
          </w:p>
        </w:tc>
        <w:tc>
          <w:tcPr>
            <w:tcW w:w="1609" w:type="dxa"/>
            <w:vAlign w:val="center"/>
          </w:tcPr>
          <w:p w14:paraId="5F7FFFEE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6C62D783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Mediu</w:t>
            </w:r>
            <w:proofErr w:type="spellEnd"/>
          </w:p>
          <w:p w14:paraId="20A55EF5" w14:textId="45EBCFFA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1418" w:type="dxa"/>
            <w:vAlign w:val="center"/>
          </w:tcPr>
          <w:p w14:paraId="0338A5C3" w14:textId="6F353915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2023-2025</w:t>
            </w:r>
          </w:p>
        </w:tc>
        <w:tc>
          <w:tcPr>
            <w:tcW w:w="1134" w:type="dxa"/>
            <w:vAlign w:val="center"/>
          </w:tcPr>
          <w:p w14:paraId="2F3BEBA1" w14:textId="67DBCF71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180</w:t>
            </w:r>
          </w:p>
        </w:tc>
        <w:tc>
          <w:tcPr>
            <w:tcW w:w="1701" w:type="dxa"/>
            <w:vAlign w:val="center"/>
          </w:tcPr>
          <w:p w14:paraId="5E19D5E8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r>
              <w:rPr>
                <w:rFonts w:ascii="Arial" w:hAnsi="Arial" w:cs="Arial"/>
                <w:kern w:val="1"/>
                <w:lang w:eastAsia="zh-CN" w:bidi="hi-IN"/>
              </w:rPr>
              <w:t>POR 2021-2027</w:t>
            </w:r>
          </w:p>
          <w:p w14:paraId="28CB4567" w14:textId="20301228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  <w:kern w:val="1"/>
                <w:lang w:eastAsia="zh-CN" w:bidi="hi-IN"/>
              </w:rPr>
              <w:t>Buget</w:t>
            </w:r>
            <w:proofErr w:type="spellEnd"/>
            <w:r>
              <w:rPr>
                <w:rFonts w:ascii="Arial" w:hAnsi="Arial" w:cs="Arial"/>
                <w:kern w:val="1"/>
                <w:lang w:eastAsia="zh-CN" w:bidi="hi-IN"/>
              </w:rPr>
              <w:t xml:space="preserve"> local</w:t>
            </w:r>
          </w:p>
        </w:tc>
      </w:tr>
      <w:tr w:rsidR="004C0160" w:rsidRPr="008F08C9" w14:paraId="5FAD76FB" w14:textId="77777777" w:rsidTr="00CB4238">
        <w:trPr>
          <w:jc w:val="center"/>
        </w:trPr>
        <w:tc>
          <w:tcPr>
            <w:tcW w:w="928" w:type="dxa"/>
            <w:vAlign w:val="center"/>
          </w:tcPr>
          <w:p w14:paraId="36652535" w14:textId="76B202C8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  <w:lastRenderedPageBreak/>
              <w:t>VII.2</w:t>
            </w:r>
          </w:p>
        </w:tc>
        <w:tc>
          <w:tcPr>
            <w:tcW w:w="3469" w:type="dxa"/>
            <w:vAlign w:val="center"/>
          </w:tcPr>
          <w:p w14:paraId="615140BD" w14:textId="30D5E9B8" w:rsidR="004C0160" w:rsidRPr="008F08C9" w:rsidRDefault="004C0160" w:rsidP="009E05DF">
            <w:pPr>
              <w:widowControl w:val="0"/>
              <w:suppressAutoHyphens/>
              <w:spacing w:before="60" w:after="60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hAnsi="Arial" w:cs="Arial"/>
                <w:lang w:val="es-ES"/>
              </w:rPr>
              <w:t>Introducerea sistemului de taxare a parcării</w:t>
            </w:r>
          </w:p>
        </w:tc>
        <w:tc>
          <w:tcPr>
            <w:tcW w:w="1609" w:type="dxa"/>
            <w:vAlign w:val="center"/>
          </w:tcPr>
          <w:p w14:paraId="16FB8A04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Mediu</w:t>
            </w:r>
            <w:proofErr w:type="spellEnd"/>
          </w:p>
          <w:p w14:paraId="2CC82F2C" w14:textId="21FB8C1D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1418" w:type="dxa"/>
            <w:vAlign w:val="center"/>
          </w:tcPr>
          <w:p w14:paraId="16C66B6D" w14:textId="197402A0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2023-2024</w:t>
            </w:r>
          </w:p>
        </w:tc>
        <w:tc>
          <w:tcPr>
            <w:tcW w:w="1134" w:type="dxa"/>
            <w:vAlign w:val="center"/>
          </w:tcPr>
          <w:p w14:paraId="5513F02A" w14:textId="1295723E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80</w:t>
            </w:r>
          </w:p>
        </w:tc>
        <w:tc>
          <w:tcPr>
            <w:tcW w:w="1701" w:type="dxa"/>
            <w:vAlign w:val="center"/>
          </w:tcPr>
          <w:p w14:paraId="2879A614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r>
              <w:rPr>
                <w:rFonts w:ascii="Arial" w:hAnsi="Arial" w:cs="Arial"/>
                <w:kern w:val="1"/>
                <w:lang w:eastAsia="zh-CN" w:bidi="hi-IN"/>
              </w:rPr>
              <w:t>POR 2021-2027</w:t>
            </w:r>
          </w:p>
          <w:p w14:paraId="78F1649B" w14:textId="5DE50D07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  <w:kern w:val="1"/>
                <w:lang w:eastAsia="zh-CN" w:bidi="hi-IN"/>
              </w:rPr>
              <w:t>Buget</w:t>
            </w:r>
            <w:proofErr w:type="spellEnd"/>
            <w:r>
              <w:rPr>
                <w:rFonts w:ascii="Arial" w:hAnsi="Arial" w:cs="Arial"/>
                <w:kern w:val="1"/>
                <w:lang w:eastAsia="zh-CN" w:bidi="hi-IN"/>
              </w:rPr>
              <w:t xml:space="preserve"> local</w:t>
            </w:r>
          </w:p>
        </w:tc>
      </w:tr>
      <w:tr w:rsidR="004C0160" w:rsidRPr="008F08C9" w14:paraId="2AC1B81E" w14:textId="77777777" w:rsidTr="00CB4238">
        <w:trPr>
          <w:jc w:val="center"/>
        </w:trPr>
        <w:tc>
          <w:tcPr>
            <w:tcW w:w="928" w:type="dxa"/>
            <w:vAlign w:val="center"/>
          </w:tcPr>
          <w:p w14:paraId="1CBA71F3" w14:textId="3731B57D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  <w:t>XII.2</w:t>
            </w:r>
          </w:p>
        </w:tc>
        <w:tc>
          <w:tcPr>
            <w:tcW w:w="3469" w:type="dxa"/>
            <w:vAlign w:val="center"/>
          </w:tcPr>
          <w:p w14:paraId="37B226EF" w14:textId="180509A3" w:rsidR="004C0160" w:rsidRPr="008F08C9" w:rsidRDefault="004C0160" w:rsidP="009E05DF">
            <w:pPr>
              <w:widowControl w:val="0"/>
              <w:suppressAutoHyphens/>
              <w:spacing w:before="60" w:after="60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hAnsi="Arial" w:cs="Arial"/>
                <w:color w:val="000000"/>
                <w:lang w:val="es-ES"/>
              </w:rPr>
              <w:t>O</w:t>
            </w:r>
            <w:r w:rsidRPr="00376D01">
              <w:rPr>
                <w:rFonts w:ascii="Arial" w:hAnsi="Arial" w:cs="Arial"/>
                <w:color w:val="000000"/>
                <w:lang w:val="es-ES"/>
              </w:rPr>
              <w:t>rganizarea programului de circulație susținut de operatorul de transport urban în concordanț</w:t>
            </w:r>
            <w:r w:rsidRPr="00376D01">
              <w:rPr>
                <w:rFonts w:ascii="Arial" w:hAnsi="Arial" w:cs="Arial" w:hint="eastAsia"/>
                <w:color w:val="000000"/>
                <w:lang w:val="es-ES"/>
              </w:rPr>
              <w:t>ǎ</w:t>
            </w:r>
            <w:r w:rsidRPr="00376D01">
              <w:rPr>
                <w:rFonts w:ascii="Arial" w:hAnsi="Arial" w:cs="Arial"/>
                <w:color w:val="000000"/>
                <w:lang w:val="es-ES"/>
              </w:rPr>
              <w:t xml:space="preserve"> </w:t>
            </w:r>
            <w:r w:rsidR="003805A3">
              <w:rPr>
                <w:rFonts w:ascii="Arial" w:hAnsi="Arial" w:cs="Arial"/>
                <w:color w:val="000000"/>
                <w:lang w:val="es-ES"/>
              </w:rPr>
              <w:t>cu programul transportului judeţ</w:t>
            </w:r>
            <w:r w:rsidRPr="00376D01">
              <w:rPr>
                <w:rFonts w:ascii="Arial" w:hAnsi="Arial" w:cs="Arial"/>
                <w:color w:val="000000"/>
                <w:lang w:val="es-ES"/>
              </w:rPr>
              <w:t>ean si interurban</w:t>
            </w:r>
          </w:p>
        </w:tc>
        <w:tc>
          <w:tcPr>
            <w:tcW w:w="1609" w:type="dxa"/>
            <w:vAlign w:val="center"/>
          </w:tcPr>
          <w:p w14:paraId="1A53EAE7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20675053" w14:textId="478DA629" w:rsidR="004C0160" w:rsidRDefault="003805A3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Eficienţa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economică</w:t>
            </w:r>
            <w:proofErr w:type="spellEnd"/>
          </w:p>
          <w:p w14:paraId="3EEDDF07" w14:textId="2E9A8907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</w:p>
        </w:tc>
        <w:tc>
          <w:tcPr>
            <w:tcW w:w="1418" w:type="dxa"/>
            <w:vAlign w:val="center"/>
          </w:tcPr>
          <w:p w14:paraId="4691F572" w14:textId="0BCB9449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2024</w:t>
            </w:r>
          </w:p>
        </w:tc>
        <w:tc>
          <w:tcPr>
            <w:tcW w:w="1134" w:type="dxa"/>
            <w:vAlign w:val="center"/>
          </w:tcPr>
          <w:p w14:paraId="6881F173" w14:textId="1C046620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0</w:t>
            </w:r>
          </w:p>
        </w:tc>
        <w:tc>
          <w:tcPr>
            <w:tcW w:w="1701" w:type="dxa"/>
            <w:vAlign w:val="center"/>
          </w:tcPr>
          <w:p w14:paraId="3C1FCB29" w14:textId="6FCE968A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-</w:t>
            </w:r>
          </w:p>
        </w:tc>
      </w:tr>
      <w:tr w:rsidR="004C0160" w:rsidRPr="008F08C9" w14:paraId="1D382CF8" w14:textId="77777777" w:rsidTr="00CB4238">
        <w:trPr>
          <w:jc w:val="center"/>
        </w:trPr>
        <w:tc>
          <w:tcPr>
            <w:tcW w:w="928" w:type="dxa"/>
            <w:vAlign w:val="center"/>
          </w:tcPr>
          <w:p w14:paraId="6C23E2D9" w14:textId="0F21E650" w:rsidR="004C0160" w:rsidRDefault="004C0160" w:rsidP="009E05DF">
            <w:pPr>
              <w:widowControl w:val="0"/>
              <w:suppressAutoHyphens/>
              <w:jc w:val="center"/>
              <w:rPr>
                <w:rFonts w:ascii="Arial" w:hAnsi="Arial" w:cs="Arial"/>
                <w:color w:val="000000"/>
                <w:kern w:val="1"/>
                <w:lang w:eastAsia="zh-CN" w:bidi="hi-IN"/>
              </w:rPr>
            </w:pPr>
            <w:r>
              <w:rPr>
                <w:rFonts w:ascii="Arial" w:hAnsi="Arial" w:cs="Arial"/>
                <w:color w:val="000000"/>
                <w:kern w:val="1"/>
                <w:lang w:eastAsia="zh-CN" w:bidi="hi-IN"/>
              </w:rPr>
              <w:t>V.2</w:t>
            </w:r>
          </w:p>
        </w:tc>
        <w:tc>
          <w:tcPr>
            <w:tcW w:w="3469" w:type="dxa"/>
            <w:vAlign w:val="center"/>
          </w:tcPr>
          <w:p w14:paraId="37C28C4E" w14:textId="429E0757" w:rsidR="004C0160" w:rsidRDefault="004C0160" w:rsidP="009E05DF">
            <w:pPr>
              <w:widowControl w:val="0"/>
              <w:suppressAutoHyphens/>
              <w:spacing w:before="60" w:after="60"/>
              <w:rPr>
                <w:rFonts w:ascii="Arial" w:hAnsi="Arial" w:cs="Arial"/>
                <w:color w:val="000000"/>
                <w:lang w:val="es-ES"/>
              </w:rPr>
            </w:pPr>
            <w:r>
              <w:rPr>
                <w:rFonts w:ascii="Arial" w:hAnsi="Arial" w:cs="Arial"/>
                <w:color w:val="000000"/>
                <w:lang w:val="es-ES"/>
              </w:rPr>
              <w:t>I</w:t>
            </w:r>
            <w:r w:rsidRPr="00376D01">
              <w:rPr>
                <w:rFonts w:ascii="Arial" w:hAnsi="Arial" w:cs="Arial"/>
                <w:color w:val="000000"/>
                <w:lang w:val="es-ES"/>
              </w:rPr>
              <w:t>mplementarea conceptului de zone rezidenţiale</w:t>
            </w:r>
          </w:p>
        </w:tc>
        <w:tc>
          <w:tcPr>
            <w:tcW w:w="1609" w:type="dxa"/>
            <w:vAlign w:val="center"/>
          </w:tcPr>
          <w:p w14:paraId="39F94580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3F21C9F1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Mediu</w:t>
            </w:r>
            <w:proofErr w:type="spellEnd"/>
          </w:p>
          <w:p w14:paraId="0E4CF1D4" w14:textId="5C6392AB" w:rsidR="004C0160" w:rsidRPr="009E05DF" w:rsidRDefault="003805A3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Siguranţ</w:t>
            </w:r>
            <w:r w:rsidR="004C0160">
              <w:rPr>
                <w:rFonts w:ascii="Arial" w:eastAsia="SimSun" w:hAnsi="Arial" w:cs="Arial"/>
                <w:kern w:val="1"/>
                <w:lang w:eastAsia="zh-CN" w:bidi="hi-IN"/>
              </w:rPr>
              <w:t>a</w:t>
            </w:r>
            <w:proofErr w:type="spellEnd"/>
          </w:p>
          <w:p w14:paraId="3D8D4E59" w14:textId="38E60C3C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1418" w:type="dxa"/>
            <w:vAlign w:val="center"/>
          </w:tcPr>
          <w:p w14:paraId="71038724" w14:textId="438C61A2" w:rsidR="004C0160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r>
              <w:rPr>
                <w:rFonts w:ascii="Arial" w:hAnsi="Arial" w:cs="Arial"/>
                <w:kern w:val="1"/>
                <w:lang w:eastAsia="zh-CN" w:bidi="hi-IN"/>
              </w:rPr>
              <w:t>2025</w:t>
            </w:r>
          </w:p>
        </w:tc>
        <w:tc>
          <w:tcPr>
            <w:tcW w:w="1134" w:type="dxa"/>
            <w:vAlign w:val="center"/>
          </w:tcPr>
          <w:p w14:paraId="2F6475FA" w14:textId="7B8A5333" w:rsidR="004C0160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r>
              <w:rPr>
                <w:rFonts w:ascii="Arial" w:hAnsi="Arial" w:cs="Arial"/>
                <w:kern w:val="1"/>
                <w:lang w:eastAsia="zh-CN" w:bidi="hi-IN"/>
              </w:rPr>
              <w:t>0</w:t>
            </w:r>
          </w:p>
        </w:tc>
        <w:tc>
          <w:tcPr>
            <w:tcW w:w="1701" w:type="dxa"/>
            <w:vAlign w:val="center"/>
          </w:tcPr>
          <w:p w14:paraId="3C0EC213" w14:textId="04A6B315" w:rsidR="004C0160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r>
              <w:rPr>
                <w:rFonts w:ascii="Arial" w:hAnsi="Arial" w:cs="Arial"/>
                <w:kern w:val="1"/>
                <w:lang w:eastAsia="zh-CN" w:bidi="hi-IN"/>
              </w:rPr>
              <w:t>-</w:t>
            </w:r>
          </w:p>
        </w:tc>
      </w:tr>
      <w:tr w:rsidR="004C0160" w:rsidRPr="008F08C9" w14:paraId="1102850C" w14:textId="77777777" w:rsidTr="00CB4238">
        <w:trPr>
          <w:jc w:val="center"/>
        </w:trPr>
        <w:tc>
          <w:tcPr>
            <w:tcW w:w="928" w:type="dxa"/>
            <w:vAlign w:val="center"/>
          </w:tcPr>
          <w:p w14:paraId="0401DD5C" w14:textId="28B6D5A2" w:rsidR="004C0160" w:rsidRDefault="004C0160" w:rsidP="009E05DF">
            <w:pPr>
              <w:widowControl w:val="0"/>
              <w:suppressAutoHyphens/>
              <w:jc w:val="center"/>
              <w:rPr>
                <w:rFonts w:ascii="Arial" w:hAnsi="Arial" w:cs="Arial"/>
                <w:color w:val="000000"/>
                <w:kern w:val="1"/>
                <w:lang w:eastAsia="zh-CN" w:bidi="hi-IN"/>
              </w:rPr>
            </w:pPr>
            <w:r>
              <w:rPr>
                <w:rFonts w:ascii="Arial" w:hAnsi="Arial" w:cs="Arial"/>
                <w:color w:val="000000"/>
                <w:kern w:val="1"/>
                <w:lang w:eastAsia="zh-CN" w:bidi="hi-IN"/>
              </w:rPr>
              <w:t>III.1</w:t>
            </w:r>
          </w:p>
        </w:tc>
        <w:tc>
          <w:tcPr>
            <w:tcW w:w="3469" w:type="dxa"/>
            <w:vAlign w:val="center"/>
          </w:tcPr>
          <w:p w14:paraId="5695B364" w14:textId="30FD2D36" w:rsidR="004C0160" w:rsidRDefault="004C0160" w:rsidP="009E05DF">
            <w:pPr>
              <w:widowControl w:val="0"/>
              <w:suppressAutoHyphens/>
              <w:spacing w:before="60" w:after="60"/>
              <w:rPr>
                <w:rFonts w:ascii="Arial" w:hAnsi="Arial" w:cs="Arial"/>
                <w:color w:val="000000"/>
                <w:lang w:val="es-ES"/>
              </w:rPr>
            </w:pPr>
            <w:r>
              <w:rPr>
                <w:rFonts w:ascii="Arial" w:hAnsi="Arial" w:cs="Arial"/>
                <w:color w:val="000000"/>
                <w:lang w:val="es-ES"/>
              </w:rPr>
              <w:t>Realizarea unei aplicaţii pentru telefonul mobil pentru achitarea contravalorii călătoriei cu transportul public</w:t>
            </w:r>
          </w:p>
        </w:tc>
        <w:tc>
          <w:tcPr>
            <w:tcW w:w="1609" w:type="dxa"/>
            <w:vAlign w:val="center"/>
          </w:tcPr>
          <w:p w14:paraId="12358220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29CDCFA8" w14:textId="0E3803CC" w:rsidR="004C0160" w:rsidRDefault="003805A3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Eficienţa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economică</w:t>
            </w:r>
            <w:proofErr w:type="spellEnd"/>
          </w:p>
          <w:p w14:paraId="480FDA2B" w14:textId="08F67625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1418" w:type="dxa"/>
            <w:vAlign w:val="center"/>
          </w:tcPr>
          <w:p w14:paraId="23319178" w14:textId="7BBC36E6" w:rsidR="004C0160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r>
              <w:rPr>
                <w:rFonts w:ascii="Arial" w:hAnsi="Arial" w:cs="Arial"/>
                <w:kern w:val="1"/>
                <w:lang w:eastAsia="zh-CN" w:bidi="hi-IN"/>
              </w:rPr>
              <w:t>2026</w:t>
            </w:r>
          </w:p>
        </w:tc>
        <w:tc>
          <w:tcPr>
            <w:tcW w:w="1134" w:type="dxa"/>
            <w:vAlign w:val="center"/>
          </w:tcPr>
          <w:p w14:paraId="3FA66702" w14:textId="7E92FDED" w:rsidR="004C0160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r>
              <w:rPr>
                <w:rFonts w:ascii="Arial" w:hAnsi="Arial" w:cs="Arial"/>
                <w:kern w:val="1"/>
                <w:lang w:eastAsia="zh-CN" w:bidi="hi-IN"/>
              </w:rPr>
              <w:t>50</w:t>
            </w:r>
          </w:p>
        </w:tc>
        <w:tc>
          <w:tcPr>
            <w:tcW w:w="1701" w:type="dxa"/>
            <w:vAlign w:val="center"/>
          </w:tcPr>
          <w:p w14:paraId="083E7FBB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r>
              <w:rPr>
                <w:rFonts w:ascii="Arial" w:hAnsi="Arial" w:cs="Arial"/>
                <w:kern w:val="1"/>
                <w:lang w:eastAsia="zh-CN" w:bidi="hi-IN"/>
              </w:rPr>
              <w:t>POR 2021-2027</w:t>
            </w:r>
          </w:p>
          <w:p w14:paraId="6DCA9D54" w14:textId="60B6E0FA" w:rsidR="004C0160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  <w:kern w:val="1"/>
                <w:lang w:eastAsia="zh-CN" w:bidi="hi-IN"/>
              </w:rPr>
              <w:t>Buget</w:t>
            </w:r>
            <w:proofErr w:type="spellEnd"/>
            <w:r>
              <w:rPr>
                <w:rFonts w:ascii="Arial" w:hAnsi="Arial" w:cs="Arial"/>
                <w:kern w:val="1"/>
                <w:lang w:eastAsia="zh-CN" w:bidi="hi-IN"/>
              </w:rPr>
              <w:t xml:space="preserve"> local</w:t>
            </w:r>
          </w:p>
        </w:tc>
      </w:tr>
      <w:tr w:rsidR="004C0160" w:rsidRPr="008F08C9" w14:paraId="22630DCB" w14:textId="77777777" w:rsidTr="00CB4238">
        <w:trPr>
          <w:jc w:val="center"/>
        </w:trPr>
        <w:tc>
          <w:tcPr>
            <w:tcW w:w="928" w:type="dxa"/>
            <w:vAlign w:val="center"/>
          </w:tcPr>
          <w:p w14:paraId="1F30DD55" w14:textId="4D14D7D9" w:rsidR="004C0160" w:rsidRDefault="004C0160" w:rsidP="009E05DF">
            <w:pPr>
              <w:widowControl w:val="0"/>
              <w:suppressAutoHyphens/>
              <w:jc w:val="center"/>
              <w:rPr>
                <w:rFonts w:ascii="Arial" w:hAnsi="Arial" w:cs="Arial"/>
                <w:color w:val="000000"/>
                <w:kern w:val="1"/>
                <w:lang w:eastAsia="zh-CN" w:bidi="hi-IN"/>
              </w:rPr>
            </w:pPr>
            <w:r>
              <w:rPr>
                <w:rFonts w:ascii="Arial" w:hAnsi="Arial" w:cs="Arial"/>
                <w:color w:val="000000"/>
                <w:kern w:val="1"/>
                <w:lang w:eastAsia="zh-CN" w:bidi="hi-IN"/>
              </w:rPr>
              <w:t>X.4</w:t>
            </w:r>
          </w:p>
        </w:tc>
        <w:tc>
          <w:tcPr>
            <w:tcW w:w="3469" w:type="dxa"/>
            <w:vAlign w:val="center"/>
          </w:tcPr>
          <w:p w14:paraId="30A7BC21" w14:textId="456B069B" w:rsidR="004C0160" w:rsidRDefault="005B3773" w:rsidP="009E05DF">
            <w:pPr>
              <w:widowControl w:val="0"/>
              <w:suppressAutoHyphens/>
              <w:spacing w:before="60" w:after="60"/>
              <w:rPr>
                <w:rFonts w:ascii="Arial" w:hAnsi="Arial" w:cs="Arial"/>
                <w:color w:val="000000"/>
                <w:lang w:val="es-ES"/>
              </w:rPr>
            </w:pPr>
            <w:r>
              <w:rPr>
                <w:rFonts w:ascii="Arial" w:hAnsi="Arial" w:cs="Arial"/>
                <w:color w:val="000000"/>
                <w:lang w:val="es-ES"/>
              </w:rPr>
              <w:t>C</w:t>
            </w:r>
            <w:r w:rsidR="004C0160">
              <w:rPr>
                <w:rFonts w:ascii="Arial" w:hAnsi="Arial" w:cs="Arial"/>
                <w:color w:val="000000"/>
                <w:lang w:val="es-ES"/>
              </w:rPr>
              <w:t>onstruirea unei autobaze, inclusiv dotarea cu stație de alimentare cu combustibili alternativi sau stație de încărcare cu energie electrică</w:t>
            </w:r>
          </w:p>
        </w:tc>
        <w:tc>
          <w:tcPr>
            <w:tcW w:w="1609" w:type="dxa"/>
            <w:vAlign w:val="center"/>
          </w:tcPr>
          <w:p w14:paraId="7BD2ED22" w14:textId="6DCC2093" w:rsidR="004C0160" w:rsidRDefault="003805A3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Eficienţa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economică</w:t>
            </w:r>
            <w:proofErr w:type="spellEnd"/>
          </w:p>
          <w:p w14:paraId="65E02EEE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Mediu</w:t>
            </w:r>
            <w:proofErr w:type="spellEnd"/>
          </w:p>
          <w:p w14:paraId="2DE904F2" w14:textId="02C2D132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1418" w:type="dxa"/>
            <w:vAlign w:val="center"/>
          </w:tcPr>
          <w:p w14:paraId="5F6F9247" w14:textId="72FF6BB2" w:rsidR="004C0160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r>
              <w:rPr>
                <w:rFonts w:ascii="Arial" w:hAnsi="Arial" w:cs="Arial"/>
                <w:kern w:val="1"/>
                <w:lang w:eastAsia="zh-CN" w:bidi="hi-IN"/>
              </w:rPr>
              <w:t>2023-2024</w:t>
            </w:r>
          </w:p>
        </w:tc>
        <w:tc>
          <w:tcPr>
            <w:tcW w:w="1134" w:type="dxa"/>
            <w:vAlign w:val="center"/>
          </w:tcPr>
          <w:p w14:paraId="564B89E1" w14:textId="4BD38F63" w:rsidR="004C0160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r>
              <w:rPr>
                <w:rFonts w:ascii="Arial" w:hAnsi="Arial" w:cs="Arial"/>
                <w:kern w:val="1"/>
                <w:lang w:eastAsia="zh-CN" w:bidi="hi-IN"/>
              </w:rPr>
              <w:t>1.000</w:t>
            </w:r>
          </w:p>
        </w:tc>
        <w:tc>
          <w:tcPr>
            <w:tcW w:w="1701" w:type="dxa"/>
            <w:vAlign w:val="center"/>
          </w:tcPr>
          <w:p w14:paraId="77351348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r>
              <w:rPr>
                <w:rFonts w:ascii="Arial" w:hAnsi="Arial" w:cs="Arial"/>
                <w:kern w:val="1"/>
                <w:lang w:eastAsia="zh-CN" w:bidi="hi-IN"/>
              </w:rPr>
              <w:t>POR 2021-2027</w:t>
            </w:r>
          </w:p>
          <w:p w14:paraId="2AF55FA5" w14:textId="4A31B149" w:rsidR="004C0160" w:rsidRDefault="004C0160" w:rsidP="00CB4238">
            <w:pPr>
              <w:widowControl w:val="0"/>
              <w:suppressAutoHyphens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  <w:kern w:val="1"/>
                <w:lang w:eastAsia="zh-CN" w:bidi="hi-IN"/>
              </w:rPr>
              <w:t>Buget</w:t>
            </w:r>
            <w:proofErr w:type="spellEnd"/>
            <w:r>
              <w:rPr>
                <w:rFonts w:ascii="Arial" w:hAnsi="Arial" w:cs="Arial"/>
                <w:kern w:val="1"/>
                <w:lang w:eastAsia="zh-CN" w:bidi="hi-IN"/>
              </w:rPr>
              <w:t xml:space="preserve"> local</w:t>
            </w:r>
          </w:p>
        </w:tc>
      </w:tr>
    </w:tbl>
    <w:p w14:paraId="5DA94BAF" w14:textId="73CA161F" w:rsidR="00F25B12" w:rsidRDefault="00F25B12" w:rsidP="009E05DF">
      <w:pPr>
        <w:spacing w:after="0" w:line="240" w:lineRule="auto"/>
        <w:rPr>
          <w:rFonts w:ascii="Arial" w:hAnsi="Arial" w:cs="Arial"/>
          <w:kern w:val="1"/>
          <w:sz w:val="24"/>
          <w:szCs w:val="24"/>
          <w:lang w:eastAsia="zh-CN" w:bidi="hi-IN"/>
        </w:rPr>
      </w:pPr>
    </w:p>
    <w:p w14:paraId="0A17E1B2" w14:textId="77777777" w:rsidR="00CC35D1" w:rsidRDefault="00CC35D1" w:rsidP="00CC35D1">
      <w:pPr>
        <w:tabs>
          <w:tab w:val="left" w:pos="1170"/>
        </w:tabs>
        <w:rPr>
          <w:rFonts w:ascii="Arial" w:hAnsi="Arial" w:cs="Arial"/>
          <w:kern w:val="1"/>
          <w:sz w:val="24"/>
          <w:szCs w:val="24"/>
          <w:lang w:eastAsia="zh-CN" w:bidi="hi-IN"/>
        </w:rPr>
      </w:pPr>
      <w:r>
        <w:rPr>
          <w:rFonts w:ascii="Arial" w:hAnsi="Arial" w:cs="Arial"/>
          <w:kern w:val="1"/>
          <w:sz w:val="24"/>
          <w:szCs w:val="24"/>
          <w:lang w:eastAsia="zh-CN" w:bidi="hi-IN"/>
        </w:rPr>
        <w:tab/>
      </w:r>
      <w:bookmarkStart w:id="13" w:name="_Toc94729350"/>
    </w:p>
    <w:p w14:paraId="42C95111" w14:textId="17CD0BDF" w:rsidR="009E05DF" w:rsidRPr="00C11D5E" w:rsidRDefault="00C11D5E" w:rsidP="00C11D5E">
      <w:pPr>
        <w:pStyle w:val="Legend"/>
        <w:jc w:val="center"/>
        <w:rPr>
          <w:rFonts w:ascii="Arial" w:hAnsi="Arial" w:cs="Arial"/>
          <w:i w:val="0"/>
          <w:iCs w:val="0"/>
          <w:kern w:val="1"/>
          <w:sz w:val="22"/>
          <w:szCs w:val="22"/>
          <w:lang w:eastAsia="zh-CN" w:bidi="hi-IN"/>
        </w:rPr>
      </w:pPr>
      <w:r w:rsidRPr="00C11D5E">
        <w:rPr>
          <w:rFonts w:ascii="Arial" w:hAnsi="Arial" w:cs="Arial"/>
          <w:sz w:val="22"/>
          <w:szCs w:val="22"/>
        </w:rPr>
        <w:t xml:space="preserve">Tabel III.1. </w:t>
      </w:r>
      <w:r w:rsidRPr="00C11D5E">
        <w:rPr>
          <w:rFonts w:ascii="Arial" w:hAnsi="Arial" w:cs="Arial"/>
          <w:sz w:val="22"/>
          <w:szCs w:val="22"/>
        </w:rPr>
        <w:fldChar w:fldCharType="begin"/>
      </w:r>
      <w:r w:rsidRPr="00C11D5E">
        <w:rPr>
          <w:rFonts w:ascii="Arial" w:hAnsi="Arial" w:cs="Arial"/>
          <w:sz w:val="22"/>
          <w:szCs w:val="22"/>
        </w:rPr>
        <w:instrText xml:space="preserve"> SEQ Tabel_III.1. \* ARABIC </w:instrText>
      </w:r>
      <w:r w:rsidRPr="00C11D5E">
        <w:rPr>
          <w:rFonts w:ascii="Arial" w:hAnsi="Arial" w:cs="Arial"/>
          <w:sz w:val="22"/>
          <w:szCs w:val="22"/>
        </w:rPr>
        <w:fldChar w:fldCharType="separate"/>
      </w:r>
      <w:r w:rsidR="007C0F09">
        <w:rPr>
          <w:rFonts w:ascii="Arial" w:hAnsi="Arial" w:cs="Arial"/>
          <w:noProof/>
          <w:sz w:val="22"/>
          <w:szCs w:val="22"/>
        </w:rPr>
        <w:t>1</w:t>
      </w:r>
      <w:r w:rsidRPr="00C11D5E">
        <w:rPr>
          <w:rFonts w:ascii="Arial" w:hAnsi="Arial" w:cs="Arial"/>
          <w:sz w:val="22"/>
          <w:szCs w:val="22"/>
        </w:rPr>
        <w:fldChar w:fldCharType="end"/>
      </w:r>
      <w:r w:rsidRPr="00C11D5E">
        <w:rPr>
          <w:rFonts w:ascii="Arial" w:hAnsi="Arial" w:cs="Arial"/>
          <w:sz w:val="22"/>
          <w:szCs w:val="22"/>
        </w:rPr>
        <w:t xml:space="preserve"> </w:t>
      </w:r>
      <w:r w:rsidR="009E05DF" w:rsidRPr="00C11D5E">
        <w:rPr>
          <w:rFonts w:ascii="Arial" w:hAnsi="Arial" w:cs="Arial"/>
          <w:kern w:val="1"/>
          <w:sz w:val="22"/>
          <w:szCs w:val="22"/>
          <w:lang w:eastAsia="zh-CN" w:bidi="hi-IN"/>
        </w:rPr>
        <w:t xml:space="preserve">– </w:t>
      </w:r>
      <w:proofErr w:type="spellStart"/>
      <w:r w:rsidR="009E05DF" w:rsidRPr="00C11D5E">
        <w:rPr>
          <w:rFonts w:ascii="Arial" w:hAnsi="Arial" w:cs="Arial"/>
          <w:i w:val="0"/>
          <w:iCs w:val="0"/>
          <w:kern w:val="1"/>
          <w:sz w:val="22"/>
          <w:szCs w:val="22"/>
          <w:lang w:eastAsia="zh-CN" w:bidi="hi-IN"/>
        </w:rPr>
        <w:t>Proiecte</w:t>
      </w:r>
      <w:proofErr w:type="spellEnd"/>
      <w:r w:rsidR="009E05DF" w:rsidRPr="00C11D5E">
        <w:rPr>
          <w:rFonts w:ascii="Arial" w:hAnsi="Arial" w:cs="Arial"/>
          <w:i w:val="0"/>
          <w:iCs w:val="0"/>
          <w:kern w:val="1"/>
          <w:sz w:val="22"/>
          <w:szCs w:val="22"/>
          <w:lang w:eastAsia="zh-CN" w:bidi="hi-IN"/>
        </w:rPr>
        <w:t xml:space="preserve"> pe termen lung (2035)</w:t>
      </w:r>
      <w:bookmarkEnd w:id="13"/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"/>
        <w:gridCol w:w="3144"/>
        <w:gridCol w:w="1572"/>
        <w:gridCol w:w="1301"/>
        <w:gridCol w:w="1105"/>
        <w:gridCol w:w="1526"/>
      </w:tblGrid>
      <w:tr w:rsidR="009E05DF" w:rsidRPr="008F08C9" w14:paraId="1282E0BB" w14:textId="77777777" w:rsidTr="009E2B4C">
        <w:trPr>
          <w:tblHeader/>
        </w:trPr>
        <w:tc>
          <w:tcPr>
            <w:tcW w:w="928" w:type="dxa"/>
            <w:shd w:val="clear" w:color="auto" w:fill="E2EFD9" w:themeFill="accent6" w:themeFillTint="33"/>
            <w:vAlign w:val="center"/>
          </w:tcPr>
          <w:p w14:paraId="4037C082" w14:textId="538C58BF" w:rsidR="009E05DF" w:rsidRPr="008F08C9" w:rsidRDefault="009E05DF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b/>
                <w:kern w:val="1"/>
                <w:lang w:eastAsia="zh-CN" w:bidi="hi-IN"/>
              </w:rPr>
            </w:pPr>
            <w:r w:rsidRPr="008F08C9">
              <w:rPr>
                <w:rFonts w:ascii="Arial" w:eastAsia="SimSun" w:hAnsi="Arial" w:cs="Arial"/>
                <w:b/>
                <w:kern w:val="1"/>
                <w:lang w:eastAsia="zh-CN" w:bidi="hi-IN"/>
              </w:rPr>
              <w:t xml:space="preserve">Cod </w:t>
            </w:r>
            <w:proofErr w:type="spellStart"/>
            <w:r w:rsidRPr="008F08C9">
              <w:rPr>
                <w:rFonts w:ascii="Arial" w:eastAsia="SimSun" w:hAnsi="Arial" w:cs="Arial"/>
                <w:b/>
                <w:kern w:val="1"/>
                <w:lang w:eastAsia="zh-CN" w:bidi="hi-IN"/>
              </w:rPr>
              <w:t>m</w:t>
            </w:r>
            <w:r w:rsidR="008F08C9" w:rsidRPr="008F08C9">
              <w:rPr>
                <w:rFonts w:ascii="Arial" w:eastAsia="SimSun" w:hAnsi="Arial" w:cs="Arial"/>
                <w:b/>
                <w:kern w:val="1"/>
                <w:lang w:eastAsia="zh-CN" w:bidi="hi-IN"/>
              </w:rPr>
              <w:t>ă</w:t>
            </w:r>
            <w:r w:rsidRPr="008F08C9">
              <w:rPr>
                <w:rFonts w:ascii="Arial" w:eastAsia="SimSun" w:hAnsi="Arial" w:cs="Arial"/>
                <w:b/>
                <w:kern w:val="1"/>
                <w:lang w:eastAsia="zh-CN" w:bidi="hi-IN"/>
              </w:rPr>
              <w:t>sura</w:t>
            </w:r>
            <w:proofErr w:type="spellEnd"/>
          </w:p>
        </w:tc>
        <w:tc>
          <w:tcPr>
            <w:tcW w:w="3144" w:type="dxa"/>
            <w:shd w:val="clear" w:color="auto" w:fill="E2EFD9" w:themeFill="accent6" w:themeFillTint="33"/>
            <w:vAlign w:val="center"/>
          </w:tcPr>
          <w:p w14:paraId="35E11212" w14:textId="77777777" w:rsidR="009E05DF" w:rsidRPr="008F08C9" w:rsidRDefault="009E05DF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b/>
                <w:kern w:val="1"/>
                <w:lang w:eastAsia="zh-CN" w:bidi="hi-IN"/>
              </w:rPr>
            </w:pPr>
            <w:proofErr w:type="spellStart"/>
            <w:r w:rsidRPr="008F08C9">
              <w:rPr>
                <w:rFonts w:ascii="Arial" w:eastAsia="SimSun" w:hAnsi="Arial" w:cs="Arial"/>
                <w:b/>
                <w:kern w:val="1"/>
                <w:lang w:eastAsia="zh-CN" w:bidi="hi-IN"/>
              </w:rPr>
              <w:t>Denumire</w:t>
            </w:r>
            <w:proofErr w:type="spellEnd"/>
          </w:p>
        </w:tc>
        <w:tc>
          <w:tcPr>
            <w:tcW w:w="1572" w:type="dxa"/>
            <w:shd w:val="clear" w:color="auto" w:fill="E2EFD9" w:themeFill="accent6" w:themeFillTint="33"/>
            <w:vAlign w:val="center"/>
          </w:tcPr>
          <w:p w14:paraId="167F0406" w14:textId="77777777" w:rsidR="009E05DF" w:rsidRPr="008F08C9" w:rsidRDefault="009E05DF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b/>
                <w:kern w:val="1"/>
                <w:lang w:eastAsia="zh-CN" w:bidi="hi-IN"/>
              </w:rPr>
            </w:pPr>
            <w:r w:rsidRPr="008F08C9">
              <w:rPr>
                <w:rFonts w:ascii="Arial" w:eastAsia="SimSun" w:hAnsi="Arial" w:cs="Arial"/>
                <w:b/>
                <w:kern w:val="1"/>
                <w:lang w:eastAsia="zh-CN" w:bidi="hi-IN"/>
              </w:rPr>
              <w:t xml:space="preserve">Impact </w:t>
            </w:r>
            <w:proofErr w:type="spellStart"/>
            <w:r w:rsidRPr="008F08C9">
              <w:rPr>
                <w:rFonts w:ascii="Arial" w:eastAsia="SimSun" w:hAnsi="Arial" w:cs="Arial"/>
                <w:b/>
                <w:kern w:val="1"/>
                <w:lang w:eastAsia="zh-CN" w:bidi="hi-IN"/>
              </w:rPr>
              <w:t>asupra</w:t>
            </w:r>
            <w:proofErr w:type="spellEnd"/>
            <w:r w:rsidRPr="008F08C9">
              <w:rPr>
                <w:rFonts w:ascii="Arial" w:eastAsia="SimSun" w:hAnsi="Arial" w:cs="Arial"/>
                <w:b/>
                <w:kern w:val="1"/>
                <w:lang w:eastAsia="zh-CN" w:bidi="hi-IN"/>
              </w:rPr>
              <w:t xml:space="preserve"> </w:t>
            </w:r>
            <w:proofErr w:type="spellStart"/>
            <w:r w:rsidRPr="008F08C9">
              <w:rPr>
                <w:rFonts w:ascii="Arial" w:eastAsia="SimSun" w:hAnsi="Arial" w:cs="Arial"/>
                <w:b/>
                <w:kern w:val="1"/>
                <w:lang w:eastAsia="zh-CN" w:bidi="hi-IN"/>
              </w:rPr>
              <w:t>obiectivelor</w:t>
            </w:r>
            <w:proofErr w:type="spellEnd"/>
            <w:r w:rsidRPr="008F08C9">
              <w:rPr>
                <w:rFonts w:ascii="Arial" w:eastAsia="SimSun" w:hAnsi="Arial" w:cs="Arial"/>
                <w:b/>
                <w:kern w:val="1"/>
                <w:lang w:eastAsia="zh-CN" w:bidi="hi-IN"/>
              </w:rPr>
              <w:t xml:space="preserve"> PMUD</w:t>
            </w:r>
          </w:p>
        </w:tc>
        <w:tc>
          <w:tcPr>
            <w:tcW w:w="1301" w:type="dxa"/>
            <w:shd w:val="clear" w:color="auto" w:fill="E2EFD9" w:themeFill="accent6" w:themeFillTint="33"/>
            <w:vAlign w:val="center"/>
          </w:tcPr>
          <w:p w14:paraId="21CA1899" w14:textId="77777777" w:rsidR="009E05DF" w:rsidRPr="008F08C9" w:rsidRDefault="009E05DF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b/>
                <w:kern w:val="1"/>
                <w:lang w:eastAsia="zh-CN" w:bidi="hi-IN"/>
              </w:rPr>
            </w:pPr>
            <w:proofErr w:type="spellStart"/>
            <w:r w:rsidRPr="008F08C9">
              <w:rPr>
                <w:rFonts w:ascii="Arial" w:eastAsia="SimSun" w:hAnsi="Arial" w:cs="Arial"/>
                <w:b/>
                <w:kern w:val="1"/>
                <w:lang w:eastAsia="zh-CN" w:bidi="hi-IN"/>
              </w:rPr>
              <w:t>Perioada</w:t>
            </w:r>
            <w:proofErr w:type="spellEnd"/>
          </w:p>
        </w:tc>
        <w:tc>
          <w:tcPr>
            <w:tcW w:w="1105" w:type="dxa"/>
            <w:shd w:val="clear" w:color="auto" w:fill="E2EFD9" w:themeFill="accent6" w:themeFillTint="33"/>
            <w:vAlign w:val="center"/>
          </w:tcPr>
          <w:p w14:paraId="611E64D2" w14:textId="77777777" w:rsidR="009E05DF" w:rsidRPr="008F08C9" w:rsidRDefault="009E05DF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b/>
                <w:kern w:val="1"/>
                <w:lang w:eastAsia="zh-CN" w:bidi="hi-IN"/>
              </w:rPr>
            </w:pPr>
            <w:proofErr w:type="spellStart"/>
            <w:r w:rsidRPr="008F08C9">
              <w:rPr>
                <w:rFonts w:ascii="Arial" w:eastAsia="SimSun" w:hAnsi="Arial" w:cs="Arial"/>
                <w:b/>
                <w:kern w:val="1"/>
                <w:lang w:eastAsia="zh-CN" w:bidi="hi-IN"/>
              </w:rPr>
              <w:t>Buget</w:t>
            </w:r>
            <w:proofErr w:type="spellEnd"/>
          </w:p>
          <w:p w14:paraId="660EB1D1" w14:textId="77777777" w:rsidR="009E05DF" w:rsidRPr="008F08C9" w:rsidRDefault="009E05DF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b/>
                <w:kern w:val="1"/>
                <w:lang w:eastAsia="zh-CN" w:bidi="hi-IN"/>
              </w:rPr>
            </w:pPr>
            <w:r w:rsidRPr="008F08C9">
              <w:rPr>
                <w:rFonts w:ascii="Arial" w:eastAsia="SimSun" w:hAnsi="Arial" w:cs="Arial"/>
                <w:b/>
                <w:kern w:val="1"/>
                <w:lang w:eastAsia="zh-CN" w:bidi="hi-IN"/>
              </w:rPr>
              <w:t>[mii euro]</w:t>
            </w:r>
          </w:p>
        </w:tc>
        <w:tc>
          <w:tcPr>
            <w:tcW w:w="1526" w:type="dxa"/>
            <w:shd w:val="clear" w:color="auto" w:fill="E2EFD9" w:themeFill="accent6" w:themeFillTint="33"/>
            <w:vAlign w:val="center"/>
          </w:tcPr>
          <w:p w14:paraId="5CC87D7C" w14:textId="7DCFF78E" w:rsidR="009E05DF" w:rsidRPr="008F08C9" w:rsidRDefault="009E05DF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b/>
                <w:kern w:val="1"/>
                <w:lang w:eastAsia="zh-CN" w:bidi="hi-IN"/>
              </w:rPr>
            </w:pPr>
            <w:r w:rsidRPr="008F08C9">
              <w:rPr>
                <w:rFonts w:ascii="Arial" w:eastAsia="SimSun" w:hAnsi="Arial" w:cs="Arial"/>
                <w:b/>
                <w:kern w:val="1"/>
                <w:lang w:eastAsia="zh-CN" w:bidi="hi-IN"/>
              </w:rPr>
              <w:t xml:space="preserve">Sursa </w:t>
            </w:r>
            <w:proofErr w:type="spellStart"/>
            <w:r w:rsidRPr="008F08C9">
              <w:rPr>
                <w:rFonts w:ascii="Arial" w:eastAsia="SimSun" w:hAnsi="Arial" w:cs="Arial"/>
                <w:b/>
                <w:kern w:val="1"/>
                <w:lang w:eastAsia="zh-CN" w:bidi="hi-IN"/>
              </w:rPr>
              <w:t>finan</w:t>
            </w:r>
            <w:r w:rsidR="008F08C9" w:rsidRPr="008F08C9">
              <w:rPr>
                <w:rFonts w:ascii="Arial" w:eastAsia="SimSun" w:hAnsi="Arial" w:cs="Arial"/>
                <w:b/>
                <w:kern w:val="1"/>
                <w:lang w:eastAsia="zh-CN" w:bidi="hi-IN"/>
              </w:rPr>
              <w:t>ț</w:t>
            </w:r>
            <w:r w:rsidRPr="008F08C9">
              <w:rPr>
                <w:rFonts w:ascii="Arial" w:eastAsia="SimSun" w:hAnsi="Arial" w:cs="Arial"/>
                <w:b/>
                <w:kern w:val="1"/>
                <w:lang w:eastAsia="zh-CN" w:bidi="hi-IN"/>
              </w:rPr>
              <w:t>are</w:t>
            </w:r>
            <w:proofErr w:type="spellEnd"/>
          </w:p>
        </w:tc>
      </w:tr>
      <w:tr w:rsidR="004C0160" w:rsidRPr="008F08C9" w14:paraId="10E2AB9A" w14:textId="77777777" w:rsidTr="00A12BD4">
        <w:tc>
          <w:tcPr>
            <w:tcW w:w="928" w:type="dxa"/>
            <w:vAlign w:val="center"/>
          </w:tcPr>
          <w:p w14:paraId="41F421E0" w14:textId="064FFBF0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V.3</w:t>
            </w:r>
          </w:p>
        </w:tc>
        <w:tc>
          <w:tcPr>
            <w:tcW w:w="3144" w:type="dxa"/>
            <w:vAlign w:val="center"/>
          </w:tcPr>
          <w:p w14:paraId="4DC47434" w14:textId="629B039B" w:rsidR="004C0160" w:rsidRPr="008F08C9" w:rsidRDefault="003805A3" w:rsidP="009E05DF">
            <w:pPr>
              <w:widowControl w:val="0"/>
              <w:suppressAutoHyphens/>
              <w:spacing w:before="60" w:after="60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</w:rPr>
              <w:t>Restricţ</w:t>
            </w:r>
            <w:r w:rsidR="004C0160">
              <w:rPr>
                <w:rFonts w:ascii="Arial" w:hAnsi="Arial" w:cs="Arial"/>
              </w:rPr>
              <w:t>ionarea</w:t>
            </w:r>
            <w:proofErr w:type="spellEnd"/>
            <w:r w:rsidR="004C0160">
              <w:rPr>
                <w:rFonts w:ascii="Arial" w:hAnsi="Arial" w:cs="Arial"/>
              </w:rPr>
              <w:t xml:space="preserve"> </w:t>
            </w:r>
            <w:proofErr w:type="spellStart"/>
            <w:r w:rsidR="004C0160">
              <w:rPr>
                <w:rFonts w:ascii="Arial" w:hAnsi="Arial" w:cs="Arial"/>
              </w:rPr>
              <w:t>accesulu</w:t>
            </w:r>
            <w:r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vehiculelor</w:t>
            </w:r>
            <w:proofErr w:type="spellEnd"/>
            <w:r>
              <w:rPr>
                <w:rFonts w:ascii="Arial" w:hAnsi="Arial" w:cs="Arial"/>
              </w:rPr>
              <w:t xml:space="preserve"> cu masa </w:t>
            </w:r>
            <w:proofErr w:type="spellStart"/>
            <w:r>
              <w:rPr>
                <w:rFonts w:ascii="Arial" w:hAnsi="Arial" w:cs="Arial"/>
              </w:rPr>
              <w:t>autorizată</w:t>
            </w:r>
            <w:proofErr w:type="spellEnd"/>
            <w:r w:rsidR="004C0160">
              <w:rPr>
                <w:rFonts w:ascii="Arial" w:hAnsi="Arial" w:cs="Arial"/>
              </w:rPr>
              <w:t xml:space="preserve"> </w:t>
            </w:r>
            <w:proofErr w:type="spellStart"/>
            <w:r w:rsidR="004C0160">
              <w:rPr>
                <w:rFonts w:ascii="Arial" w:hAnsi="Arial" w:cs="Arial"/>
              </w:rPr>
              <w:t>mai</w:t>
            </w:r>
            <w:proofErr w:type="spellEnd"/>
            <w:r w:rsidR="004C0160">
              <w:rPr>
                <w:rFonts w:ascii="Arial" w:hAnsi="Arial" w:cs="Arial"/>
              </w:rPr>
              <w:t xml:space="preserve"> mare de 7,5 t pe </w:t>
            </w:r>
            <w:proofErr w:type="spellStart"/>
            <w:r w:rsidR="004C0160">
              <w:rPr>
                <w:rFonts w:ascii="Arial" w:hAnsi="Arial" w:cs="Arial"/>
              </w:rPr>
              <w:t>teritoriul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oraşului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după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apariţia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şoselei</w:t>
            </w:r>
            <w:proofErr w:type="spellEnd"/>
            <w:r>
              <w:rPr>
                <w:rFonts w:ascii="Arial" w:hAnsi="Arial" w:cs="Arial"/>
              </w:rPr>
              <w:t xml:space="preserve"> de </w:t>
            </w:r>
            <w:proofErr w:type="spellStart"/>
            <w:r>
              <w:rPr>
                <w:rFonts w:ascii="Arial" w:hAnsi="Arial" w:cs="Arial"/>
              </w:rPr>
              <w:t>centură</w:t>
            </w:r>
            <w:proofErr w:type="spellEnd"/>
          </w:p>
        </w:tc>
        <w:tc>
          <w:tcPr>
            <w:tcW w:w="1572" w:type="dxa"/>
            <w:vAlign w:val="center"/>
          </w:tcPr>
          <w:p w14:paraId="3C449052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2D616FA9" w14:textId="647E8667" w:rsidR="004C0160" w:rsidRDefault="003805A3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Eficienţa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economică</w:t>
            </w:r>
            <w:proofErr w:type="spellEnd"/>
          </w:p>
          <w:p w14:paraId="0E056005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Mediu</w:t>
            </w:r>
            <w:proofErr w:type="spellEnd"/>
          </w:p>
          <w:p w14:paraId="7F414713" w14:textId="723BE7DA" w:rsidR="004C0160" w:rsidRPr="009E05DF" w:rsidRDefault="003805A3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Siguranţ</w:t>
            </w:r>
            <w:r w:rsidR="004C0160">
              <w:rPr>
                <w:rFonts w:ascii="Arial" w:eastAsia="SimSun" w:hAnsi="Arial" w:cs="Arial"/>
                <w:kern w:val="1"/>
                <w:lang w:eastAsia="zh-CN" w:bidi="hi-IN"/>
              </w:rPr>
              <w:t>a</w:t>
            </w:r>
            <w:proofErr w:type="spellEnd"/>
          </w:p>
          <w:p w14:paraId="12821FA4" w14:textId="0650AB00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1301" w:type="dxa"/>
            <w:vAlign w:val="center"/>
          </w:tcPr>
          <w:p w14:paraId="2504A4F5" w14:textId="339AB989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2030</w:t>
            </w:r>
          </w:p>
        </w:tc>
        <w:tc>
          <w:tcPr>
            <w:tcW w:w="1105" w:type="dxa"/>
            <w:vAlign w:val="center"/>
          </w:tcPr>
          <w:p w14:paraId="3E38FE55" w14:textId="51CC79AF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0</w:t>
            </w:r>
          </w:p>
        </w:tc>
        <w:tc>
          <w:tcPr>
            <w:tcW w:w="1526" w:type="dxa"/>
            <w:vAlign w:val="center"/>
          </w:tcPr>
          <w:p w14:paraId="2CAD56AB" w14:textId="2C652244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-</w:t>
            </w:r>
          </w:p>
        </w:tc>
      </w:tr>
      <w:tr w:rsidR="004C0160" w:rsidRPr="008F08C9" w14:paraId="75B44F7A" w14:textId="77777777" w:rsidTr="00A12BD4">
        <w:tc>
          <w:tcPr>
            <w:tcW w:w="928" w:type="dxa"/>
            <w:vAlign w:val="center"/>
          </w:tcPr>
          <w:p w14:paraId="62DDDF60" w14:textId="3EE04F90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VII.4</w:t>
            </w:r>
          </w:p>
        </w:tc>
        <w:tc>
          <w:tcPr>
            <w:tcW w:w="3144" w:type="dxa"/>
            <w:vAlign w:val="center"/>
          </w:tcPr>
          <w:p w14:paraId="74CF5B0F" w14:textId="2E0AE238" w:rsidR="004C0160" w:rsidRPr="008F08C9" w:rsidRDefault="004C0160" w:rsidP="009E05DF">
            <w:pPr>
              <w:widowControl w:val="0"/>
              <w:suppressAutoHyphens/>
              <w:spacing w:before="60" w:after="60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Reglementarea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sistemului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de transport "park and ride"</w:t>
            </w:r>
          </w:p>
        </w:tc>
        <w:tc>
          <w:tcPr>
            <w:tcW w:w="1572" w:type="dxa"/>
            <w:vAlign w:val="center"/>
          </w:tcPr>
          <w:p w14:paraId="0731B9E5" w14:textId="2DE26482" w:rsidR="004C0160" w:rsidRDefault="003805A3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Eficienţa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economică</w:t>
            </w:r>
            <w:proofErr w:type="spellEnd"/>
          </w:p>
          <w:p w14:paraId="19B52DE8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Mediu</w:t>
            </w:r>
            <w:proofErr w:type="spellEnd"/>
          </w:p>
          <w:p w14:paraId="56AEDB19" w14:textId="0596EA2B" w:rsidR="004C0160" w:rsidRPr="009E05DF" w:rsidRDefault="003805A3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Siguranţ</w:t>
            </w:r>
            <w:r w:rsidR="004C0160">
              <w:rPr>
                <w:rFonts w:ascii="Arial" w:eastAsia="SimSun" w:hAnsi="Arial" w:cs="Arial"/>
                <w:kern w:val="1"/>
                <w:lang w:eastAsia="zh-CN" w:bidi="hi-IN"/>
              </w:rPr>
              <w:t>a</w:t>
            </w:r>
            <w:proofErr w:type="spellEnd"/>
          </w:p>
          <w:p w14:paraId="53A6AC0E" w14:textId="0D18224E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1301" w:type="dxa"/>
            <w:vAlign w:val="center"/>
          </w:tcPr>
          <w:p w14:paraId="3C236FAD" w14:textId="72954885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2028-2029</w:t>
            </w:r>
          </w:p>
        </w:tc>
        <w:tc>
          <w:tcPr>
            <w:tcW w:w="1105" w:type="dxa"/>
            <w:vAlign w:val="center"/>
          </w:tcPr>
          <w:p w14:paraId="36800A7A" w14:textId="640C0FC6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1.000</w:t>
            </w:r>
          </w:p>
        </w:tc>
        <w:tc>
          <w:tcPr>
            <w:tcW w:w="1526" w:type="dxa"/>
            <w:vAlign w:val="center"/>
          </w:tcPr>
          <w:p w14:paraId="3DC609B4" w14:textId="77777777" w:rsidR="004C0160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Fonduri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europene</w:t>
            </w:r>
            <w:proofErr w:type="spellEnd"/>
          </w:p>
          <w:p w14:paraId="494BA2E0" w14:textId="4D12CBD7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Buget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local</w:t>
            </w:r>
          </w:p>
        </w:tc>
      </w:tr>
      <w:tr w:rsidR="004C0160" w:rsidRPr="008F08C9" w14:paraId="085DADD4" w14:textId="77777777" w:rsidTr="00A12BD4">
        <w:tc>
          <w:tcPr>
            <w:tcW w:w="928" w:type="dxa"/>
            <w:vAlign w:val="center"/>
          </w:tcPr>
          <w:p w14:paraId="2159EEF0" w14:textId="1BE19334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  <w:t>IX.1</w:t>
            </w:r>
          </w:p>
        </w:tc>
        <w:tc>
          <w:tcPr>
            <w:tcW w:w="3144" w:type="dxa"/>
            <w:vAlign w:val="center"/>
          </w:tcPr>
          <w:p w14:paraId="12302B28" w14:textId="146F7337" w:rsidR="004C0160" w:rsidRPr="008F08C9" w:rsidRDefault="004C0160" w:rsidP="009E05DF">
            <w:pPr>
              <w:widowControl w:val="0"/>
              <w:suppressAutoHyphens/>
              <w:spacing w:before="60" w:after="60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hAnsi="Arial" w:cs="Arial"/>
                <w:lang w:val="es-ES"/>
              </w:rPr>
              <w:t>Construirea centurii ocolitoare a oraşului</w:t>
            </w:r>
          </w:p>
        </w:tc>
        <w:tc>
          <w:tcPr>
            <w:tcW w:w="1572" w:type="dxa"/>
            <w:vAlign w:val="center"/>
          </w:tcPr>
          <w:p w14:paraId="6F09746F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58C4C2DB" w14:textId="423D822F" w:rsidR="004C0160" w:rsidRDefault="003805A3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Eficienţa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economică</w:t>
            </w:r>
            <w:proofErr w:type="spellEnd"/>
          </w:p>
          <w:p w14:paraId="0F742134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Mediu</w:t>
            </w:r>
            <w:proofErr w:type="spellEnd"/>
          </w:p>
          <w:p w14:paraId="752A92F7" w14:textId="507AF22D" w:rsidR="004C0160" w:rsidRPr="009E05DF" w:rsidRDefault="003805A3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Siguranţ</w:t>
            </w:r>
            <w:r w:rsidR="004C0160">
              <w:rPr>
                <w:rFonts w:ascii="Arial" w:eastAsia="SimSun" w:hAnsi="Arial" w:cs="Arial"/>
                <w:kern w:val="1"/>
                <w:lang w:eastAsia="zh-CN" w:bidi="hi-IN"/>
              </w:rPr>
              <w:t>a</w:t>
            </w:r>
            <w:proofErr w:type="spellEnd"/>
          </w:p>
          <w:p w14:paraId="50F92725" w14:textId="7D550E14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lastRenderedPageBreak/>
              <w:t>mediului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1301" w:type="dxa"/>
            <w:vAlign w:val="center"/>
          </w:tcPr>
          <w:p w14:paraId="015FA15E" w14:textId="12A3BD54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lastRenderedPageBreak/>
              <w:t>2026-2028</w:t>
            </w:r>
          </w:p>
        </w:tc>
        <w:tc>
          <w:tcPr>
            <w:tcW w:w="1105" w:type="dxa"/>
            <w:vAlign w:val="center"/>
          </w:tcPr>
          <w:p w14:paraId="4CBE4E57" w14:textId="2EA309C5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4.000</w:t>
            </w:r>
          </w:p>
        </w:tc>
        <w:tc>
          <w:tcPr>
            <w:tcW w:w="1526" w:type="dxa"/>
            <w:vAlign w:val="center"/>
          </w:tcPr>
          <w:p w14:paraId="4112C6B4" w14:textId="3FBAA4A1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CNAIR</w:t>
            </w:r>
          </w:p>
        </w:tc>
      </w:tr>
      <w:tr w:rsidR="004C0160" w:rsidRPr="008F08C9" w14:paraId="6CC89092" w14:textId="77777777" w:rsidTr="00A12BD4">
        <w:tc>
          <w:tcPr>
            <w:tcW w:w="928" w:type="dxa"/>
            <w:vAlign w:val="center"/>
          </w:tcPr>
          <w:p w14:paraId="0CE2479B" w14:textId="764A9B10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  <w:t>XII.1</w:t>
            </w:r>
          </w:p>
        </w:tc>
        <w:tc>
          <w:tcPr>
            <w:tcW w:w="3144" w:type="dxa"/>
            <w:vAlign w:val="center"/>
          </w:tcPr>
          <w:p w14:paraId="5FE1B184" w14:textId="5EA92973" w:rsidR="004C0160" w:rsidRPr="008F08C9" w:rsidRDefault="004C0160" w:rsidP="009E05DF">
            <w:pPr>
              <w:widowControl w:val="0"/>
              <w:suppressAutoHyphens/>
              <w:spacing w:before="60" w:after="60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hAnsi="Arial" w:cs="Arial"/>
                <w:color w:val="000000"/>
                <w:lang w:val="es-ES"/>
              </w:rPr>
              <w:t>Construirea unui centru intermodal de transport destinat interconectării transportului public local cu cel j</w:t>
            </w:r>
            <w:r w:rsidR="003805A3">
              <w:rPr>
                <w:rFonts w:ascii="Arial" w:hAnsi="Arial" w:cs="Arial"/>
                <w:color w:val="000000"/>
                <w:lang w:val="es-ES"/>
              </w:rPr>
              <w:t>udeţ</w:t>
            </w:r>
            <w:r>
              <w:rPr>
                <w:rFonts w:ascii="Arial" w:hAnsi="Arial" w:cs="Arial"/>
                <w:color w:val="000000"/>
                <w:lang w:val="es-ES"/>
              </w:rPr>
              <w:t>ean şi interurban</w:t>
            </w:r>
          </w:p>
        </w:tc>
        <w:tc>
          <w:tcPr>
            <w:tcW w:w="1572" w:type="dxa"/>
            <w:vAlign w:val="center"/>
          </w:tcPr>
          <w:p w14:paraId="1D810CA7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7ACF2F2B" w14:textId="6A3C7538" w:rsidR="004C0160" w:rsidRDefault="003805A3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Eficienţa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economică</w:t>
            </w:r>
            <w:proofErr w:type="spellEnd"/>
          </w:p>
          <w:p w14:paraId="443F6868" w14:textId="73591765" w:rsidR="004C0160" w:rsidRPr="009E05DF" w:rsidRDefault="003805A3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Siguranţ</w:t>
            </w:r>
            <w:r w:rsidR="004C0160">
              <w:rPr>
                <w:rFonts w:ascii="Arial" w:eastAsia="SimSun" w:hAnsi="Arial" w:cs="Arial"/>
                <w:kern w:val="1"/>
                <w:lang w:eastAsia="zh-CN" w:bidi="hi-IN"/>
              </w:rPr>
              <w:t>a</w:t>
            </w:r>
            <w:proofErr w:type="spellEnd"/>
          </w:p>
          <w:p w14:paraId="17E6492A" w14:textId="4F95361F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1301" w:type="dxa"/>
            <w:vAlign w:val="center"/>
          </w:tcPr>
          <w:p w14:paraId="789194E4" w14:textId="6A2AC8B4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2029-2031</w:t>
            </w:r>
          </w:p>
        </w:tc>
        <w:tc>
          <w:tcPr>
            <w:tcW w:w="1105" w:type="dxa"/>
            <w:vAlign w:val="center"/>
          </w:tcPr>
          <w:p w14:paraId="0409D75B" w14:textId="06629B3A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5.000</w:t>
            </w:r>
          </w:p>
        </w:tc>
        <w:tc>
          <w:tcPr>
            <w:tcW w:w="1526" w:type="dxa"/>
            <w:vAlign w:val="center"/>
          </w:tcPr>
          <w:p w14:paraId="30AE4CA9" w14:textId="77777777" w:rsidR="004C0160" w:rsidRDefault="004C0160" w:rsidP="00CB4238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Fonduri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europene</w:t>
            </w:r>
            <w:proofErr w:type="spellEnd"/>
          </w:p>
          <w:p w14:paraId="372A4C94" w14:textId="29BFB65A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Buget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local</w:t>
            </w:r>
          </w:p>
        </w:tc>
      </w:tr>
      <w:tr w:rsidR="004C0160" w:rsidRPr="008F08C9" w14:paraId="46000FAC" w14:textId="77777777" w:rsidTr="00A12BD4">
        <w:tc>
          <w:tcPr>
            <w:tcW w:w="928" w:type="dxa"/>
            <w:vAlign w:val="center"/>
          </w:tcPr>
          <w:p w14:paraId="655F23D4" w14:textId="3AC3750F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  <w:t>VII.3</w:t>
            </w:r>
          </w:p>
        </w:tc>
        <w:tc>
          <w:tcPr>
            <w:tcW w:w="3144" w:type="dxa"/>
            <w:vAlign w:val="center"/>
          </w:tcPr>
          <w:p w14:paraId="0DEE6059" w14:textId="677F8B1B" w:rsidR="004C0160" w:rsidRPr="008F08C9" w:rsidRDefault="004C0160" w:rsidP="009E05DF">
            <w:pPr>
              <w:widowControl w:val="0"/>
              <w:suppressAutoHyphens/>
              <w:spacing w:before="60" w:after="60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hAnsi="Arial" w:cs="Arial"/>
                <w:color w:val="000000"/>
                <w:lang w:val="es-ES"/>
              </w:rPr>
              <w:t>Construirea de parcări de mare c</w:t>
            </w:r>
            <w:r w:rsidR="003805A3">
              <w:rPr>
                <w:rFonts w:ascii="Arial" w:hAnsi="Arial" w:cs="Arial"/>
                <w:color w:val="000000"/>
                <w:lang w:val="es-ES"/>
              </w:rPr>
              <w:t>apacitate (supra şi subterane) şi dotarea cu staţii de încă</w:t>
            </w:r>
            <w:r>
              <w:rPr>
                <w:rFonts w:ascii="Arial" w:hAnsi="Arial" w:cs="Arial"/>
                <w:color w:val="000000"/>
                <w:lang w:val="es-ES"/>
              </w:rPr>
              <w:t>rcare pentru vehicule electrice</w:t>
            </w:r>
          </w:p>
        </w:tc>
        <w:tc>
          <w:tcPr>
            <w:tcW w:w="1572" w:type="dxa"/>
            <w:vAlign w:val="center"/>
          </w:tcPr>
          <w:p w14:paraId="246DFD14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79EB3CBB" w14:textId="171502EF" w:rsidR="004C0160" w:rsidRPr="009E05DF" w:rsidRDefault="003805A3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Siguranţ</w:t>
            </w:r>
            <w:r w:rsidR="004C0160">
              <w:rPr>
                <w:rFonts w:ascii="Arial" w:eastAsia="SimSun" w:hAnsi="Arial" w:cs="Arial"/>
                <w:kern w:val="1"/>
                <w:lang w:eastAsia="zh-CN" w:bidi="hi-IN"/>
              </w:rPr>
              <w:t>a</w:t>
            </w:r>
            <w:proofErr w:type="spellEnd"/>
          </w:p>
          <w:p w14:paraId="57D4DBA7" w14:textId="5085DAD4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1301" w:type="dxa"/>
            <w:vAlign w:val="center"/>
          </w:tcPr>
          <w:p w14:paraId="1BFB7042" w14:textId="46CD482F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2025-2030</w:t>
            </w:r>
          </w:p>
        </w:tc>
        <w:tc>
          <w:tcPr>
            <w:tcW w:w="1105" w:type="dxa"/>
            <w:vAlign w:val="center"/>
          </w:tcPr>
          <w:p w14:paraId="180E5E9C" w14:textId="4C56FAB5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1.280</w:t>
            </w:r>
          </w:p>
        </w:tc>
        <w:tc>
          <w:tcPr>
            <w:tcW w:w="1526" w:type="dxa"/>
            <w:vAlign w:val="center"/>
          </w:tcPr>
          <w:p w14:paraId="0F64D8BB" w14:textId="77777777" w:rsidR="004C0160" w:rsidRDefault="004C0160" w:rsidP="00CB4238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Fonduri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europene</w:t>
            </w:r>
            <w:proofErr w:type="spellEnd"/>
          </w:p>
          <w:p w14:paraId="72551B2A" w14:textId="2ADB2DD0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Buget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local</w:t>
            </w:r>
          </w:p>
        </w:tc>
      </w:tr>
      <w:tr w:rsidR="004C0160" w:rsidRPr="008F08C9" w14:paraId="47B4ED1F" w14:textId="77777777" w:rsidTr="00CB4238">
        <w:tc>
          <w:tcPr>
            <w:tcW w:w="928" w:type="dxa"/>
            <w:vAlign w:val="center"/>
          </w:tcPr>
          <w:p w14:paraId="0B66053E" w14:textId="35796106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  <w:t>IV.8</w:t>
            </w:r>
          </w:p>
        </w:tc>
        <w:tc>
          <w:tcPr>
            <w:tcW w:w="3144" w:type="dxa"/>
            <w:vAlign w:val="center"/>
          </w:tcPr>
          <w:p w14:paraId="63E3C123" w14:textId="370C03F5" w:rsidR="004C0160" w:rsidRPr="008F08C9" w:rsidRDefault="004C0160" w:rsidP="009E05DF">
            <w:pPr>
              <w:widowControl w:val="0"/>
              <w:suppressAutoHyphens/>
              <w:spacing w:before="60" w:after="60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hAnsi="Arial" w:cs="Arial"/>
                <w:color w:val="000000"/>
                <w:lang w:val="es-ES"/>
              </w:rPr>
              <w:t>I</w:t>
            </w:r>
            <w:r w:rsidRPr="00376D01">
              <w:rPr>
                <w:rFonts w:ascii="Arial" w:hAnsi="Arial" w:cs="Arial"/>
                <w:color w:val="000000"/>
                <w:lang w:val="es-ES"/>
              </w:rPr>
              <w:t>ntroducerea în municipiu a „zilei fără autoturisme” (lunar)</w:t>
            </w:r>
          </w:p>
        </w:tc>
        <w:tc>
          <w:tcPr>
            <w:tcW w:w="1572" w:type="dxa"/>
            <w:vAlign w:val="center"/>
          </w:tcPr>
          <w:p w14:paraId="3B525BEC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619D527C" w14:textId="291FDE55" w:rsidR="004C0160" w:rsidRDefault="003805A3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Eficienţa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economică</w:t>
            </w:r>
            <w:proofErr w:type="spellEnd"/>
          </w:p>
          <w:p w14:paraId="6B725282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Mediu</w:t>
            </w:r>
            <w:proofErr w:type="spellEnd"/>
          </w:p>
          <w:p w14:paraId="1BD441E9" w14:textId="2F47B72F" w:rsidR="004C0160" w:rsidRPr="009E05DF" w:rsidRDefault="003805A3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Siguranţ</w:t>
            </w:r>
            <w:r w:rsidR="004C0160">
              <w:rPr>
                <w:rFonts w:ascii="Arial" w:eastAsia="SimSun" w:hAnsi="Arial" w:cs="Arial"/>
                <w:kern w:val="1"/>
                <w:lang w:eastAsia="zh-CN" w:bidi="hi-IN"/>
              </w:rPr>
              <w:t>a</w:t>
            </w:r>
            <w:proofErr w:type="spellEnd"/>
          </w:p>
          <w:p w14:paraId="7E325116" w14:textId="38F144B6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1301" w:type="dxa"/>
            <w:vAlign w:val="center"/>
          </w:tcPr>
          <w:p w14:paraId="6B5DAA6E" w14:textId="0C8C0291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2029</w:t>
            </w:r>
          </w:p>
        </w:tc>
        <w:tc>
          <w:tcPr>
            <w:tcW w:w="1105" w:type="dxa"/>
            <w:vAlign w:val="center"/>
          </w:tcPr>
          <w:p w14:paraId="03603E78" w14:textId="63009F99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0</w:t>
            </w:r>
          </w:p>
        </w:tc>
        <w:tc>
          <w:tcPr>
            <w:tcW w:w="1526" w:type="dxa"/>
            <w:vAlign w:val="center"/>
          </w:tcPr>
          <w:p w14:paraId="76BCE548" w14:textId="29F7A95E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-</w:t>
            </w:r>
          </w:p>
        </w:tc>
      </w:tr>
      <w:tr w:rsidR="004C0160" w:rsidRPr="008F08C9" w14:paraId="281B19C4" w14:textId="77777777" w:rsidTr="00CB4238">
        <w:tc>
          <w:tcPr>
            <w:tcW w:w="928" w:type="dxa"/>
            <w:vAlign w:val="center"/>
          </w:tcPr>
          <w:p w14:paraId="02F9A2BF" w14:textId="1D294D7F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  <w:t>X.6</w:t>
            </w:r>
          </w:p>
        </w:tc>
        <w:tc>
          <w:tcPr>
            <w:tcW w:w="3144" w:type="dxa"/>
            <w:vAlign w:val="center"/>
          </w:tcPr>
          <w:p w14:paraId="3DE51CC1" w14:textId="48008372" w:rsidR="004C0160" w:rsidRPr="008F08C9" w:rsidRDefault="004C0160" w:rsidP="009E05DF">
            <w:pPr>
              <w:widowControl w:val="0"/>
              <w:suppressAutoHyphens/>
              <w:spacing w:before="60" w:after="60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hAnsi="Arial" w:cs="Arial"/>
                <w:color w:val="000000"/>
                <w:lang w:val="es-ES"/>
              </w:rPr>
              <w:t>Realizarea unui website al operator</w:t>
            </w:r>
            <w:r w:rsidR="003805A3">
              <w:rPr>
                <w:rFonts w:ascii="Arial" w:hAnsi="Arial" w:cs="Arial"/>
                <w:color w:val="000000"/>
                <w:lang w:val="es-ES"/>
              </w:rPr>
              <w:t>ului de transport public local şi unei aplicaţii pentru planificarea călă</w:t>
            </w:r>
            <w:r>
              <w:rPr>
                <w:rFonts w:ascii="Arial" w:hAnsi="Arial" w:cs="Arial"/>
                <w:color w:val="000000"/>
                <w:lang w:val="es-ES"/>
              </w:rPr>
              <w:t>toriei cu transportul public</w:t>
            </w:r>
          </w:p>
        </w:tc>
        <w:tc>
          <w:tcPr>
            <w:tcW w:w="1572" w:type="dxa"/>
            <w:vAlign w:val="center"/>
          </w:tcPr>
          <w:p w14:paraId="7D4DE8BA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4CF6F639" w14:textId="5BC4418E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1301" w:type="dxa"/>
            <w:vAlign w:val="center"/>
          </w:tcPr>
          <w:p w14:paraId="3950C6F8" w14:textId="548ECC83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2028</w:t>
            </w:r>
          </w:p>
        </w:tc>
        <w:tc>
          <w:tcPr>
            <w:tcW w:w="1105" w:type="dxa"/>
            <w:vAlign w:val="center"/>
          </w:tcPr>
          <w:p w14:paraId="6AEDDEE6" w14:textId="30EEACED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50</w:t>
            </w:r>
          </w:p>
        </w:tc>
        <w:tc>
          <w:tcPr>
            <w:tcW w:w="1526" w:type="dxa"/>
            <w:vAlign w:val="center"/>
          </w:tcPr>
          <w:p w14:paraId="17FDB010" w14:textId="77777777" w:rsidR="004C0160" w:rsidRDefault="004C0160" w:rsidP="00CB4238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Fonduri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europene</w:t>
            </w:r>
            <w:proofErr w:type="spellEnd"/>
          </w:p>
          <w:p w14:paraId="38B8E44C" w14:textId="7A581619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Buget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local</w:t>
            </w:r>
          </w:p>
        </w:tc>
      </w:tr>
      <w:tr w:rsidR="004C0160" w:rsidRPr="008F08C9" w14:paraId="4ACA347F" w14:textId="77777777" w:rsidTr="00CB4238">
        <w:tc>
          <w:tcPr>
            <w:tcW w:w="928" w:type="dxa"/>
            <w:vAlign w:val="center"/>
          </w:tcPr>
          <w:p w14:paraId="32B84C18" w14:textId="2054B771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  <w:t>IV.9</w:t>
            </w:r>
          </w:p>
        </w:tc>
        <w:tc>
          <w:tcPr>
            <w:tcW w:w="3144" w:type="dxa"/>
            <w:vAlign w:val="center"/>
          </w:tcPr>
          <w:p w14:paraId="634C1107" w14:textId="3C706770" w:rsidR="004C0160" w:rsidRPr="008F08C9" w:rsidRDefault="003805A3" w:rsidP="009E05DF">
            <w:pPr>
              <w:widowControl w:val="0"/>
              <w:suppressAutoHyphens/>
              <w:spacing w:before="60" w:after="60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hAnsi="Arial" w:cs="Arial"/>
                <w:color w:val="000000"/>
                <w:lang w:val="es-ES"/>
              </w:rPr>
              <w:t>Achiziţia de staţii de încă</w:t>
            </w:r>
            <w:r w:rsidR="004C0160">
              <w:rPr>
                <w:rFonts w:ascii="Arial" w:hAnsi="Arial" w:cs="Arial"/>
                <w:color w:val="000000"/>
                <w:lang w:val="es-ES"/>
              </w:rPr>
              <w:t>rcare p</w:t>
            </w:r>
            <w:r>
              <w:rPr>
                <w:rFonts w:ascii="Arial" w:hAnsi="Arial" w:cs="Arial"/>
                <w:color w:val="000000"/>
                <w:lang w:val="es-ES"/>
              </w:rPr>
              <w:t>entru autovehiculele electrice şi amplasarea acestora în principalele zone ale oraş</w:t>
            </w:r>
            <w:r w:rsidR="004C0160">
              <w:rPr>
                <w:rFonts w:ascii="Arial" w:hAnsi="Arial" w:cs="Arial"/>
                <w:color w:val="000000"/>
                <w:lang w:val="es-ES"/>
              </w:rPr>
              <w:t>ului</w:t>
            </w:r>
          </w:p>
        </w:tc>
        <w:tc>
          <w:tcPr>
            <w:tcW w:w="1572" w:type="dxa"/>
            <w:vAlign w:val="center"/>
          </w:tcPr>
          <w:p w14:paraId="60023380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4611457C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Mediu</w:t>
            </w:r>
            <w:proofErr w:type="spellEnd"/>
          </w:p>
          <w:p w14:paraId="27693D5D" w14:textId="5C9C4E16" w:rsidR="004C0160" w:rsidRPr="008F08C9" w:rsidRDefault="004C0160" w:rsidP="009E05DF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1301" w:type="dxa"/>
            <w:vAlign w:val="center"/>
          </w:tcPr>
          <w:p w14:paraId="0B63E717" w14:textId="6D0E355A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2028</w:t>
            </w:r>
          </w:p>
        </w:tc>
        <w:tc>
          <w:tcPr>
            <w:tcW w:w="1105" w:type="dxa"/>
            <w:vAlign w:val="center"/>
          </w:tcPr>
          <w:p w14:paraId="12A509B7" w14:textId="78E58B3B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>50</w:t>
            </w:r>
          </w:p>
        </w:tc>
        <w:tc>
          <w:tcPr>
            <w:tcW w:w="1526" w:type="dxa"/>
            <w:vAlign w:val="center"/>
          </w:tcPr>
          <w:p w14:paraId="077419B5" w14:textId="77777777" w:rsidR="004C0160" w:rsidRDefault="004C0160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PNDL      </w:t>
            </w:r>
            <w:proofErr w:type="spellStart"/>
            <w:r w:rsidRPr="009D79EA">
              <w:rPr>
                <w:rFonts w:ascii="Arial" w:eastAsia="SimSun" w:hAnsi="Arial" w:cs="Arial"/>
                <w:kern w:val="1"/>
                <w:lang w:eastAsia="zh-CN" w:bidi="hi-IN"/>
              </w:rPr>
              <w:t>Fonduri</w:t>
            </w:r>
            <w:proofErr w:type="spellEnd"/>
            <w:r w:rsidRPr="009D79EA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9D79EA">
              <w:rPr>
                <w:rFonts w:ascii="Arial" w:eastAsia="SimSun" w:hAnsi="Arial" w:cs="Arial"/>
                <w:kern w:val="1"/>
                <w:lang w:eastAsia="zh-CN" w:bidi="hi-IN"/>
              </w:rPr>
              <w:t>europene</w:t>
            </w:r>
            <w:proofErr w:type="spellEnd"/>
            <w:r w:rsidRPr="009D79EA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</w:p>
          <w:p w14:paraId="22A5B980" w14:textId="0C0AE443" w:rsidR="004C0160" w:rsidRPr="008F08C9" w:rsidRDefault="004C0160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9D79EA">
              <w:rPr>
                <w:rFonts w:ascii="Arial" w:eastAsia="SimSun" w:hAnsi="Arial" w:cs="Arial"/>
                <w:kern w:val="1"/>
                <w:lang w:eastAsia="zh-CN" w:bidi="hi-IN"/>
              </w:rPr>
              <w:t>Buget</w:t>
            </w:r>
            <w:proofErr w:type="spellEnd"/>
            <w:r w:rsidRPr="009D79EA">
              <w:rPr>
                <w:rFonts w:ascii="Arial" w:eastAsia="SimSun" w:hAnsi="Arial" w:cs="Arial"/>
                <w:kern w:val="1"/>
                <w:lang w:eastAsia="zh-CN" w:bidi="hi-IN"/>
              </w:rPr>
              <w:t xml:space="preserve"> local</w:t>
            </w:r>
          </w:p>
        </w:tc>
      </w:tr>
      <w:tr w:rsidR="008402A2" w:rsidRPr="008F08C9" w14:paraId="1675D9C6" w14:textId="77777777" w:rsidTr="00CB4238">
        <w:tc>
          <w:tcPr>
            <w:tcW w:w="928" w:type="dxa"/>
            <w:vAlign w:val="center"/>
          </w:tcPr>
          <w:p w14:paraId="3E0CF286" w14:textId="423047BD" w:rsidR="008402A2" w:rsidRDefault="008402A2" w:rsidP="009E05DF">
            <w:pPr>
              <w:widowControl w:val="0"/>
              <w:suppressAutoHyphens/>
              <w:jc w:val="center"/>
              <w:rPr>
                <w:rFonts w:ascii="Arial" w:hAnsi="Arial" w:cs="Arial"/>
                <w:color w:val="000000"/>
                <w:kern w:val="1"/>
                <w:lang w:eastAsia="zh-CN" w:bidi="hi-IN"/>
              </w:rPr>
            </w:pPr>
            <w:r>
              <w:rPr>
                <w:rFonts w:ascii="Arial" w:hAnsi="Arial" w:cs="Arial"/>
                <w:color w:val="000000"/>
                <w:kern w:val="1"/>
                <w:lang w:eastAsia="zh-CN" w:bidi="hi-IN"/>
              </w:rPr>
              <w:t>IV.5</w:t>
            </w:r>
          </w:p>
        </w:tc>
        <w:tc>
          <w:tcPr>
            <w:tcW w:w="3144" w:type="dxa"/>
            <w:vAlign w:val="center"/>
          </w:tcPr>
          <w:p w14:paraId="11C0DD9E" w14:textId="7C858AB9" w:rsidR="008402A2" w:rsidRDefault="008402A2" w:rsidP="009E05DF">
            <w:pPr>
              <w:widowControl w:val="0"/>
              <w:suppressAutoHyphens/>
              <w:spacing w:before="60" w:after="60"/>
              <w:rPr>
                <w:rFonts w:ascii="Arial" w:hAnsi="Arial" w:cs="Arial"/>
                <w:color w:val="000000"/>
                <w:lang w:val="es-ES"/>
              </w:rPr>
            </w:pPr>
            <w:r>
              <w:rPr>
                <w:rFonts w:ascii="Arial" w:hAnsi="Arial" w:cs="Arial"/>
                <w:color w:val="000000"/>
                <w:lang w:val="es-ES"/>
              </w:rPr>
              <w:t>Amena</w:t>
            </w:r>
            <w:r w:rsidR="003805A3">
              <w:rPr>
                <w:rFonts w:ascii="Arial" w:hAnsi="Arial" w:cs="Arial"/>
                <w:color w:val="000000"/>
                <w:lang w:val="es-ES"/>
              </w:rPr>
              <w:t>jarea un</w:t>
            </w:r>
            <w:r w:rsidR="007B0325">
              <w:rPr>
                <w:rFonts w:ascii="Arial" w:hAnsi="Arial" w:cs="Arial"/>
                <w:color w:val="000000"/>
                <w:lang w:val="es-ES"/>
              </w:rPr>
              <w:t>u</w:t>
            </w:r>
            <w:r w:rsidR="003805A3">
              <w:rPr>
                <w:rFonts w:ascii="Arial" w:hAnsi="Arial" w:cs="Arial"/>
                <w:color w:val="000000"/>
                <w:lang w:val="es-ES"/>
              </w:rPr>
              <w:t xml:space="preserve">i </w:t>
            </w:r>
            <w:r w:rsidR="007B0325">
              <w:rPr>
                <w:rFonts w:ascii="Arial" w:hAnsi="Arial" w:cs="Arial"/>
                <w:color w:val="000000"/>
                <w:lang w:val="es-ES"/>
              </w:rPr>
              <w:t>traseu pentru biciclete</w:t>
            </w:r>
            <w:r w:rsidR="003805A3">
              <w:rPr>
                <w:rFonts w:ascii="Arial" w:hAnsi="Arial" w:cs="Arial"/>
                <w:color w:val="000000"/>
                <w:lang w:val="es-ES"/>
              </w:rPr>
              <w:t xml:space="preserve"> cross-country ş</w:t>
            </w:r>
            <w:r>
              <w:rPr>
                <w:rFonts w:ascii="Arial" w:hAnsi="Arial" w:cs="Arial"/>
                <w:color w:val="000000"/>
                <w:lang w:val="es-ES"/>
              </w:rPr>
              <w:t>i a un</w:t>
            </w:r>
            <w:r w:rsidR="007B0325">
              <w:rPr>
                <w:rFonts w:ascii="Arial" w:hAnsi="Arial" w:cs="Arial"/>
                <w:color w:val="000000"/>
                <w:lang w:val="es-ES"/>
              </w:rPr>
              <w:t>u</w:t>
            </w:r>
            <w:r>
              <w:rPr>
                <w:rFonts w:ascii="Arial" w:hAnsi="Arial" w:cs="Arial"/>
                <w:color w:val="000000"/>
                <w:lang w:val="es-ES"/>
              </w:rPr>
              <w:t xml:space="preserve">i </w:t>
            </w:r>
            <w:r w:rsidR="007B0325">
              <w:rPr>
                <w:rFonts w:ascii="Arial" w:hAnsi="Arial" w:cs="Arial"/>
                <w:color w:val="000000"/>
                <w:lang w:val="es-ES"/>
              </w:rPr>
              <w:t>traseu</w:t>
            </w:r>
            <w:r>
              <w:rPr>
                <w:rFonts w:ascii="Arial" w:hAnsi="Arial" w:cs="Arial"/>
                <w:color w:val="000000"/>
                <w:lang w:val="es-ES"/>
              </w:rPr>
              <w:t xml:space="preserve"> down-hill</w:t>
            </w:r>
          </w:p>
        </w:tc>
        <w:tc>
          <w:tcPr>
            <w:tcW w:w="1572" w:type="dxa"/>
            <w:vAlign w:val="center"/>
          </w:tcPr>
          <w:p w14:paraId="75FD33D4" w14:textId="77777777" w:rsidR="008402A2" w:rsidRDefault="008402A2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3D61653B" w14:textId="77777777" w:rsidR="008402A2" w:rsidRDefault="008402A2" w:rsidP="00CB423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Mediu</w:t>
            </w:r>
            <w:proofErr w:type="spellEnd"/>
          </w:p>
          <w:p w14:paraId="2F02AF32" w14:textId="1EAC8494" w:rsidR="008402A2" w:rsidRPr="008F08C9" w:rsidRDefault="008402A2" w:rsidP="009E05DF">
            <w:pPr>
              <w:widowControl w:val="0"/>
              <w:suppressAutoHyphens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9E05DF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1301" w:type="dxa"/>
            <w:vAlign w:val="center"/>
          </w:tcPr>
          <w:p w14:paraId="1507DEDE" w14:textId="08384727" w:rsidR="008402A2" w:rsidRDefault="008402A2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r>
              <w:rPr>
                <w:rFonts w:ascii="Arial" w:hAnsi="Arial" w:cs="Arial"/>
                <w:kern w:val="1"/>
                <w:lang w:eastAsia="zh-CN" w:bidi="hi-IN"/>
              </w:rPr>
              <w:t>2028-2029</w:t>
            </w:r>
          </w:p>
        </w:tc>
        <w:tc>
          <w:tcPr>
            <w:tcW w:w="1105" w:type="dxa"/>
            <w:vAlign w:val="center"/>
          </w:tcPr>
          <w:p w14:paraId="69FDABFC" w14:textId="720E4E40" w:rsidR="008402A2" w:rsidRDefault="008402A2" w:rsidP="009E05DF">
            <w:pPr>
              <w:widowControl w:val="0"/>
              <w:suppressAutoHyphens/>
              <w:spacing w:before="60" w:after="60"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r>
              <w:rPr>
                <w:rFonts w:ascii="Arial" w:hAnsi="Arial" w:cs="Arial"/>
                <w:kern w:val="1"/>
                <w:lang w:eastAsia="zh-CN" w:bidi="hi-IN"/>
              </w:rPr>
              <w:t>720</w:t>
            </w:r>
          </w:p>
        </w:tc>
        <w:tc>
          <w:tcPr>
            <w:tcW w:w="1526" w:type="dxa"/>
            <w:vAlign w:val="center"/>
          </w:tcPr>
          <w:p w14:paraId="78649153" w14:textId="77777777" w:rsidR="008402A2" w:rsidRDefault="008402A2" w:rsidP="00CB4238">
            <w:pPr>
              <w:widowControl w:val="0"/>
              <w:suppressAutoHyphens/>
              <w:spacing w:before="60" w:after="60"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Fonduri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europene</w:t>
            </w:r>
            <w:proofErr w:type="spellEnd"/>
          </w:p>
          <w:p w14:paraId="43BBCB5F" w14:textId="45280DC5" w:rsidR="008402A2" w:rsidRDefault="008402A2" w:rsidP="00CB4238">
            <w:pPr>
              <w:widowControl w:val="0"/>
              <w:suppressAutoHyphens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Buget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local</w:t>
            </w:r>
          </w:p>
        </w:tc>
      </w:tr>
    </w:tbl>
    <w:p w14:paraId="4A4CD38A" w14:textId="77777777" w:rsidR="009E05DF" w:rsidRPr="009E05DF" w:rsidRDefault="009E05DF" w:rsidP="009E05D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1"/>
          <w:sz w:val="24"/>
          <w:szCs w:val="24"/>
          <w:lang w:eastAsia="zh-CN" w:bidi="hi-IN"/>
        </w:rPr>
      </w:pPr>
    </w:p>
    <w:p w14:paraId="005C2217" w14:textId="2CA518B5" w:rsidR="00A12BD4" w:rsidRDefault="00A12BD4">
      <w:pPr>
        <w:rPr>
          <w:rFonts w:ascii="Arial" w:hAnsi="Arial" w:cs="Arial"/>
          <w:kern w:val="1"/>
          <w:sz w:val="24"/>
          <w:szCs w:val="24"/>
          <w:lang w:eastAsia="zh-CN" w:bidi="hi-IN"/>
        </w:rPr>
      </w:pPr>
      <w:r>
        <w:rPr>
          <w:rFonts w:ascii="Arial" w:hAnsi="Arial" w:cs="Arial"/>
          <w:kern w:val="1"/>
          <w:sz w:val="24"/>
          <w:szCs w:val="24"/>
          <w:lang w:eastAsia="zh-CN" w:bidi="hi-IN"/>
        </w:rPr>
        <w:br w:type="page"/>
      </w:r>
    </w:p>
    <w:p w14:paraId="54B19EEF" w14:textId="77777777" w:rsidR="009E05DF" w:rsidRPr="009E05DF" w:rsidRDefault="009E05DF" w:rsidP="009E05DF">
      <w:pPr>
        <w:spacing w:after="0" w:line="240" w:lineRule="auto"/>
        <w:rPr>
          <w:rFonts w:ascii="Arial" w:hAnsi="Arial" w:cs="Arial"/>
          <w:kern w:val="1"/>
          <w:sz w:val="24"/>
          <w:szCs w:val="24"/>
          <w:lang w:eastAsia="zh-CN" w:bidi="hi-IN"/>
        </w:rPr>
      </w:pPr>
    </w:p>
    <w:p w14:paraId="169ECD99" w14:textId="2084395B" w:rsidR="00362A51" w:rsidRPr="00541EC9" w:rsidRDefault="00B727FE" w:rsidP="00B727FE">
      <w:pPr>
        <w:pStyle w:val="Titlu2"/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</w:pPr>
      <w:bookmarkStart w:id="14" w:name="_Toc96426652"/>
      <w:r w:rsidRPr="00541EC9"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t xml:space="preserve">1.2. </w:t>
      </w:r>
      <w:r w:rsidR="00362A51" w:rsidRPr="00541EC9"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t>Prioritățile stabilite</w:t>
      </w:r>
      <w:bookmarkEnd w:id="14"/>
    </w:p>
    <w:p w14:paraId="3BC9FDD5" w14:textId="416C104A" w:rsidR="00541EC9" w:rsidRPr="00075A5C" w:rsidRDefault="00541EC9" w:rsidP="00075A5C">
      <w:pPr>
        <w:spacing w:line="360" w:lineRule="auto"/>
        <w:rPr>
          <w:rFonts w:ascii="Arial" w:hAnsi="Arial" w:cs="Arial"/>
        </w:rPr>
      </w:pPr>
      <w:bookmarkStart w:id="15" w:name="_Toc457975779"/>
      <w:bookmarkStart w:id="16" w:name="_Toc468804045"/>
      <w:bookmarkStart w:id="17" w:name="_Toc478973341"/>
      <w:proofErr w:type="spellStart"/>
      <w:r w:rsidRPr="00075A5C">
        <w:rPr>
          <w:rFonts w:ascii="Arial" w:hAnsi="Arial" w:cs="Arial"/>
        </w:rPr>
        <w:t>După</w:t>
      </w:r>
      <w:proofErr w:type="spellEnd"/>
      <w:r w:rsidRPr="00075A5C">
        <w:rPr>
          <w:rFonts w:ascii="Arial" w:hAnsi="Arial" w:cs="Arial"/>
        </w:rPr>
        <w:t xml:space="preserve"> </w:t>
      </w:r>
      <w:proofErr w:type="spellStart"/>
      <w:r w:rsidRPr="00075A5C">
        <w:rPr>
          <w:rFonts w:ascii="Arial" w:hAnsi="Arial" w:cs="Arial"/>
        </w:rPr>
        <w:t>etapizarea</w:t>
      </w:r>
      <w:proofErr w:type="spellEnd"/>
      <w:r w:rsidRPr="00075A5C">
        <w:rPr>
          <w:rFonts w:ascii="Arial" w:hAnsi="Arial" w:cs="Arial"/>
        </w:rPr>
        <w:t xml:space="preserve"> </w:t>
      </w:r>
      <w:proofErr w:type="spellStart"/>
      <w:r w:rsidRPr="00075A5C">
        <w:rPr>
          <w:rFonts w:ascii="Arial" w:hAnsi="Arial" w:cs="Arial"/>
        </w:rPr>
        <w:t>proiectelor</w:t>
      </w:r>
      <w:proofErr w:type="spellEnd"/>
      <w:r w:rsidRPr="00075A5C">
        <w:rPr>
          <w:rFonts w:ascii="Arial" w:hAnsi="Arial" w:cs="Arial"/>
        </w:rPr>
        <w:t xml:space="preserve">, </w:t>
      </w:r>
      <w:proofErr w:type="spellStart"/>
      <w:r w:rsidRPr="00075A5C">
        <w:rPr>
          <w:rFonts w:ascii="Arial" w:hAnsi="Arial" w:cs="Arial"/>
        </w:rPr>
        <w:t>împreună</w:t>
      </w:r>
      <w:proofErr w:type="spellEnd"/>
      <w:r w:rsidRPr="00075A5C">
        <w:rPr>
          <w:rFonts w:ascii="Arial" w:hAnsi="Arial" w:cs="Arial"/>
        </w:rPr>
        <w:t xml:space="preserve"> cu </w:t>
      </w:r>
      <w:proofErr w:type="spellStart"/>
      <w:r w:rsidRPr="00075A5C">
        <w:rPr>
          <w:rFonts w:ascii="Arial" w:hAnsi="Arial" w:cs="Arial"/>
        </w:rPr>
        <w:t>grupul</w:t>
      </w:r>
      <w:proofErr w:type="spellEnd"/>
      <w:r w:rsidRPr="00075A5C">
        <w:rPr>
          <w:rFonts w:ascii="Arial" w:hAnsi="Arial" w:cs="Arial"/>
        </w:rPr>
        <w:t xml:space="preserve"> de </w:t>
      </w:r>
      <w:proofErr w:type="spellStart"/>
      <w:r w:rsidRPr="00075A5C">
        <w:rPr>
          <w:rFonts w:ascii="Arial" w:hAnsi="Arial" w:cs="Arial"/>
        </w:rPr>
        <w:t>c</w:t>
      </w:r>
      <w:r w:rsidR="003805A3">
        <w:rPr>
          <w:rFonts w:ascii="Arial" w:hAnsi="Arial" w:cs="Arial"/>
        </w:rPr>
        <w:t>oordonare</w:t>
      </w:r>
      <w:proofErr w:type="spellEnd"/>
      <w:r w:rsidR="003805A3">
        <w:rPr>
          <w:rFonts w:ascii="Arial" w:hAnsi="Arial" w:cs="Arial"/>
        </w:rPr>
        <w:t xml:space="preserve"> a </w:t>
      </w:r>
      <w:proofErr w:type="spellStart"/>
      <w:r w:rsidR="003805A3">
        <w:rPr>
          <w:rFonts w:ascii="Arial" w:hAnsi="Arial" w:cs="Arial"/>
        </w:rPr>
        <w:t>fost</w:t>
      </w:r>
      <w:proofErr w:type="spellEnd"/>
      <w:r w:rsidR="003805A3">
        <w:rPr>
          <w:rFonts w:ascii="Arial" w:hAnsi="Arial" w:cs="Arial"/>
        </w:rPr>
        <w:t xml:space="preserve"> </w:t>
      </w:r>
      <w:proofErr w:type="spellStart"/>
      <w:r w:rsidR="003805A3">
        <w:rPr>
          <w:rFonts w:ascii="Arial" w:hAnsi="Arial" w:cs="Arial"/>
        </w:rPr>
        <w:t>realizată</w:t>
      </w:r>
      <w:proofErr w:type="spellEnd"/>
      <w:r w:rsidR="003805A3">
        <w:rPr>
          <w:rFonts w:ascii="Arial" w:hAnsi="Arial" w:cs="Arial"/>
        </w:rPr>
        <w:t xml:space="preserve"> </w:t>
      </w:r>
      <w:proofErr w:type="spellStart"/>
      <w:r w:rsidR="003805A3">
        <w:rPr>
          <w:rFonts w:ascii="Arial" w:hAnsi="Arial" w:cs="Arial"/>
        </w:rPr>
        <w:t>și</w:t>
      </w:r>
      <w:proofErr w:type="spellEnd"/>
      <w:r w:rsidR="003805A3">
        <w:rPr>
          <w:rFonts w:ascii="Arial" w:hAnsi="Arial" w:cs="Arial"/>
        </w:rPr>
        <w:t xml:space="preserve"> o</w:t>
      </w:r>
      <w:r w:rsidRPr="00075A5C">
        <w:rPr>
          <w:rFonts w:ascii="Arial" w:hAnsi="Arial" w:cs="Arial"/>
        </w:rPr>
        <w:t xml:space="preserve"> </w:t>
      </w:r>
      <w:proofErr w:type="spellStart"/>
      <w:r w:rsidRPr="00075A5C">
        <w:rPr>
          <w:rFonts w:ascii="Arial" w:hAnsi="Arial" w:cs="Arial"/>
        </w:rPr>
        <w:t>eşalonare</w:t>
      </w:r>
      <w:proofErr w:type="spellEnd"/>
      <w:r w:rsidRPr="00075A5C">
        <w:rPr>
          <w:rFonts w:ascii="Arial" w:hAnsi="Arial" w:cs="Arial"/>
        </w:rPr>
        <w:t xml:space="preserve"> </w:t>
      </w:r>
      <w:proofErr w:type="gramStart"/>
      <w:r w:rsidRPr="00075A5C">
        <w:rPr>
          <w:rFonts w:ascii="Arial" w:hAnsi="Arial" w:cs="Arial"/>
        </w:rPr>
        <w:t>a</w:t>
      </w:r>
      <w:proofErr w:type="gramEnd"/>
      <w:r w:rsidRPr="00075A5C">
        <w:rPr>
          <w:rFonts w:ascii="Arial" w:hAnsi="Arial" w:cs="Arial"/>
        </w:rPr>
        <w:t xml:space="preserve"> </w:t>
      </w:r>
      <w:proofErr w:type="spellStart"/>
      <w:r w:rsidRPr="00075A5C">
        <w:rPr>
          <w:rFonts w:ascii="Arial" w:hAnsi="Arial" w:cs="Arial"/>
        </w:rPr>
        <w:t>acestora</w:t>
      </w:r>
      <w:proofErr w:type="spellEnd"/>
      <w:r w:rsidRPr="00075A5C">
        <w:rPr>
          <w:rFonts w:ascii="Arial" w:hAnsi="Arial" w:cs="Arial"/>
        </w:rPr>
        <w:t xml:space="preserve">. Această </w:t>
      </w:r>
      <w:proofErr w:type="spellStart"/>
      <w:r w:rsidRPr="00075A5C">
        <w:rPr>
          <w:rFonts w:ascii="Arial" w:hAnsi="Arial" w:cs="Arial"/>
        </w:rPr>
        <w:t>eşalonare</w:t>
      </w:r>
      <w:proofErr w:type="spellEnd"/>
      <w:r w:rsidRPr="00075A5C">
        <w:rPr>
          <w:rFonts w:ascii="Arial" w:hAnsi="Arial" w:cs="Arial"/>
        </w:rPr>
        <w:t xml:space="preserve"> </w:t>
      </w:r>
      <w:proofErr w:type="spellStart"/>
      <w:r w:rsidRPr="00075A5C">
        <w:rPr>
          <w:rFonts w:ascii="Arial" w:hAnsi="Arial" w:cs="Arial"/>
        </w:rPr>
        <w:t>este</w:t>
      </w:r>
      <w:proofErr w:type="spellEnd"/>
      <w:r w:rsidRPr="00075A5C">
        <w:rPr>
          <w:rFonts w:ascii="Arial" w:hAnsi="Arial" w:cs="Arial"/>
        </w:rPr>
        <w:t xml:space="preserve"> </w:t>
      </w:r>
      <w:proofErr w:type="spellStart"/>
      <w:r w:rsidRPr="00075A5C">
        <w:rPr>
          <w:rFonts w:ascii="Arial" w:hAnsi="Arial" w:cs="Arial"/>
        </w:rPr>
        <w:t>prezentată</w:t>
      </w:r>
      <w:proofErr w:type="spellEnd"/>
      <w:r w:rsidRPr="00075A5C">
        <w:rPr>
          <w:rFonts w:ascii="Arial" w:hAnsi="Arial" w:cs="Arial"/>
        </w:rPr>
        <w:t xml:space="preserve"> </w:t>
      </w:r>
      <w:proofErr w:type="spellStart"/>
      <w:r w:rsidRPr="00075A5C">
        <w:rPr>
          <w:rFonts w:ascii="Arial" w:hAnsi="Arial" w:cs="Arial"/>
        </w:rPr>
        <w:t>în</w:t>
      </w:r>
      <w:proofErr w:type="spellEnd"/>
      <w:r w:rsidRPr="00075A5C">
        <w:rPr>
          <w:rFonts w:ascii="Arial" w:hAnsi="Arial" w:cs="Arial"/>
        </w:rPr>
        <w:t xml:space="preserve"> </w:t>
      </w:r>
      <w:proofErr w:type="spellStart"/>
      <w:r w:rsidRPr="00075A5C">
        <w:rPr>
          <w:rFonts w:ascii="Arial" w:hAnsi="Arial" w:cs="Arial"/>
        </w:rPr>
        <w:t>tabelul</w:t>
      </w:r>
      <w:proofErr w:type="spellEnd"/>
      <w:r w:rsidRPr="00075A5C">
        <w:rPr>
          <w:rFonts w:ascii="Arial" w:hAnsi="Arial" w:cs="Arial"/>
        </w:rPr>
        <w:t xml:space="preserve"> </w:t>
      </w:r>
      <w:proofErr w:type="spellStart"/>
      <w:r w:rsidRPr="00075A5C">
        <w:rPr>
          <w:rFonts w:ascii="Arial" w:hAnsi="Arial" w:cs="Arial"/>
        </w:rPr>
        <w:t>următor</w:t>
      </w:r>
      <w:proofErr w:type="spellEnd"/>
      <w:r w:rsidRPr="00075A5C">
        <w:rPr>
          <w:rFonts w:ascii="Arial" w:hAnsi="Arial" w:cs="Arial"/>
        </w:rPr>
        <w:t>.</w:t>
      </w:r>
      <w:bookmarkEnd w:id="15"/>
      <w:bookmarkEnd w:id="16"/>
      <w:bookmarkEnd w:id="17"/>
    </w:p>
    <w:p w14:paraId="69D7068D" w14:textId="77777777" w:rsidR="00BB4C75" w:rsidRPr="00541EC9" w:rsidRDefault="00BB4C75" w:rsidP="00541EC9">
      <w:pPr>
        <w:widowControl w:val="0"/>
        <w:spacing w:after="0" w:line="240" w:lineRule="auto"/>
        <w:rPr>
          <w:rFonts w:ascii="Arial" w:hAnsi="Arial" w:cs="Arial"/>
          <w:bCs/>
          <w:iCs/>
          <w:kern w:val="1"/>
          <w:sz w:val="20"/>
          <w:szCs w:val="24"/>
          <w:lang w:eastAsia="zh-CN" w:bidi="hi-IN"/>
        </w:rPr>
      </w:pPr>
    </w:p>
    <w:p w14:paraId="70A7722A" w14:textId="57E5E2B1" w:rsidR="00541EC9" w:rsidRPr="00EC522C" w:rsidRDefault="00EC522C" w:rsidP="00EC522C">
      <w:pPr>
        <w:pStyle w:val="Legend"/>
        <w:jc w:val="center"/>
        <w:rPr>
          <w:rFonts w:ascii="Arial" w:hAnsi="Arial" w:cs="Arial"/>
          <w:i w:val="0"/>
          <w:iCs w:val="0"/>
          <w:kern w:val="1"/>
          <w:sz w:val="22"/>
          <w:szCs w:val="22"/>
          <w:lang w:eastAsia="zh-CN" w:bidi="hi-IN"/>
        </w:rPr>
      </w:pPr>
      <w:bookmarkStart w:id="18" w:name="_Toc94729351"/>
      <w:bookmarkStart w:id="19" w:name="_Toc94866332"/>
      <w:r w:rsidRPr="00EC522C">
        <w:rPr>
          <w:rFonts w:ascii="Arial" w:hAnsi="Arial" w:cs="Arial"/>
          <w:sz w:val="22"/>
          <w:szCs w:val="22"/>
        </w:rPr>
        <w:t xml:space="preserve">Tabel II.1. </w:t>
      </w:r>
      <w:r w:rsidRPr="00EC522C">
        <w:rPr>
          <w:rFonts w:ascii="Arial" w:hAnsi="Arial" w:cs="Arial"/>
          <w:sz w:val="22"/>
          <w:szCs w:val="22"/>
        </w:rPr>
        <w:fldChar w:fldCharType="begin"/>
      </w:r>
      <w:r w:rsidRPr="00EC522C">
        <w:rPr>
          <w:rFonts w:ascii="Arial" w:hAnsi="Arial" w:cs="Arial"/>
          <w:sz w:val="22"/>
          <w:szCs w:val="22"/>
        </w:rPr>
        <w:instrText xml:space="preserve"> SEQ Tabel_II.1. \* ARABIC </w:instrText>
      </w:r>
      <w:r w:rsidRPr="00EC522C">
        <w:rPr>
          <w:rFonts w:ascii="Arial" w:hAnsi="Arial" w:cs="Arial"/>
          <w:sz w:val="22"/>
          <w:szCs w:val="22"/>
        </w:rPr>
        <w:fldChar w:fldCharType="separate"/>
      </w:r>
      <w:r w:rsidR="007C0F09">
        <w:rPr>
          <w:rFonts w:ascii="Arial" w:hAnsi="Arial" w:cs="Arial"/>
          <w:noProof/>
          <w:sz w:val="22"/>
          <w:szCs w:val="22"/>
        </w:rPr>
        <w:t>3</w:t>
      </w:r>
      <w:r w:rsidRPr="00EC522C">
        <w:rPr>
          <w:rFonts w:ascii="Arial" w:hAnsi="Arial" w:cs="Arial"/>
          <w:sz w:val="22"/>
          <w:szCs w:val="22"/>
        </w:rPr>
        <w:fldChar w:fldCharType="end"/>
      </w:r>
      <w:r w:rsidRPr="00EC522C">
        <w:rPr>
          <w:rFonts w:ascii="Arial" w:hAnsi="Arial" w:cs="Arial"/>
          <w:sz w:val="22"/>
          <w:szCs w:val="22"/>
        </w:rPr>
        <w:t xml:space="preserve"> </w:t>
      </w:r>
      <w:r w:rsidR="00541EC9" w:rsidRPr="00EC522C">
        <w:rPr>
          <w:rFonts w:ascii="Arial" w:hAnsi="Arial" w:cs="Arial"/>
          <w:kern w:val="1"/>
          <w:sz w:val="22"/>
          <w:szCs w:val="22"/>
          <w:lang w:eastAsia="zh-CN" w:bidi="hi-IN"/>
        </w:rPr>
        <w:t xml:space="preserve">– </w:t>
      </w:r>
      <w:proofErr w:type="spellStart"/>
      <w:r w:rsidR="00541EC9" w:rsidRPr="00EC522C">
        <w:rPr>
          <w:rFonts w:ascii="Arial" w:hAnsi="Arial" w:cs="Arial"/>
          <w:i w:val="0"/>
          <w:iCs w:val="0"/>
          <w:kern w:val="1"/>
          <w:sz w:val="22"/>
          <w:szCs w:val="22"/>
          <w:lang w:eastAsia="zh-CN" w:bidi="hi-IN"/>
        </w:rPr>
        <w:t>Eşalonarea</w:t>
      </w:r>
      <w:proofErr w:type="spellEnd"/>
      <w:r w:rsidR="00541EC9" w:rsidRPr="00EC522C">
        <w:rPr>
          <w:rFonts w:ascii="Arial" w:hAnsi="Arial" w:cs="Arial"/>
          <w:i w:val="0"/>
          <w:iCs w:val="0"/>
          <w:kern w:val="1"/>
          <w:sz w:val="22"/>
          <w:szCs w:val="22"/>
          <w:lang w:eastAsia="zh-CN" w:bidi="hi-IN"/>
        </w:rPr>
        <w:t xml:space="preserve"> </w:t>
      </w:r>
      <w:proofErr w:type="spellStart"/>
      <w:r w:rsidR="00541EC9" w:rsidRPr="00EC522C">
        <w:rPr>
          <w:rFonts w:ascii="Arial" w:hAnsi="Arial" w:cs="Arial"/>
          <w:i w:val="0"/>
          <w:iCs w:val="0"/>
          <w:kern w:val="1"/>
          <w:sz w:val="22"/>
          <w:szCs w:val="22"/>
          <w:lang w:eastAsia="zh-CN" w:bidi="hi-IN"/>
        </w:rPr>
        <w:t>proiectelor</w:t>
      </w:r>
      <w:bookmarkEnd w:id="18"/>
      <w:bookmarkEnd w:id="19"/>
      <w:proofErr w:type="spellEnd"/>
    </w:p>
    <w:tbl>
      <w:tblPr>
        <w:tblW w:w="94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2"/>
        <w:gridCol w:w="688"/>
        <w:gridCol w:w="2189"/>
        <w:gridCol w:w="438"/>
        <w:gridCol w:w="439"/>
        <w:gridCol w:w="438"/>
        <w:gridCol w:w="439"/>
        <w:gridCol w:w="439"/>
        <w:gridCol w:w="438"/>
        <w:gridCol w:w="439"/>
        <w:gridCol w:w="439"/>
        <w:gridCol w:w="439"/>
        <w:gridCol w:w="438"/>
        <w:gridCol w:w="439"/>
        <w:gridCol w:w="438"/>
        <w:gridCol w:w="438"/>
        <w:gridCol w:w="439"/>
      </w:tblGrid>
      <w:tr w:rsidR="00EE1C89" w:rsidRPr="00541EC9" w14:paraId="01C785C1" w14:textId="77777777" w:rsidTr="00EE1C89">
        <w:trPr>
          <w:cantSplit/>
          <w:trHeight w:val="660"/>
          <w:tblHeader/>
          <w:jc w:val="center"/>
        </w:trPr>
        <w:tc>
          <w:tcPr>
            <w:tcW w:w="422" w:type="dxa"/>
            <w:vMerge w:val="restart"/>
            <w:shd w:val="clear" w:color="auto" w:fill="D9D9D9"/>
            <w:textDirection w:val="btLr"/>
            <w:vAlign w:val="center"/>
          </w:tcPr>
          <w:p w14:paraId="62D3A918" w14:textId="77777777" w:rsidR="00EE1C89" w:rsidRPr="00BB4C75" w:rsidRDefault="00EE1C89" w:rsidP="00541EC9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zh-CN" w:bidi="hi-IN"/>
              </w:rPr>
            </w:pPr>
            <w:proofErr w:type="spellStart"/>
            <w:r w:rsidRPr="00BB4C75"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zh-CN" w:bidi="hi-IN"/>
              </w:rPr>
              <w:t>Domeniu</w:t>
            </w:r>
            <w:proofErr w:type="spellEnd"/>
          </w:p>
        </w:tc>
        <w:tc>
          <w:tcPr>
            <w:tcW w:w="688" w:type="dxa"/>
            <w:vMerge w:val="restart"/>
            <w:shd w:val="clear" w:color="auto" w:fill="D9D9D9"/>
            <w:textDirection w:val="btLr"/>
            <w:vAlign w:val="center"/>
          </w:tcPr>
          <w:p w14:paraId="6D0AF706" w14:textId="77777777" w:rsidR="00EE1C89" w:rsidRPr="00BB4C75" w:rsidRDefault="00EE1C89" w:rsidP="00541EC9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zh-CN" w:bidi="hi-IN"/>
              </w:rPr>
            </w:pPr>
            <w:r w:rsidRPr="00BB4C75"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zh-CN" w:bidi="hi-IN"/>
              </w:rPr>
              <w:t>Cod</w:t>
            </w:r>
          </w:p>
        </w:tc>
        <w:tc>
          <w:tcPr>
            <w:tcW w:w="2189" w:type="dxa"/>
            <w:vMerge w:val="restart"/>
            <w:shd w:val="clear" w:color="auto" w:fill="D9D9D9"/>
            <w:vAlign w:val="center"/>
          </w:tcPr>
          <w:p w14:paraId="58B3A44E" w14:textId="77777777" w:rsidR="00EE1C89" w:rsidRPr="00BB4C75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zh-CN" w:bidi="hi-IN"/>
              </w:rPr>
            </w:pPr>
            <w:proofErr w:type="spellStart"/>
            <w:r w:rsidRPr="00BB4C75"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zh-CN" w:bidi="hi-IN"/>
              </w:rPr>
              <w:t>M</w:t>
            </w:r>
            <w:r w:rsidRPr="00BB4C75">
              <w:rPr>
                <w:rFonts w:ascii="Arial" w:hAnsi="Arial" w:cs="Arial"/>
                <w:b/>
                <w:bCs/>
                <w:kern w:val="1"/>
                <w:sz w:val="18"/>
                <w:szCs w:val="18"/>
                <w:lang w:bidi="hi-IN"/>
              </w:rPr>
              <w:t>ă</w:t>
            </w:r>
            <w:r w:rsidRPr="00BB4C75"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zh-CN" w:bidi="hi-IN"/>
              </w:rPr>
              <w:t>sura</w:t>
            </w:r>
            <w:proofErr w:type="spellEnd"/>
          </w:p>
        </w:tc>
        <w:tc>
          <w:tcPr>
            <w:tcW w:w="438" w:type="dxa"/>
            <w:shd w:val="clear" w:color="auto" w:fill="D9D9D9"/>
            <w:textDirection w:val="btLr"/>
            <w:vAlign w:val="center"/>
          </w:tcPr>
          <w:p w14:paraId="37E17E4C" w14:textId="77777777" w:rsidR="00EE1C89" w:rsidRPr="00BB4C75" w:rsidRDefault="00EE1C89" w:rsidP="00541EC9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zh-CN" w:bidi="hi-IN"/>
              </w:rPr>
            </w:pPr>
            <w:r w:rsidRPr="00BB4C75"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zh-CN" w:bidi="hi-IN"/>
              </w:rPr>
              <w:t>2022</w:t>
            </w:r>
          </w:p>
        </w:tc>
        <w:tc>
          <w:tcPr>
            <w:tcW w:w="439" w:type="dxa"/>
            <w:shd w:val="clear" w:color="auto" w:fill="D9D9D9"/>
            <w:textDirection w:val="btLr"/>
            <w:vAlign w:val="center"/>
          </w:tcPr>
          <w:p w14:paraId="60B6FE5A" w14:textId="77777777" w:rsidR="00EE1C89" w:rsidRPr="00BB4C75" w:rsidRDefault="00EE1C89" w:rsidP="00541EC9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zh-CN" w:bidi="hi-IN"/>
              </w:rPr>
            </w:pPr>
            <w:r w:rsidRPr="00BB4C75"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zh-CN" w:bidi="hi-IN"/>
              </w:rPr>
              <w:t>2023</w:t>
            </w:r>
          </w:p>
        </w:tc>
        <w:tc>
          <w:tcPr>
            <w:tcW w:w="438" w:type="dxa"/>
            <w:shd w:val="clear" w:color="auto" w:fill="D9D9D9"/>
            <w:textDirection w:val="btLr"/>
            <w:vAlign w:val="center"/>
          </w:tcPr>
          <w:p w14:paraId="6748AD3E" w14:textId="77777777" w:rsidR="00EE1C89" w:rsidRPr="00BB4C75" w:rsidRDefault="00EE1C89" w:rsidP="00541EC9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zh-CN" w:bidi="hi-IN"/>
              </w:rPr>
            </w:pPr>
            <w:r w:rsidRPr="00BB4C75"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zh-CN" w:bidi="hi-IN"/>
              </w:rPr>
              <w:t>2024</w:t>
            </w:r>
          </w:p>
        </w:tc>
        <w:tc>
          <w:tcPr>
            <w:tcW w:w="439" w:type="dxa"/>
            <w:shd w:val="clear" w:color="auto" w:fill="D9D9D9"/>
            <w:textDirection w:val="btLr"/>
            <w:vAlign w:val="center"/>
          </w:tcPr>
          <w:p w14:paraId="6A2B0899" w14:textId="77777777" w:rsidR="00EE1C89" w:rsidRPr="00BB4C75" w:rsidRDefault="00EE1C89" w:rsidP="00541EC9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zh-CN" w:bidi="hi-IN"/>
              </w:rPr>
            </w:pPr>
            <w:r w:rsidRPr="00BB4C75"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zh-CN" w:bidi="hi-IN"/>
              </w:rPr>
              <w:t>2025</w:t>
            </w:r>
          </w:p>
        </w:tc>
        <w:tc>
          <w:tcPr>
            <w:tcW w:w="439" w:type="dxa"/>
            <w:shd w:val="clear" w:color="auto" w:fill="D9D9D9"/>
            <w:textDirection w:val="btLr"/>
            <w:vAlign w:val="center"/>
          </w:tcPr>
          <w:p w14:paraId="0FF5D710" w14:textId="77777777" w:rsidR="00EE1C89" w:rsidRPr="00BB4C75" w:rsidRDefault="00EE1C89" w:rsidP="00541EC9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zh-CN" w:bidi="hi-IN"/>
              </w:rPr>
            </w:pPr>
            <w:r w:rsidRPr="00BB4C75"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zh-CN" w:bidi="hi-IN"/>
              </w:rPr>
              <w:t>2026</w:t>
            </w:r>
          </w:p>
        </w:tc>
        <w:tc>
          <w:tcPr>
            <w:tcW w:w="438" w:type="dxa"/>
            <w:shd w:val="clear" w:color="auto" w:fill="D9D9D9"/>
            <w:textDirection w:val="btLr"/>
            <w:vAlign w:val="center"/>
          </w:tcPr>
          <w:p w14:paraId="65482F7E" w14:textId="77777777" w:rsidR="00EE1C89" w:rsidRPr="00BB4C75" w:rsidRDefault="00EE1C89" w:rsidP="00541EC9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zh-CN" w:bidi="hi-IN"/>
              </w:rPr>
            </w:pPr>
            <w:r w:rsidRPr="00BB4C75"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zh-CN" w:bidi="hi-IN"/>
              </w:rPr>
              <w:t>2027</w:t>
            </w:r>
          </w:p>
        </w:tc>
        <w:tc>
          <w:tcPr>
            <w:tcW w:w="439" w:type="dxa"/>
            <w:shd w:val="clear" w:color="auto" w:fill="D9D9D9"/>
            <w:textDirection w:val="btLr"/>
            <w:vAlign w:val="center"/>
          </w:tcPr>
          <w:p w14:paraId="1D52D4D5" w14:textId="77777777" w:rsidR="00EE1C89" w:rsidRPr="00BB4C75" w:rsidRDefault="00EE1C89" w:rsidP="00541EC9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zh-CN" w:bidi="hi-IN"/>
              </w:rPr>
            </w:pPr>
            <w:r w:rsidRPr="00BB4C75"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zh-CN" w:bidi="hi-IN"/>
              </w:rPr>
              <w:t>2028</w:t>
            </w:r>
          </w:p>
        </w:tc>
        <w:tc>
          <w:tcPr>
            <w:tcW w:w="439" w:type="dxa"/>
            <w:shd w:val="clear" w:color="auto" w:fill="D9D9D9"/>
            <w:textDirection w:val="btLr"/>
            <w:vAlign w:val="center"/>
          </w:tcPr>
          <w:p w14:paraId="0DBBC3FA" w14:textId="77777777" w:rsidR="00EE1C89" w:rsidRPr="00BB4C75" w:rsidRDefault="00EE1C89" w:rsidP="00541EC9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zh-CN" w:bidi="hi-IN"/>
              </w:rPr>
            </w:pPr>
            <w:r w:rsidRPr="00BB4C75"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zh-CN" w:bidi="hi-IN"/>
              </w:rPr>
              <w:t>2029</w:t>
            </w:r>
          </w:p>
        </w:tc>
        <w:tc>
          <w:tcPr>
            <w:tcW w:w="439" w:type="dxa"/>
            <w:shd w:val="clear" w:color="auto" w:fill="D9D9D9"/>
            <w:textDirection w:val="btLr"/>
            <w:vAlign w:val="center"/>
          </w:tcPr>
          <w:p w14:paraId="775A0411" w14:textId="77777777" w:rsidR="00EE1C89" w:rsidRPr="00BB4C75" w:rsidRDefault="00EE1C89" w:rsidP="00541EC9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zh-CN" w:bidi="hi-IN"/>
              </w:rPr>
            </w:pPr>
            <w:r w:rsidRPr="00BB4C75"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zh-CN" w:bidi="hi-IN"/>
              </w:rPr>
              <w:t>2030</w:t>
            </w:r>
          </w:p>
        </w:tc>
        <w:tc>
          <w:tcPr>
            <w:tcW w:w="438" w:type="dxa"/>
            <w:shd w:val="clear" w:color="auto" w:fill="D9D9D9"/>
            <w:textDirection w:val="btLr"/>
            <w:vAlign w:val="center"/>
          </w:tcPr>
          <w:p w14:paraId="535AED7F" w14:textId="77777777" w:rsidR="00EE1C89" w:rsidRPr="00BB4C75" w:rsidRDefault="00EE1C89" w:rsidP="00541EC9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zh-CN" w:bidi="hi-IN"/>
              </w:rPr>
            </w:pPr>
            <w:r w:rsidRPr="00BB4C75"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zh-CN" w:bidi="hi-IN"/>
              </w:rPr>
              <w:t>2031</w:t>
            </w:r>
          </w:p>
        </w:tc>
        <w:tc>
          <w:tcPr>
            <w:tcW w:w="439" w:type="dxa"/>
            <w:shd w:val="clear" w:color="auto" w:fill="D9D9D9"/>
            <w:textDirection w:val="btLr"/>
            <w:vAlign w:val="center"/>
          </w:tcPr>
          <w:p w14:paraId="6255FB93" w14:textId="77777777" w:rsidR="00EE1C89" w:rsidRPr="00BB4C75" w:rsidRDefault="00EE1C89" w:rsidP="00541EC9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zh-CN" w:bidi="hi-IN"/>
              </w:rPr>
            </w:pPr>
            <w:r w:rsidRPr="00BB4C75"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zh-CN" w:bidi="hi-IN"/>
              </w:rPr>
              <w:t>2032</w:t>
            </w:r>
          </w:p>
        </w:tc>
        <w:tc>
          <w:tcPr>
            <w:tcW w:w="438" w:type="dxa"/>
            <w:shd w:val="clear" w:color="auto" w:fill="D9D9D9"/>
            <w:textDirection w:val="btLr"/>
            <w:vAlign w:val="center"/>
          </w:tcPr>
          <w:p w14:paraId="17A11976" w14:textId="77777777" w:rsidR="00EE1C89" w:rsidRPr="00BB4C75" w:rsidRDefault="00EE1C89" w:rsidP="00541EC9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zh-CN" w:bidi="hi-IN"/>
              </w:rPr>
            </w:pPr>
            <w:r w:rsidRPr="00BB4C75"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zh-CN" w:bidi="hi-IN"/>
              </w:rPr>
              <w:t>2033</w:t>
            </w:r>
          </w:p>
        </w:tc>
        <w:tc>
          <w:tcPr>
            <w:tcW w:w="438" w:type="dxa"/>
            <w:shd w:val="clear" w:color="auto" w:fill="D9D9D9"/>
            <w:textDirection w:val="btLr"/>
            <w:vAlign w:val="center"/>
          </w:tcPr>
          <w:p w14:paraId="1A5A7C4A" w14:textId="77777777" w:rsidR="00EE1C89" w:rsidRPr="00BB4C75" w:rsidRDefault="00EE1C89" w:rsidP="00541EC9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zh-CN" w:bidi="hi-IN"/>
              </w:rPr>
            </w:pPr>
            <w:r w:rsidRPr="00BB4C75"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zh-CN" w:bidi="hi-IN"/>
              </w:rPr>
              <w:t>2034</w:t>
            </w:r>
          </w:p>
        </w:tc>
        <w:tc>
          <w:tcPr>
            <w:tcW w:w="439" w:type="dxa"/>
            <w:shd w:val="clear" w:color="auto" w:fill="D9D9D9"/>
            <w:textDirection w:val="btLr"/>
          </w:tcPr>
          <w:p w14:paraId="1C5EF41C" w14:textId="77777777" w:rsidR="00EE1C89" w:rsidRPr="00BB4C75" w:rsidRDefault="00EE1C89" w:rsidP="00541EC9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zh-CN" w:bidi="hi-IN"/>
              </w:rPr>
            </w:pPr>
            <w:r w:rsidRPr="00BB4C75"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zh-CN" w:bidi="hi-IN"/>
              </w:rPr>
              <w:t>2035</w:t>
            </w:r>
          </w:p>
        </w:tc>
      </w:tr>
      <w:tr w:rsidR="00EE1C89" w:rsidRPr="00541EC9" w14:paraId="2F7BD84E" w14:textId="77777777" w:rsidTr="00CB4238">
        <w:trPr>
          <w:cantSplit/>
          <w:trHeight w:val="386"/>
          <w:tblHeader/>
          <w:jc w:val="center"/>
        </w:trPr>
        <w:tc>
          <w:tcPr>
            <w:tcW w:w="422" w:type="dxa"/>
            <w:vMerge/>
            <w:shd w:val="clear" w:color="auto" w:fill="D9D9D9"/>
            <w:vAlign w:val="center"/>
          </w:tcPr>
          <w:p w14:paraId="5E62FDB3" w14:textId="77777777" w:rsidR="00EE1C89" w:rsidRPr="00BB4C75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688" w:type="dxa"/>
            <w:vMerge/>
            <w:shd w:val="clear" w:color="auto" w:fill="D9D9D9"/>
            <w:vAlign w:val="center"/>
          </w:tcPr>
          <w:p w14:paraId="16ABABE7" w14:textId="77777777" w:rsidR="00EE1C89" w:rsidRPr="00BB4C75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2189" w:type="dxa"/>
            <w:vMerge/>
            <w:shd w:val="clear" w:color="auto" w:fill="D9D9D9"/>
            <w:vAlign w:val="center"/>
          </w:tcPr>
          <w:p w14:paraId="52EE684D" w14:textId="77777777" w:rsidR="00EE1C89" w:rsidRPr="00BB4C75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877" w:type="dxa"/>
            <w:gridSpan w:val="2"/>
            <w:shd w:val="clear" w:color="auto" w:fill="D9D9D9"/>
            <w:vAlign w:val="center"/>
          </w:tcPr>
          <w:p w14:paraId="1F243255" w14:textId="55E5F6DB" w:rsidR="00EE1C89" w:rsidRPr="00BB4C75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zh-CN" w:bidi="hi-IN"/>
              </w:rPr>
            </w:pPr>
            <w:r w:rsidRPr="00BB4C75"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zh-CN" w:bidi="hi-IN"/>
              </w:rPr>
              <w:t xml:space="preserve">Termen </w:t>
            </w:r>
            <w:proofErr w:type="spellStart"/>
            <w:r w:rsidRPr="00BB4C75"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zh-CN" w:bidi="hi-IN"/>
              </w:rPr>
              <w:t>scurt</w:t>
            </w:r>
            <w:proofErr w:type="spellEnd"/>
          </w:p>
        </w:tc>
        <w:tc>
          <w:tcPr>
            <w:tcW w:w="1754" w:type="dxa"/>
            <w:gridSpan w:val="4"/>
            <w:shd w:val="clear" w:color="auto" w:fill="D9D9D9"/>
            <w:vAlign w:val="center"/>
          </w:tcPr>
          <w:p w14:paraId="4AABB0FC" w14:textId="77777777" w:rsidR="00EE1C89" w:rsidRPr="00BB4C75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zh-CN" w:bidi="hi-IN"/>
              </w:rPr>
            </w:pPr>
            <w:r w:rsidRPr="00BB4C75"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zh-CN" w:bidi="hi-IN"/>
              </w:rPr>
              <w:t xml:space="preserve">Termen </w:t>
            </w:r>
            <w:proofErr w:type="spellStart"/>
            <w:r w:rsidRPr="00BB4C75"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zh-CN" w:bidi="hi-IN"/>
              </w:rPr>
              <w:t>mediu</w:t>
            </w:r>
            <w:proofErr w:type="spellEnd"/>
          </w:p>
        </w:tc>
        <w:tc>
          <w:tcPr>
            <w:tcW w:w="3509" w:type="dxa"/>
            <w:gridSpan w:val="8"/>
            <w:shd w:val="clear" w:color="auto" w:fill="D9D9D9"/>
            <w:vAlign w:val="center"/>
          </w:tcPr>
          <w:p w14:paraId="37B17FAD" w14:textId="77777777" w:rsidR="00EE1C89" w:rsidRPr="00BB4C75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zh-CN" w:bidi="hi-IN"/>
              </w:rPr>
            </w:pPr>
            <w:r w:rsidRPr="00BB4C75"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zh-CN" w:bidi="hi-IN"/>
              </w:rPr>
              <w:t>Termen lung</w:t>
            </w:r>
          </w:p>
        </w:tc>
      </w:tr>
      <w:tr w:rsidR="00D50128" w:rsidRPr="00541EC9" w14:paraId="7EACA7A2" w14:textId="77777777" w:rsidTr="002966C0">
        <w:trPr>
          <w:jc w:val="center"/>
        </w:trPr>
        <w:tc>
          <w:tcPr>
            <w:tcW w:w="422" w:type="dxa"/>
            <w:vMerge w:val="restart"/>
            <w:shd w:val="clear" w:color="auto" w:fill="FF0000"/>
            <w:textDirection w:val="btLr"/>
            <w:vAlign w:val="center"/>
          </w:tcPr>
          <w:p w14:paraId="3D25F49D" w14:textId="7979081C" w:rsidR="00D50128" w:rsidRPr="00BB4C75" w:rsidRDefault="00D50128" w:rsidP="00541EC9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proofErr w:type="spellStart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Interven</w:t>
            </w:r>
            <w:r w:rsidRPr="00BB4C75">
              <w:rPr>
                <w:rFonts w:ascii="Arial" w:hAnsi="Arial" w:cs="Arial"/>
                <w:bCs/>
                <w:kern w:val="1"/>
                <w:sz w:val="18"/>
                <w:szCs w:val="18"/>
                <w:lang w:eastAsia="zh-CN" w:bidi="hi-IN"/>
              </w:rPr>
              <w:t>ț</w:t>
            </w:r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ii</w:t>
            </w:r>
            <w:proofErr w:type="spellEnd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 xml:space="preserve"> </w:t>
            </w:r>
            <w:proofErr w:type="spellStart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re</w:t>
            </w:r>
            <w:r w:rsidRPr="00BB4C75">
              <w:rPr>
                <w:rFonts w:ascii="Arial" w:hAnsi="Arial" w:cs="Arial"/>
                <w:bCs/>
                <w:kern w:val="1"/>
                <w:sz w:val="18"/>
                <w:szCs w:val="18"/>
                <w:lang w:eastAsia="zh-CN" w:bidi="hi-IN"/>
              </w:rPr>
              <w:t>ț</w:t>
            </w:r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ea</w:t>
            </w:r>
            <w:proofErr w:type="spellEnd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 xml:space="preserve"> </w:t>
            </w:r>
            <w:proofErr w:type="spellStart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stradal</w:t>
            </w:r>
            <w:r w:rsidRPr="00BB4C75">
              <w:rPr>
                <w:rFonts w:ascii="Arial" w:hAnsi="Arial" w:cs="Arial"/>
                <w:kern w:val="1"/>
                <w:sz w:val="18"/>
                <w:szCs w:val="18"/>
                <w:lang w:bidi="hi-IN"/>
              </w:rPr>
              <w:t>ă</w:t>
            </w:r>
            <w:proofErr w:type="spellEnd"/>
          </w:p>
        </w:tc>
        <w:tc>
          <w:tcPr>
            <w:tcW w:w="688" w:type="dxa"/>
            <w:shd w:val="clear" w:color="auto" w:fill="auto"/>
            <w:vAlign w:val="center"/>
          </w:tcPr>
          <w:p w14:paraId="7426016D" w14:textId="77777777" w:rsidR="00D50128" w:rsidRPr="00BB4C75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IX.1</w:t>
            </w:r>
          </w:p>
        </w:tc>
        <w:tc>
          <w:tcPr>
            <w:tcW w:w="2189" w:type="dxa"/>
            <w:vAlign w:val="center"/>
          </w:tcPr>
          <w:p w14:paraId="71119CFE" w14:textId="3B0D9F2B" w:rsidR="00D50128" w:rsidRPr="00EE1C89" w:rsidRDefault="00D50128" w:rsidP="00541EC9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 w:rsidRPr="00EE1C89">
              <w:rPr>
                <w:rFonts w:ascii="Arial" w:hAnsi="Arial" w:cs="Arial"/>
                <w:sz w:val="18"/>
                <w:szCs w:val="18"/>
                <w:lang w:val="es-ES"/>
              </w:rPr>
              <w:t>construirea centurii ocolitoare a oraşului</w:t>
            </w:r>
          </w:p>
        </w:tc>
        <w:tc>
          <w:tcPr>
            <w:tcW w:w="438" w:type="dxa"/>
            <w:shd w:val="clear" w:color="auto" w:fill="auto"/>
            <w:vAlign w:val="center"/>
          </w:tcPr>
          <w:p w14:paraId="3BA3EAB9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A709679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6C495C92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5714B38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00B050"/>
            <w:vAlign w:val="center"/>
          </w:tcPr>
          <w:p w14:paraId="765F78AF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00B050"/>
            <w:vAlign w:val="center"/>
          </w:tcPr>
          <w:p w14:paraId="47A5CD81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00B050"/>
            <w:vAlign w:val="center"/>
          </w:tcPr>
          <w:p w14:paraId="3EC9B87D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BB75918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3E1C4B6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27444F8A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2AC174F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1F06F1B1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6872CB6C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</w:tcPr>
          <w:p w14:paraId="16F2E0F4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D50128" w:rsidRPr="00541EC9" w14:paraId="58B727F8" w14:textId="77777777" w:rsidTr="002966C0">
        <w:trPr>
          <w:jc w:val="center"/>
        </w:trPr>
        <w:tc>
          <w:tcPr>
            <w:tcW w:w="422" w:type="dxa"/>
            <w:vMerge/>
            <w:shd w:val="clear" w:color="auto" w:fill="FF0000"/>
            <w:vAlign w:val="center"/>
          </w:tcPr>
          <w:p w14:paraId="40A7FE7E" w14:textId="77777777" w:rsidR="00D50128" w:rsidRPr="00BB4C75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14:paraId="07DAFF5E" w14:textId="77777777" w:rsidR="00D50128" w:rsidRPr="00BB4C75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IX.2</w:t>
            </w:r>
          </w:p>
        </w:tc>
        <w:tc>
          <w:tcPr>
            <w:tcW w:w="2189" w:type="dxa"/>
            <w:vAlign w:val="center"/>
          </w:tcPr>
          <w:p w14:paraId="77837995" w14:textId="17C0CB64" w:rsidR="00D50128" w:rsidRPr="00EE1C89" w:rsidRDefault="00D50128" w:rsidP="00541EC9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 w:rsidRPr="00EE1C89">
              <w:rPr>
                <w:rFonts w:ascii="Arial" w:eastAsia="Calibri" w:hAnsi="Arial" w:cs="Arial"/>
                <w:color w:val="000000"/>
                <w:sz w:val="18"/>
                <w:szCs w:val="18"/>
                <w:lang w:val="es-ES" w:eastAsia="zh-CN"/>
              </w:rPr>
              <w:t>reabilitarea şi modernizarea infrastructurii rutiere</w:t>
            </w:r>
          </w:p>
        </w:tc>
        <w:tc>
          <w:tcPr>
            <w:tcW w:w="438" w:type="dxa"/>
            <w:shd w:val="clear" w:color="auto" w:fill="00B050"/>
            <w:vAlign w:val="center"/>
          </w:tcPr>
          <w:p w14:paraId="642C85A8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00B050"/>
            <w:vAlign w:val="center"/>
          </w:tcPr>
          <w:p w14:paraId="1B106DAD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00B050"/>
            <w:vAlign w:val="center"/>
          </w:tcPr>
          <w:p w14:paraId="604C520C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00B050"/>
            <w:vAlign w:val="center"/>
          </w:tcPr>
          <w:p w14:paraId="6AF48C25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00B050"/>
            <w:vAlign w:val="center"/>
          </w:tcPr>
          <w:p w14:paraId="42B155F6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00B050"/>
            <w:vAlign w:val="center"/>
          </w:tcPr>
          <w:p w14:paraId="283B9536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0D8001A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988A3DC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A031487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03373E36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95A55CF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199AEF40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67D916D5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</w:tcPr>
          <w:p w14:paraId="0E4DC625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D50128" w:rsidRPr="00541EC9" w14:paraId="4CCD9C10" w14:textId="77777777" w:rsidTr="002966C0">
        <w:trPr>
          <w:jc w:val="center"/>
        </w:trPr>
        <w:tc>
          <w:tcPr>
            <w:tcW w:w="422" w:type="dxa"/>
            <w:vMerge/>
            <w:shd w:val="clear" w:color="auto" w:fill="FF0000"/>
            <w:vAlign w:val="center"/>
          </w:tcPr>
          <w:p w14:paraId="05854D95" w14:textId="77777777" w:rsidR="00D50128" w:rsidRPr="00BB4C75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14:paraId="65FE039A" w14:textId="77777777" w:rsidR="00D50128" w:rsidRPr="00BB4C75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IX.3</w:t>
            </w:r>
          </w:p>
        </w:tc>
        <w:tc>
          <w:tcPr>
            <w:tcW w:w="2189" w:type="dxa"/>
            <w:vAlign w:val="center"/>
          </w:tcPr>
          <w:p w14:paraId="5CDD06CE" w14:textId="1CAFD85F" w:rsidR="00D50128" w:rsidRPr="00EE1C89" w:rsidRDefault="00D50128" w:rsidP="00541EC9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 w:rsidRPr="00EE1C89">
              <w:rPr>
                <w:rFonts w:ascii="Arial" w:hAnsi="Arial" w:cs="Arial"/>
                <w:sz w:val="18"/>
                <w:szCs w:val="18"/>
                <w:lang w:val="es-ES"/>
              </w:rPr>
              <w:t>reamenajarea intersecțiilor cu nivel de serviciu scăzut</w:t>
            </w:r>
          </w:p>
        </w:tc>
        <w:tc>
          <w:tcPr>
            <w:tcW w:w="438" w:type="dxa"/>
            <w:shd w:val="clear" w:color="auto" w:fill="auto"/>
            <w:vAlign w:val="center"/>
          </w:tcPr>
          <w:p w14:paraId="0C49DEBE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00B050"/>
            <w:vAlign w:val="center"/>
          </w:tcPr>
          <w:p w14:paraId="08F2D101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00B050"/>
            <w:vAlign w:val="center"/>
          </w:tcPr>
          <w:p w14:paraId="6648CCC2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00B050"/>
            <w:vAlign w:val="center"/>
          </w:tcPr>
          <w:p w14:paraId="11E40D90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4E9140B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2CB2D5D2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3C19B73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5757388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5DDD955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3AE7832C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E9FFB09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3A6E701F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39D025A9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</w:tcPr>
          <w:p w14:paraId="01419A6B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D50128" w:rsidRPr="00541EC9" w14:paraId="4C7E0F7A" w14:textId="77777777" w:rsidTr="002966C0">
        <w:trPr>
          <w:jc w:val="center"/>
        </w:trPr>
        <w:tc>
          <w:tcPr>
            <w:tcW w:w="422" w:type="dxa"/>
            <w:vMerge/>
            <w:shd w:val="clear" w:color="auto" w:fill="FF0000"/>
            <w:vAlign w:val="center"/>
          </w:tcPr>
          <w:p w14:paraId="06E8FD90" w14:textId="77777777" w:rsidR="00D50128" w:rsidRPr="00BB4C75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14:paraId="335443E5" w14:textId="77777777" w:rsidR="00D50128" w:rsidRPr="00BB4C75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IX.4</w:t>
            </w:r>
          </w:p>
        </w:tc>
        <w:tc>
          <w:tcPr>
            <w:tcW w:w="2189" w:type="dxa"/>
            <w:vAlign w:val="center"/>
          </w:tcPr>
          <w:p w14:paraId="42BD8614" w14:textId="4B3CFD13" w:rsidR="00D50128" w:rsidRPr="00EE1C89" w:rsidRDefault="00D50128" w:rsidP="00541EC9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proofErr w:type="spellStart"/>
            <w:r w:rsidRPr="00EE1C89">
              <w:rPr>
                <w:rFonts w:ascii="Arial" w:eastAsia="Calibri" w:hAnsi="Arial" w:cs="Arial"/>
                <w:color w:val="000000"/>
                <w:sz w:val="18"/>
                <w:szCs w:val="18"/>
              </w:rPr>
              <w:t>introducerea</w:t>
            </w:r>
            <w:proofErr w:type="spellEnd"/>
            <w:r w:rsidRPr="00EE1C89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de </w:t>
            </w:r>
            <w:proofErr w:type="spellStart"/>
            <w:r w:rsidRPr="00EE1C89">
              <w:rPr>
                <w:rFonts w:ascii="Arial" w:eastAsia="Calibri" w:hAnsi="Arial" w:cs="Arial"/>
                <w:color w:val="000000"/>
                <w:sz w:val="18"/>
                <w:szCs w:val="18"/>
              </w:rPr>
              <w:t>sensuri</w:t>
            </w:r>
            <w:proofErr w:type="spellEnd"/>
            <w:r w:rsidRPr="00EE1C89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1C89">
              <w:rPr>
                <w:rFonts w:ascii="Arial" w:eastAsia="Calibri" w:hAnsi="Arial" w:cs="Arial"/>
                <w:color w:val="000000"/>
                <w:sz w:val="18"/>
                <w:szCs w:val="18"/>
              </w:rPr>
              <w:t>unice</w:t>
            </w:r>
            <w:proofErr w:type="spellEnd"/>
          </w:p>
        </w:tc>
        <w:tc>
          <w:tcPr>
            <w:tcW w:w="438" w:type="dxa"/>
            <w:shd w:val="clear" w:color="auto" w:fill="auto"/>
            <w:vAlign w:val="center"/>
          </w:tcPr>
          <w:p w14:paraId="1471E341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00B050"/>
            <w:vAlign w:val="center"/>
          </w:tcPr>
          <w:p w14:paraId="7027F0C7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00B050"/>
            <w:vAlign w:val="center"/>
          </w:tcPr>
          <w:p w14:paraId="474CFD07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F93BD66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1D5D351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53187536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C556797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373F6EE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2D4D1AB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297C525B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170409B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6A6B4216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2FD346A5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</w:tcPr>
          <w:p w14:paraId="5749FD0F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D50128" w:rsidRPr="00541EC9" w14:paraId="2BE2E408" w14:textId="77777777" w:rsidTr="002966C0">
        <w:trPr>
          <w:jc w:val="center"/>
        </w:trPr>
        <w:tc>
          <w:tcPr>
            <w:tcW w:w="422" w:type="dxa"/>
            <w:vMerge/>
            <w:shd w:val="clear" w:color="auto" w:fill="FF0000"/>
            <w:vAlign w:val="center"/>
          </w:tcPr>
          <w:p w14:paraId="1B248BCC" w14:textId="77777777" w:rsidR="00D50128" w:rsidRPr="00BB4C75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14:paraId="6413C7BB" w14:textId="77777777" w:rsidR="00D50128" w:rsidRPr="00BB4C75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IX.5</w:t>
            </w:r>
          </w:p>
        </w:tc>
        <w:tc>
          <w:tcPr>
            <w:tcW w:w="2189" w:type="dxa"/>
            <w:vAlign w:val="center"/>
          </w:tcPr>
          <w:p w14:paraId="65E23ABB" w14:textId="76BD1BE1" w:rsidR="00D50128" w:rsidRPr="00006DE7" w:rsidRDefault="003805A3" w:rsidP="00541EC9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realizare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străpungere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între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str.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Zăvoiului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ş</w:t>
            </w:r>
            <w:r w:rsidR="00D50128" w:rsidRPr="00006DE7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="00D50128" w:rsidRPr="00006DE7">
              <w:rPr>
                <w:rFonts w:ascii="Arial" w:hAnsi="Arial" w:cs="Arial"/>
                <w:sz w:val="18"/>
                <w:szCs w:val="18"/>
              </w:rPr>
              <w:t xml:space="preserve"> str. Alex. Ioan Cuza</w:t>
            </w:r>
          </w:p>
        </w:tc>
        <w:tc>
          <w:tcPr>
            <w:tcW w:w="438" w:type="dxa"/>
            <w:shd w:val="clear" w:color="auto" w:fill="auto"/>
            <w:vAlign w:val="center"/>
          </w:tcPr>
          <w:p w14:paraId="564C6B0C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CB37CA8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00B050"/>
            <w:vAlign w:val="center"/>
          </w:tcPr>
          <w:p w14:paraId="1CC215F2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CD0A161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ACBF67B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0DBBAA46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37FEDE2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DD5E89F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249D66E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45B41C6B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9B30246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536B0342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4B68CDEC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</w:tcPr>
          <w:p w14:paraId="0EB0B380" w14:textId="77777777" w:rsidR="00D50128" w:rsidRPr="00541EC9" w:rsidRDefault="00D50128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B33317" w:rsidRPr="00541EC9" w14:paraId="68D404E5" w14:textId="77777777" w:rsidTr="002966C0">
        <w:trPr>
          <w:jc w:val="center"/>
        </w:trPr>
        <w:tc>
          <w:tcPr>
            <w:tcW w:w="422" w:type="dxa"/>
            <w:vMerge w:val="restart"/>
            <w:shd w:val="clear" w:color="auto" w:fill="00B0F0"/>
            <w:textDirection w:val="btLr"/>
            <w:vAlign w:val="center"/>
          </w:tcPr>
          <w:p w14:paraId="2D0CA9F6" w14:textId="77777777" w:rsidR="00B33317" w:rsidRPr="00BB4C75" w:rsidRDefault="00B33317" w:rsidP="00541EC9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Transport public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59E11CCE" w14:textId="77777777" w:rsidR="00B33317" w:rsidRPr="00BB4C75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X.1</w:t>
            </w:r>
          </w:p>
        </w:tc>
        <w:tc>
          <w:tcPr>
            <w:tcW w:w="2189" w:type="dxa"/>
            <w:vAlign w:val="center"/>
          </w:tcPr>
          <w:p w14:paraId="2C1AEDE5" w14:textId="48DDD7CB" w:rsidR="00B33317" w:rsidRPr="00D50128" w:rsidRDefault="00B33317" w:rsidP="00541EC9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 w:rsidRPr="00D50128">
              <w:rPr>
                <w:rFonts w:ascii="Arial" w:eastAsia="Calibri" w:hAnsi="Arial" w:cs="Arial"/>
                <w:color w:val="000000"/>
                <w:sz w:val="18"/>
                <w:szCs w:val="18"/>
                <w:lang w:val="es-ES" w:eastAsia="zh-CN"/>
              </w:rPr>
              <w:t>introducerea sistemului de tra</w:t>
            </w:r>
            <w:r w:rsidR="003805A3">
              <w:rPr>
                <w:rFonts w:ascii="Arial" w:eastAsia="Calibri" w:hAnsi="Arial" w:cs="Arial"/>
                <w:color w:val="000000"/>
                <w:sz w:val="18"/>
                <w:szCs w:val="18"/>
                <w:lang w:val="es-ES" w:eastAsia="zh-CN"/>
              </w:rPr>
              <w:t>nsport public local, inclusiv către localităţile componente ale oraş</w:t>
            </w:r>
            <w:r w:rsidRPr="00D50128">
              <w:rPr>
                <w:rFonts w:ascii="Arial" w:eastAsia="Calibri" w:hAnsi="Arial" w:cs="Arial"/>
                <w:color w:val="000000"/>
                <w:sz w:val="18"/>
                <w:szCs w:val="18"/>
                <w:lang w:val="es-ES" w:eastAsia="zh-CN"/>
              </w:rPr>
              <w:t>ului</w:t>
            </w:r>
          </w:p>
        </w:tc>
        <w:tc>
          <w:tcPr>
            <w:tcW w:w="438" w:type="dxa"/>
            <w:shd w:val="clear" w:color="auto" w:fill="auto"/>
            <w:vAlign w:val="center"/>
          </w:tcPr>
          <w:p w14:paraId="4BADB242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19C63EB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00B050"/>
            <w:vAlign w:val="center"/>
          </w:tcPr>
          <w:p w14:paraId="47B21553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5E8DAA9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1194024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60BE6823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3ADF65D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3D0F3A0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21F108D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3CCAB961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8369501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70FF2E3D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089DC310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</w:tcPr>
          <w:p w14:paraId="2750FBAE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B33317" w:rsidRPr="00541EC9" w14:paraId="6847612C" w14:textId="77777777" w:rsidTr="002966C0">
        <w:trPr>
          <w:jc w:val="center"/>
        </w:trPr>
        <w:tc>
          <w:tcPr>
            <w:tcW w:w="422" w:type="dxa"/>
            <w:vMerge/>
            <w:shd w:val="clear" w:color="auto" w:fill="00B0F0"/>
            <w:vAlign w:val="center"/>
          </w:tcPr>
          <w:p w14:paraId="28CCB85C" w14:textId="77777777" w:rsidR="00B33317" w:rsidRPr="00BB4C75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14:paraId="50C95BDE" w14:textId="77777777" w:rsidR="00B33317" w:rsidRPr="00BB4C75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X.2</w:t>
            </w:r>
          </w:p>
        </w:tc>
        <w:tc>
          <w:tcPr>
            <w:tcW w:w="2189" w:type="dxa"/>
            <w:vAlign w:val="center"/>
          </w:tcPr>
          <w:p w14:paraId="57D62133" w14:textId="5A4EBE75" w:rsidR="00B33317" w:rsidRPr="00D50128" w:rsidRDefault="00B33317" w:rsidP="00541EC9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 w:rsidRPr="00D50128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amenajarea și dotarea corespunzătoare a stațiilor pentru îmbarcarea-debarcarea călătorilor</w:t>
            </w:r>
          </w:p>
        </w:tc>
        <w:tc>
          <w:tcPr>
            <w:tcW w:w="438" w:type="dxa"/>
            <w:shd w:val="clear" w:color="auto" w:fill="auto"/>
            <w:vAlign w:val="center"/>
          </w:tcPr>
          <w:p w14:paraId="28BAB6F4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00B050"/>
            <w:vAlign w:val="center"/>
          </w:tcPr>
          <w:p w14:paraId="1E0965CA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00B050"/>
            <w:vAlign w:val="center"/>
          </w:tcPr>
          <w:p w14:paraId="6992C43B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E7F0112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958F020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5400B445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A10A132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B04C4BF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0FC9519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24F0C563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3D1309F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4B430C71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66412C3B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</w:tcPr>
          <w:p w14:paraId="6D4AC3D3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B33317" w:rsidRPr="00541EC9" w14:paraId="6151A61D" w14:textId="77777777" w:rsidTr="002966C0">
        <w:trPr>
          <w:jc w:val="center"/>
        </w:trPr>
        <w:tc>
          <w:tcPr>
            <w:tcW w:w="422" w:type="dxa"/>
            <w:vMerge/>
            <w:shd w:val="clear" w:color="auto" w:fill="00B0F0"/>
            <w:vAlign w:val="center"/>
          </w:tcPr>
          <w:p w14:paraId="1567C801" w14:textId="77777777" w:rsidR="00B33317" w:rsidRPr="00BB4C75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14:paraId="49707ADF" w14:textId="77777777" w:rsidR="00B33317" w:rsidRPr="00BB4C75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X.3</w:t>
            </w:r>
          </w:p>
        </w:tc>
        <w:tc>
          <w:tcPr>
            <w:tcW w:w="2189" w:type="dxa"/>
            <w:vAlign w:val="center"/>
          </w:tcPr>
          <w:p w14:paraId="7B2692CD" w14:textId="4DC5A35F" w:rsidR="00B33317" w:rsidRPr="00D50128" w:rsidRDefault="003805A3" w:rsidP="00541EC9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achiziţ</w:t>
            </w:r>
            <w:r w:rsidR="00B33317" w:rsidRPr="00D50128">
              <w:rPr>
                <w:rFonts w:ascii="Arial" w:hAnsi="Arial" w:cs="Arial"/>
                <w:color w:val="000000"/>
                <w:sz w:val="18"/>
                <w:szCs w:val="18"/>
              </w:rPr>
              <w:t>ia</w:t>
            </w:r>
            <w:proofErr w:type="spellEnd"/>
            <w:r w:rsidR="00B33317" w:rsidRPr="00D5012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33317" w:rsidRPr="00D50128">
              <w:rPr>
                <w:rFonts w:ascii="Arial" w:hAnsi="Arial" w:cs="Arial"/>
                <w:color w:val="000000"/>
                <w:sz w:val="18"/>
                <w:szCs w:val="18"/>
              </w:rPr>
              <w:t>unui</w:t>
            </w:r>
            <w:proofErr w:type="spellEnd"/>
            <w:r w:rsidR="00B33317" w:rsidRPr="00D50128">
              <w:rPr>
                <w:rFonts w:ascii="Arial" w:hAnsi="Arial" w:cs="Arial"/>
                <w:color w:val="000000"/>
                <w:sz w:val="18"/>
                <w:szCs w:val="18"/>
              </w:rPr>
              <w:t xml:space="preserve"> parc de </w:t>
            </w:r>
            <w:proofErr w:type="spellStart"/>
            <w:r w:rsidR="00B33317" w:rsidRPr="00D50128">
              <w:rPr>
                <w:rFonts w:ascii="Arial" w:hAnsi="Arial" w:cs="Arial"/>
                <w:color w:val="000000"/>
                <w:sz w:val="18"/>
                <w:szCs w:val="18"/>
              </w:rPr>
              <w:t>mijloace</w:t>
            </w:r>
            <w:proofErr w:type="spellEnd"/>
            <w:r w:rsidR="00B33317" w:rsidRPr="00D50128">
              <w:rPr>
                <w:rFonts w:ascii="Arial" w:hAnsi="Arial" w:cs="Arial"/>
                <w:color w:val="000000"/>
                <w:sz w:val="18"/>
                <w:szCs w:val="18"/>
              </w:rPr>
              <w:t xml:space="preserve"> de transport </w:t>
            </w:r>
            <w:proofErr w:type="spellStart"/>
            <w:r w:rsidR="00B33317" w:rsidRPr="00D50128">
              <w:rPr>
                <w:rFonts w:ascii="Arial" w:hAnsi="Arial" w:cs="Arial"/>
                <w:color w:val="000000"/>
                <w:sz w:val="18"/>
                <w:szCs w:val="18"/>
              </w:rPr>
              <w:t>în</w:t>
            </w:r>
            <w:proofErr w:type="spellEnd"/>
            <w:r w:rsidR="00B33317" w:rsidRPr="00D5012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33317" w:rsidRPr="00D50128">
              <w:rPr>
                <w:rFonts w:ascii="Arial" w:hAnsi="Arial" w:cs="Arial"/>
                <w:color w:val="000000"/>
                <w:sz w:val="18"/>
                <w:szCs w:val="18"/>
              </w:rPr>
              <w:t>comun</w:t>
            </w:r>
            <w:proofErr w:type="spellEnd"/>
            <w:r w:rsidR="00B33317" w:rsidRPr="00D50128">
              <w:rPr>
                <w:rFonts w:ascii="Arial" w:hAnsi="Arial" w:cs="Arial"/>
                <w:color w:val="000000"/>
                <w:sz w:val="18"/>
                <w:szCs w:val="18"/>
              </w:rPr>
              <w:t xml:space="preserve"> cu </w:t>
            </w:r>
            <w:proofErr w:type="spellStart"/>
            <w:r w:rsidR="00B33317" w:rsidRPr="00D50128">
              <w:rPr>
                <w:rFonts w:ascii="Arial" w:hAnsi="Arial" w:cs="Arial"/>
                <w:color w:val="000000"/>
                <w:sz w:val="18"/>
                <w:szCs w:val="18"/>
              </w:rPr>
              <w:t>combustibili</w:t>
            </w:r>
            <w:proofErr w:type="spellEnd"/>
            <w:r w:rsidR="00B33317" w:rsidRPr="00D5012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33317" w:rsidRPr="00D50128">
              <w:rPr>
                <w:rFonts w:ascii="Arial" w:hAnsi="Arial" w:cs="Arial"/>
                <w:color w:val="000000"/>
                <w:sz w:val="18"/>
                <w:szCs w:val="18"/>
              </w:rPr>
              <w:t>alternativi</w:t>
            </w:r>
            <w:proofErr w:type="spellEnd"/>
            <w:r w:rsidR="00B33317" w:rsidRPr="00D5012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33317" w:rsidRPr="00D50128">
              <w:rPr>
                <w:rFonts w:ascii="Arial" w:hAnsi="Arial" w:cs="Arial"/>
                <w:color w:val="000000"/>
                <w:sz w:val="18"/>
                <w:szCs w:val="18"/>
              </w:rPr>
              <w:t>sau</w:t>
            </w:r>
            <w:proofErr w:type="spellEnd"/>
            <w:r w:rsidR="00B33317" w:rsidRPr="00D5012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33317" w:rsidRPr="00D50128">
              <w:rPr>
                <w:rFonts w:ascii="Arial" w:hAnsi="Arial" w:cs="Arial"/>
                <w:color w:val="000000"/>
                <w:sz w:val="18"/>
                <w:szCs w:val="18"/>
              </w:rPr>
              <w:t>electrice</w:t>
            </w:r>
            <w:proofErr w:type="spellEnd"/>
            <w:r w:rsidR="00B33317" w:rsidRPr="00D5012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33317" w:rsidRPr="00D50128">
              <w:rPr>
                <w:rFonts w:ascii="Arial" w:hAnsi="Arial" w:cs="Arial"/>
                <w:color w:val="000000"/>
                <w:sz w:val="18"/>
                <w:szCs w:val="18"/>
              </w:rPr>
              <w:t>pentru</w:t>
            </w:r>
            <w:proofErr w:type="spellEnd"/>
            <w:r w:rsidR="00B33317" w:rsidRPr="00D5012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33317" w:rsidRPr="00D50128">
              <w:rPr>
                <w:rFonts w:ascii="Arial" w:hAnsi="Arial" w:cs="Arial"/>
                <w:color w:val="000000"/>
                <w:sz w:val="18"/>
                <w:szCs w:val="18"/>
              </w:rPr>
              <w:t>serviciul</w:t>
            </w:r>
            <w:proofErr w:type="spellEnd"/>
            <w:r w:rsidR="00B33317" w:rsidRPr="00D50128">
              <w:rPr>
                <w:rFonts w:ascii="Arial" w:hAnsi="Arial" w:cs="Arial"/>
                <w:color w:val="000000"/>
                <w:sz w:val="18"/>
                <w:szCs w:val="18"/>
              </w:rPr>
              <w:t xml:space="preserve"> de transport public</w:t>
            </w:r>
          </w:p>
        </w:tc>
        <w:tc>
          <w:tcPr>
            <w:tcW w:w="438" w:type="dxa"/>
            <w:shd w:val="clear" w:color="auto" w:fill="auto"/>
            <w:vAlign w:val="center"/>
          </w:tcPr>
          <w:p w14:paraId="104B99F2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00B050"/>
            <w:vAlign w:val="center"/>
          </w:tcPr>
          <w:p w14:paraId="3F5D92E9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00B050"/>
            <w:vAlign w:val="center"/>
          </w:tcPr>
          <w:p w14:paraId="03D9BEC1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37797E0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E0A5B32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5E595971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24C91A72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52084B73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234351EC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68AA87B9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7125BEDD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50180B63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4579AC68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</w:tcPr>
          <w:p w14:paraId="67D7EAA5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B33317" w:rsidRPr="00541EC9" w14:paraId="167C624E" w14:textId="77777777" w:rsidTr="002966C0">
        <w:trPr>
          <w:jc w:val="center"/>
        </w:trPr>
        <w:tc>
          <w:tcPr>
            <w:tcW w:w="422" w:type="dxa"/>
            <w:vMerge/>
            <w:shd w:val="clear" w:color="auto" w:fill="00B0F0"/>
            <w:vAlign w:val="center"/>
          </w:tcPr>
          <w:p w14:paraId="145E8F23" w14:textId="77777777" w:rsidR="00B33317" w:rsidRPr="00BB4C75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14:paraId="0AA5FB13" w14:textId="77777777" w:rsidR="00B33317" w:rsidRPr="00BB4C75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X.4</w:t>
            </w:r>
          </w:p>
        </w:tc>
        <w:tc>
          <w:tcPr>
            <w:tcW w:w="2189" w:type="dxa"/>
            <w:vAlign w:val="center"/>
          </w:tcPr>
          <w:p w14:paraId="1C9DB4B6" w14:textId="1790234C" w:rsidR="00B33317" w:rsidRPr="00D50128" w:rsidRDefault="00B33317" w:rsidP="00541EC9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 w:rsidRPr="00D50128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construirea unei autobaze, inclusiv dotarea cu stație de alimentare cu combustibili alternativi sau stație de încărcare cu energie electrică</w:t>
            </w:r>
          </w:p>
        </w:tc>
        <w:tc>
          <w:tcPr>
            <w:tcW w:w="438" w:type="dxa"/>
            <w:shd w:val="clear" w:color="auto" w:fill="auto"/>
            <w:vAlign w:val="center"/>
          </w:tcPr>
          <w:p w14:paraId="1CE778C4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00B050"/>
            <w:vAlign w:val="center"/>
          </w:tcPr>
          <w:p w14:paraId="7710CA72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00B050"/>
            <w:vAlign w:val="center"/>
          </w:tcPr>
          <w:p w14:paraId="5A33700C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25E6749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AAD16B6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5D4D30FD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755D47D4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16997BC4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192DC979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0C96F470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162C191F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34CC8916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25B3EE21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</w:tcPr>
          <w:p w14:paraId="02C3395D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B33317" w:rsidRPr="00541EC9" w14:paraId="2F3CFA28" w14:textId="77777777" w:rsidTr="002966C0">
        <w:trPr>
          <w:jc w:val="center"/>
        </w:trPr>
        <w:tc>
          <w:tcPr>
            <w:tcW w:w="422" w:type="dxa"/>
            <w:vMerge/>
            <w:shd w:val="clear" w:color="auto" w:fill="00B0F0"/>
            <w:vAlign w:val="center"/>
          </w:tcPr>
          <w:p w14:paraId="3CD402AF" w14:textId="77777777" w:rsidR="00B33317" w:rsidRPr="00BB4C75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14:paraId="2C77D4D5" w14:textId="77777777" w:rsidR="00B33317" w:rsidRPr="00BB4C75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X.5</w:t>
            </w:r>
          </w:p>
        </w:tc>
        <w:tc>
          <w:tcPr>
            <w:tcW w:w="2189" w:type="dxa"/>
            <w:vAlign w:val="center"/>
          </w:tcPr>
          <w:p w14:paraId="0C2CC061" w14:textId="40178FA6" w:rsidR="00B33317" w:rsidRPr="00D50128" w:rsidRDefault="00B33317" w:rsidP="00541EC9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 w:rsidRPr="00D50128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elaborarea unui studiu de oportunitate pentru stabilirea  modului de organizare a serviciului de transport public local, determinarea pe baze matematice a viitoarelor t</w:t>
            </w:r>
            <w:r w:rsidR="003805A3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rasee, a programelor de circulaţie, amplasarea staţ</w:t>
            </w:r>
            <w:r w:rsidRPr="00D50128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iilor etc.</w:t>
            </w:r>
          </w:p>
        </w:tc>
        <w:tc>
          <w:tcPr>
            <w:tcW w:w="438" w:type="dxa"/>
            <w:shd w:val="clear" w:color="auto" w:fill="auto"/>
            <w:vAlign w:val="center"/>
          </w:tcPr>
          <w:p w14:paraId="59E012BE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00B050"/>
            <w:vAlign w:val="center"/>
          </w:tcPr>
          <w:p w14:paraId="043BF1C5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0AB6D7E1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38486E4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E379C7D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267B4213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61A2A47F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378D94EC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4D96F414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331E9502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37473D3A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4304A932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24DBB5D0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</w:tcPr>
          <w:p w14:paraId="1BDAAD74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B33317" w:rsidRPr="00541EC9" w14:paraId="60448921" w14:textId="77777777" w:rsidTr="002966C0">
        <w:trPr>
          <w:jc w:val="center"/>
        </w:trPr>
        <w:tc>
          <w:tcPr>
            <w:tcW w:w="422" w:type="dxa"/>
            <w:vMerge/>
            <w:shd w:val="clear" w:color="auto" w:fill="00B0F0"/>
            <w:vAlign w:val="center"/>
          </w:tcPr>
          <w:p w14:paraId="5155A127" w14:textId="77777777" w:rsidR="00B33317" w:rsidRPr="00BB4C75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14:paraId="5D144017" w14:textId="77777777" w:rsidR="00B33317" w:rsidRPr="00BB4C75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X.6</w:t>
            </w:r>
          </w:p>
        </w:tc>
        <w:tc>
          <w:tcPr>
            <w:tcW w:w="2189" w:type="dxa"/>
            <w:vAlign w:val="center"/>
          </w:tcPr>
          <w:p w14:paraId="6CEB93E9" w14:textId="191D1EDD" w:rsidR="00B33317" w:rsidRPr="00D50128" w:rsidRDefault="00B33317" w:rsidP="00541EC9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 w:rsidRPr="00D50128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 xml:space="preserve">realizarea unui website </w:t>
            </w:r>
            <w:r w:rsidRPr="00D50128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lastRenderedPageBreak/>
              <w:t>al operator</w:t>
            </w:r>
            <w:r w:rsidR="003805A3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ului de transport public local şi unei aplicaţii pentru planificarea că</w:t>
            </w:r>
            <w:r w:rsidR="00470487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lă</w:t>
            </w:r>
            <w:r w:rsidRPr="00D50128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toriei cu transportul public</w:t>
            </w:r>
          </w:p>
        </w:tc>
        <w:tc>
          <w:tcPr>
            <w:tcW w:w="438" w:type="dxa"/>
            <w:shd w:val="clear" w:color="auto" w:fill="auto"/>
            <w:vAlign w:val="center"/>
          </w:tcPr>
          <w:p w14:paraId="32E924F2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53B2D55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3A46F26B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ECEB2DC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AB08067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103AF17F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00B050"/>
            <w:vAlign w:val="center"/>
          </w:tcPr>
          <w:p w14:paraId="404F5533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3E846AFB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7908F6C6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67EFF0BB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7AF317DD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5AE762A2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79BFC9AC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</w:tcPr>
          <w:p w14:paraId="4DA8D01B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B33317" w:rsidRPr="00541EC9" w14:paraId="179BEA07" w14:textId="77777777" w:rsidTr="002966C0">
        <w:trPr>
          <w:jc w:val="center"/>
        </w:trPr>
        <w:tc>
          <w:tcPr>
            <w:tcW w:w="422" w:type="dxa"/>
            <w:vMerge/>
            <w:shd w:val="clear" w:color="auto" w:fill="00B0F0"/>
            <w:vAlign w:val="center"/>
          </w:tcPr>
          <w:p w14:paraId="404D915A" w14:textId="77777777" w:rsidR="00B33317" w:rsidRPr="00BB4C75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14:paraId="7ACE05C7" w14:textId="77777777" w:rsidR="00B33317" w:rsidRPr="00BB4C75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X.7</w:t>
            </w:r>
          </w:p>
        </w:tc>
        <w:tc>
          <w:tcPr>
            <w:tcW w:w="2189" w:type="dxa"/>
            <w:vAlign w:val="center"/>
          </w:tcPr>
          <w:p w14:paraId="4CC0AC90" w14:textId="194424CA" w:rsidR="00B33317" w:rsidRPr="00D50128" w:rsidRDefault="00470487" w:rsidP="00541EC9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înfiinţ</w:t>
            </w:r>
            <w:r w:rsidR="00B33317" w:rsidRPr="00D50128">
              <w:rPr>
                <w:rFonts w:ascii="Arial" w:hAnsi="Arial" w:cs="Arial"/>
                <w:sz w:val="18"/>
                <w:szCs w:val="18"/>
              </w:rPr>
              <w:t>area</w:t>
            </w:r>
            <w:proofErr w:type="spellEnd"/>
            <w:r w:rsidR="00B33317" w:rsidRPr="00D5012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B33317" w:rsidRPr="00D50128">
              <w:rPr>
                <w:rFonts w:ascii="Arial" w:hAnsi="Arial" w:cs="Arial"/>
                <w:sz w:val="18"/>
                <w:szCs w:val="18"/>
              </w:rPr>
              <w:t>un</w:t>
            </w:r>
            <w:r>
              <w:rPr>
                <w:rFonts w:ascii="Arial" w:hAnsi="Arial" w:cs="Arial"/>
                <w:sz w:val="18"/>
                <w:szCs w:val="18"/>
              </w:rPr>
              <w:t>ui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traseu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turistic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Horezu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Staţiunea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Vâ</w:t>
            </w:r>
            <w:r w:rsidR="00B33317" w:rsidRPr="00D50128">
              <w:rPr>
                <w:rFonts w:ascii="Arial" w:hAnsi="Arial" w:cs="Arial"/>
                <w:sz w:val="18"/>
                <w:szCs w:val="18"/>
              </w:rPr>
              <w:t>rful</w:t>
            </w:r>
            <w:proofErr w:type="spellEnd"/>
            <w:r w:rsidR="00B33317" w:rsidRPr="00D5012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B33317" w:rsidRPr="00D50128">
              <w:rPr>
                <w:rFonts w:ascii="Arial" w:hAnsi="Arial" w:cs="Arial"/>
                <w:sz w:val="18"/>
                <w:szCs w:val="18"/>
              </w:rPr>
              <w:t>lui</w:t>
            </w:r>
            <w:proofErr w:type="spellEnd"/>
            <w:r w:rsidR="00B33317" w:rsidRPr="00D50128">
              <w:rPr>
                <w:rFonts w:ascii="Arial" w:hAnsi="Arial" w:cs="Arial"/>
                <w:sz w:val="18"/>
                <w:szCs w:val="18"/>
              </w:rPr>
              <w:t xml:space="preserve"> Roman</w:t>
            </w:r>
          </w:p>
        </w:tc>
        <w:tc>
          <w:tcPr>
            <w:tcW w:w="438" w:type="dxa"/>
            <w:shd w:val="clear" w:color="auto" w:fill="auto"/>
            <w:vAlign w:val="center"/>
          </w:tcPr>
          <w:p w14:paraId="67D2BB5B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A6A8D9E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04C7AE09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00B050"/>
            <w:vAlign w:val="center"/>
          </w:tcPr>
          <w:p w14:paraId="7B6C3541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1440257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291A83AC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793A1C92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4567167F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1ED6D557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32C31DDC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025D3DB1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4E146EB1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00E74969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</w:tcPr>
          <w:p w14:paraId="43F7E1BD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B33317" w:rsidRPr="00541EC9" w14:paraId="720F5E7B" w14:textId="77777777" w:rsidTr="002966C0">
        <w:trPr>
          <w:jc w:val="center"/>
        </w:trPr>
        <w:tc>
          <w:tcPr>
            <w:tcW w:w="422" w:type="dxa"/>
            <w:vMerge/>
            <w:shd w:val="clear" w:color="auto" w:fill="00B0F0"/>
            <w:vAlign w:val="center"/>
          </w:tcPr>
          <w:p w14:paraId="59438ACA" w14:textId="77777777" w:rsidR="00B33317" w:rsidRPr="00BB4C75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14:paraId="0F30517C" w14:textId="43264BA4" w:rsidR="00B33317" w:rsidRPr="00BB4C75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III.1</w:t>
            </w:r>
          </w:p>
        </w:tc>
        <w:tc>
          <w:tcPr>
            <w:tcW w:w="2189" w:type="dxa"/>
            <w:vAlign w:val="center"/>
          </w:tcPr>
          <w:p w14:paraId="4BB2BD51" w14:textId="69F6F9E1" w:rsidR="00B33317" w:rsidRPr="00B33317" w:rsidRDefault="00B33317" w:rsidP="00541EC9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33317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realizarea unei aplicaţii pentru telefonul mobil pentru achitarea contravalorii călătoriei cu transportul public</w:t>
            </w:r>
          </w:p>
        </w:tc>
        <w:tc>
          <w:tcPr>
            <w:tcW w:w="438" w:type="dxa"/>
            <w:shd w:val="clear" w:color="auto" w:fill="auto"/>
            <w:vAlign w:val="center"/>
          </w:tcPr>
          <w:p w14:paraId="231599E7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EBE05B8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2AEE0C4F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95AE97A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00B050"/>
            <w:vAlign w:val="center"/>
          </w:tcPr>
          <w:p w14:paraId="7FBB9853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5ACFB265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6CFBAB79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0DEE388C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06FC0271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0CF669A4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643F8215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736E40BC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67B655B8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</w:tcPr>
          <w:p w14:paraId="59036390" w14:textId="77777777" w:rsidR="00B33317" w:rsidRPr="00541EC9" w:rsidRDefault="00B33317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EE1C89" w:rsidRPr="00541EC9" w14:paraId="661388E7" w14:textId="77777777" w:rsidTr="002966C0">
        <w:trPr>
          <w:jc w:val="center"/>
        </w:trPr>
        <w:tc>
          <w:tcPr>
            <w:tcW w:w="422" w:type="dxa"/>
            <w:vMerge w:val="restart"/>
            <w:shd w:val="clear" w:color="auto" w:fill="92D050"/>
            <w:textDirection w:val="btLr"/>
            <w:vAlign w:val="center"/>
          </w:tcPr>
          <w:p w14:paraId="6795CA17" w14:textId="77777777" w:rsidR="00EE1C89" w:rsidRPr="00BB4C75" w:rsidRDefault="00EE1C89" w:rsidP="00541EC9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proofErr w:type="spellStart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Mijloace</w:t>
            </w:r>
            <w:proofErr w:type="spellEnd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 xml:space="preserve"> alternative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7876D18F" w14:textId="77777777" w:rsidR="00EE1C89" w:rsidRPr="00BB4C75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IV.1</w:t>
            </w:r>
          </w:p>
        </w:tc>
        <w:tc>
          <w:tcPr>
            <w:tcW w:w="2189" w:type="dxa"/>
            <w:vAlign w:val="center"/>
          </w:tcPr>
          <w:p w14:paraId="4CBF78AD" w14:textId="5618D9A2" w:rsidR="00EE1C89" w:rsidRPr="0059500D" w:rsidRDefault="0059500D" w:rsidP="00B30897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 w:rsidRPr="0059500D">
              <w:rPr>
                <w:rFonts w:ascii="Arial" w:eastAsia="Arial" w:hAnsi="Arial" w:cs="Arial"/>
                <w:color w:val="000000"/>
                <w:sz w:val="18"/>
                <w:szCs w:val="18"/>
                <w:lang w:val="es-ES" w:eastAsia="zh-CN"/>
              </w:rPr>
              <w:t>amenajarea unei re</w:t>
            </w:r>
            <w:r w:rsidR="00EC522C">
              <w:rPr>
                <w:rFonts w:ascii="Arial" w:eastAsia="Arial" w:hAnsi="Arial" w:cs="Arial"/>
                <w:color w:val="000000"/>
                <w:sz w:val="18"/>
                <w:szCs w:val="18"/>
                <w:lang w:val="es-ES" w:eastAsia="zh-CN"/>
              </w:rPr>
              <w:t>ț</w:t>
            </w:r>
            <w:r w:rsidRPr="0059500D">
              <w:rPr>
                <w:rFonts w:ascii="Arial" w:eastAsia="Arial" w:hAnsi="Arial" w:cs="Arial"/>
                <w:color w:val="000000"/>
                <w:sz w:val="18"/>
                <w:szCs w:val="18"/>
                <w:lang w:val="es-ES" w:eastAsia="zh-CN"/>
              </w:rPr>
              <w:t xml:space="preserve">ele de </w:t>
            </w:r>
            <w:r w:rsidR="007B0325">
              <w:rPr>
                <w:rFonts w:ascii="Arial" w:eastAsia="Arial" w:hAnsi="Arial" w:cs="Arial"/>
                <w:color w:val="000000"/>
                <w:sz w:val="18"/>
                <w:szCs w:val="18"/>
                <w:lang w:val="es-ES" w:eastAsia="zh-CN"/>
              </w:rPr>
              <w:t>trasee</w:t>
            </w:r>
            <w:r w:rsidRPr="0059500D">
              <w:rPr>
                <w:rFonts w:ascii="Arial" w:eastAsia="Arial" w:hAnsi="Arial" w:cs="Arial"/>
                <w:color w:val="000000"/>
                <w:sz w:val="18"/>
                <w:szCs w:val="18"/>
                <w:lang w:val="es-ES" w:eastAsia="zh-CN"/>
              </w:rPr>
              <w:t xml:space="preserve"> pentru biciclete</w:t>
            </w:r>
          </w:p>
        </w:tc>
        <w:tc>
          <w:tcPr>
            <w:tcW w:w="438" w:type="dxa"/>
            <w:shd w:val="clear" w:color="auto" w:fill="00B050"/>
            <w:vAlign w:val="center"/>
          </w:tcPr>
          <w:p w14:paraId="5DA898EE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00B050"/>
            <w:vAlign w:val="center"/>
          </w:tcPr>
          <w:p w14:paraId="27FFB9C1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00B050"/>
            <w:vAlign w:val="center"/>
          </w:tcPr>
          <w:p w14:paraId="1885EC0B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00B050"/>
            <w:vAlign w:val="center"/>
          </w:tcPr>
          <w:p w14:paraId="64BD2E0C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00B050"/>
            <w:vAlign w:val="center"/>
          </w:tcPr>
          <w:p w14:paraId="489C6A36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00B050"/>
            <w:vAlign w:val="center"/>
          </w:tcPr>
          <w:p w14:paraId="33A36A04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F26F179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40A7684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0716B57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6A2FA3B9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40A8D61C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282ACB36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0CC2A4B2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</w:tcPr>
          <w:p w14:paraId="2234FE7B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EE1C89" w:rsidRPr="00541EC9" w14:paraId="49D0A187" w14:textId="77777777" w:rsidTr="002966C0">
        <w:trPr>
          <w:jc w:val="center"/>
        </w:trPr>
        <w:tc>
          <w:tcPr>
            <w:tcW w:w="422" w:type="dxa"/>
            <w:vMerge/>
            <w:shd w:val="clear" w:color="auto" w:fill="92D050"/>
            <w:vAlign w:val="center"/>
          </w:tcPr>
          <w:p w14:paraId="1677E60E" w14:textId="77777777" w:rsidR="00EE1C89" w:rsidRPr="00BB4C75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14:paraId="10C15C4A" w14:textId="77777777" w:rsidR="00EE1C89" w:rsidRPr="00BB4C75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IV.2</w:t>
            </w:r>
          </w:p>
        </w:tc>
        <w:tc>
          <w:tcPr>
            <w:tcW w:w="2189" w:type="dxa"/>
            <w:vAlign w:val="center"/>
          </w:tcPr>
          <w:p w14:paraId="64FE3502" w14:textId="417F8C93" w:rsidR="00EE1C89" w:rsidRPr="0059500D" w:rsidRDefault="0059500D" w:rsidP="00541EC9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 w:rsidRPr="0059500D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crearea de puncte pentru închirierea bicicletelor</w:t>
            </w:r>
          </w:p>
        </w:tc>
        <w:tc>
          <w:tcPr>
            <w:tcW w:w="438" w:type="dxa"/>
            <w:shd w:val="clear" w:color="auto" w:fill="auto"/>
            <w:vAlign w:val="center"/>
          </w:tcPr>
          <w:p w14:paraId="693FB513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C1287BF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00B050"/>
            <w:vAlign w:val="center"/>
          </w:tcPr>
          <w:p w14:paraId="7DEE8F29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00B050"/>
            <w:vAlign w:val="center"/>
          </w:tcPr>
          <w:p w14:paraId="43F723DC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B279472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3876DE56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33C6C13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00ADEC9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C117C3E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05D82B59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5103A7C2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1447A0AF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1AEC1FEF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</w:tcPr>
          <w:p w14:paraId="6F91DCCD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EE1C89" w:rsidRPr="00541EC9" w14:paraId="5AA50890" w14:textId="77777777" w:rsidTr="002966C0">
        <w:trPr>
          <w:jc w:val="center"/>
        </w:trPr>
        <w:tc>
          <w:tcPr>
            <w:tcW w:w="422" w:type="dxa"/>
            <w:vMerge/>
            <w:shd w:val="clear" w:color="auto" w:fill="92D050"/>
            <w:vAlign w:val="center"/>
          </w:tcPr>
          <w:p w14:paraId="63D19806" w14:textId="77777777" w:rsidR="00EE1C89" w:rsidRPr="00BB4C75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14:paraId="7AC2122A" w14:textId="77777777" w:rsidR="00EE1C89" w:rsidRPr="00BB4C75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IV.3</w:t>
            </w:r>
          </w:p>
        </w:tc>
        <w:tc>
          <w:tcPr>
            <w:tcW w:w="2189" w:type="dxa"/>
            <w:vAlign w:val="center"/>
          </w:tcPr>
          <w:p w14:paraId="023FDC5C" w14:textId="6128AE84" w:rsidR="00EE1C89" w:rsidRPr="0059500D" w:rsidRDefault="0059500D" w:rsidP="00541EC9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 w:rsidRPr="0059500D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construirea de parcări pentru biciclete</w:t>
            </w:r>
          </w:p>
        </w:tc>
        <w:tc>
          <w:tcPr>
            <w:tcW w:w="438" w:type="dxa"/>
            <w:shd w:val="clear" w:color="auto" w:fill="auto"/>
            <w:vAlign w:val="center"/>
          </w:tcPr>
          <w:p w14:paraId="6CE63255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00B050"/>
            <w:vAlign w:val="center"/>
          </w:tcPr>
          <w:p w14:paraId="5625EA74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00B050"/>
            <w:vAlign w:val="center"/>
          </w:tcPr>
          <w:p w14:paraId="07A03C7C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00B050"/>
            <w:vAlign w:val="center"/>
          </w:tcPr>
          <w:p w14:paraId="293D1A72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82C4023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44A54572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366123D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DD6703F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69D02AB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407C3589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781E9352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4806A6BA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423703D0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</w:tcPr>
          <w:p w14:paraId="539A1F06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EE1C89" w:rsidRPr="00541EC9" w14:paraId="7928DCF6" w14:textId="77777777" w:rsidTr="002966C0">
        <w:trPr>
          <w:jc w:val="center"/>
        </w:trPr>
        <w:tc>
          <w:tcPr>
            <w:tcW w:w="422" w:type="dxa"/>
            <w:vMerge/>
            <w:shd w:val="clear" w:color="auto" w:fill="92D050"/>
            <w:vAlign w:val="center"/>
          </w:tcPr>
          <w:p w14:paraId="08465EEC" w14:textId="77777777" w:rsidR="00EE1C89" w:rsidRPr="00BB4C75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14:paraId="0EB438B6" w14:textId="77777777" w:rsidR="00EE1C89" w:rsidRPr="00BB4C75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IV.5</w:t>
            </w:r>
          </w:p>
        </w:tc>
        <w:tc>
          <w:tcPr>
            <w:tcW w:w="2189" w:type="dxa"/>
            <w:vAlign w:val="center"/>
          </w:tcPr>
          <w:p w14:paraId="32F061B4" w14:textId="395B3B6F" w:rsidR="00EE1C89" w:rsidRPr="0059500D" w:rsidRDefault="0059500D" w:rsidP="00541EC9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 w:rsidRPr="0059500D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amena</w:t>
            </w:r>
            <w:r w:rsidR="00470487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jarea un</w:t>
            </w:r>
            <w:r w:rsidR="007B0325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u</w:t>
            </w:r>
            <w:r w:rsidR="00470487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 xml:space="preserve">i </w:t>
            </w:r>
            <w:r w:rsidR="007B0325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traseu</w:t>
            </w:r>
            <w:r w:rsidR="00470487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 xml:space="preserve"> cross-country ş</w:t>
            </w:r>
            <w:r w:rsidRPr="0059500D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i a un</w:t>
            </w:r>
            <w:r w:rsidR="007B0325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u</w:t>
            </w:r>
            <w:r w:rsidRPr="0059500D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 xml:space="preserve">i </w:t>
            </w:r>
            <w:r w:rsidR="007B0325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traseu</w:t>
            </w:r>
            <w:r w:rsidRPr="0059500D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 xml:space="preserve"> down-hill</w:t>
            </w:r>
          </w:p>
        </w:tc>
        <w:tc>
          <w:tcPr>
            <w:tcW w:w="438" w:type="dxa"/>
            <w:shd w:val="clear" w:color="auto" w:fill="auto"/>
            <w:vAlign w:val="center"/>
          </w:tcPr>
          <w:p w14:paraId="364CC3B6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9FCEF2A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376FF420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CF54F9B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9FBE14C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5EFF0157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00B050"/>
            <w:vAlign w:val="center"/>
          </w:tcPr>
          <w:p w14:paraId="77E3538C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00B050"/>
            <w:vAlign w:val="center"/>
          </w:tcPr>
          <w:p w14:paraId="6709261B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507CA93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76F35166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6F86BAC0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1EB74BF7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78EA1214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</w:tcPr>
          <w:p w14:paraId="46C470D1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EE1C89" w:rsidRPr="00541EC9" w14:paraId="39E8D91C" w14:textId="77777777" w:rsidTr="002966C0">
        <w:trPr>
          <w:jc w:val="center"/>
        </w:trPr>
        <w:tc>
          <w:tcPr>
            <w:tcW w:w="422" w:type="dxa"/>
            <w:vMerge/>
            <w:shd w:val="clear" w:color="auto" w:fill="92D050"/>
            <w:vAlign w:val="center"/>
          </w:tcPr>
          <w:p w14:paraId="2FB1BDCF" w14:textId="77777777" w:rsidR="00EE1C89" w:rsidRPr="00BB4C75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14:paraId="50CB6C2A" w14:textId="77777777" w:rsidR="00EE1C89" w:rsidRPr="00BB4C75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IV.6</w:t>
            </w:r>
          </w:p>
        </w:tc>
        <w:tc>
          <w:tcPr>
            <w:tcW w:w="2189" w:type="dxa"/>
            <w:vAlign w:val="center"/>
          </w:tcPr>
          <w:p w14:paraId="2701696A" w14:textId="7D2AB72B" w:rsidR="00EE1C89" w:rsidRPr="0059500D" w:rsidRDefault="0059500D" w:rsidP="00541EC9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proofErr w:type="spellStart"/>
            <w:r w:rsidRPr="0059500D">
              <w:rPr>
                <w:rFonts w:ascii="Arial" w:hAnsi="Arial" w:cs="Arial"/>
                <w:sz w:val="18"/>
                <w:szCs w:val="18"/>
              </w:rPr>
              <w:t>extinderea</w:t>
            </w:r>
            <w:proofErr w:type="spellEnd"/>
            <w:r w:rsidRPr="0059500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9500D">
              <w:rPr>
                <w:rFonts w:ascii="Arial" w:hAnsi="Arial" w:cs="Arial"/>
                <w:sz w:val="18"/>
                <w:szCs w:val="18"/>
              </w:rPr>
              <w:t>zonei</w:t>
            </w:r>
            <w:proofErr w:type="spellEnd"/>
            <w:r w:rsidRPr="0059500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9500D">
              <w:rPr>
                <w:rFonts w:ascii="Arial" w:hAnsi="Arial" w:cs="Arial"/>
                <w:sz w:val="18"/>
                <w:szCs w:val="18"/>
              </w:rPr>
              <w:t>pietonale</w:t>
            </w:r>
            <w:proofErr w:type="spellEnd"/>
          </w:p>
        </w:tc>
        <w:tc>
          <w:tcPr>
            <w:tcW w:w="438" w:type="dxa"/>
            <w:shd w:val="clear" w:color="auto" w:fill="00B050"/>
            <w:vAlign w:val="center"/>
          </w:tcPr>
          <w:p w14:paraId="39C8285E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00B050"/>
            <w:vAlign w:val="center"/>
          </w:tcPr>
          <w:p w14:paraId="4EC16F98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00B050"/>
            <w:vAlign w:val="center"/>
          </w:tcPr>
          <w:p w14:paraId="6DE30510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00B050"/>
            <w:vAlign w:val="center"/>
          </w:tcPr>
          <w:p w14:paraId="394637C4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5D624E8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1352B5CB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714FA98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ADE8EDC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71B4824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2CAB6C17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475E6E1F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0CB364D8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5930742E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</w:tcPr>
          <w:p w14:paraId="32E5EE04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EE1C89" w:rsidRPr="00541EC9" w14:paraId="4E06928E" w14:textId="77777777" w:rsidTr="002966C0">
        <w:trPr>
          <w:jc w:val="center"/>
        </w:trPr>
        <w:tc>
          <w:tcPr>
            <w:tcW w:w="422" w:type="dxa"/>
            <w:vMerge/>
            <w:shd w:val="clear" w:color="auto" w:fill="92D050"/>
            <w:vAlign w:val="center"/>
          </w:tcPr>
          <w:p w14:paraId="34DDCFDA" w14:textId="77777777" w:rsidR="00EE1C89" w:rsidRPr="00BB4C75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14:paraId="3C7BBF61" w14:textId="77777777" w:rsidR="00EE1C89" w:rsidRPr="00BB4C75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IV.7</w:t>
            </w:r>
          </w:p>
        </w:tc>
        <w:tc>
          <w:tcPr>
            <w:tcW w:w="2189" w:type="dxa"/>
            <w:vAlign w:val="center"/>
          </w:tcPr>
          <w:p w14:paraId="7269B644" w14:textId="4DAA5FA8" w:rsidR="00EE1C89" w:rsidRPr="0059500D" w:rsidRDefault="00470487" w:rsidP="00541EC9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creşterea accesibilităţ</w:t>
            </w:r>
            <w:r w:rsidR="0059500D" w:rsidRPr="0059500D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ii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 xml:space="preserve"> pentru persoanele în vârstă sau cele cu dizabilităţ</w:t>
            </w:r>
            <w:r w:rsidR="0059500D" w:rsidRPr="0059500D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i</w:t>
            </w:r>
          </w:p>
        </w:tc>
        <w:tc>
          <w:tcPr>
            <w:tcW w:w="438" w:type="dxa"/>
            <w:shd w:val="clear" w:color="auto" w:fill="auto"/>
            <w:vAlign w:val="center"/>
          </w:tcPr>
          <w:p w14:paraId="0B008FBA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00B050"/>
            <w:vAlign w:val="center"/>
          </w:tcPr>
          <w:p w14:paraId="2F967F14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00B050"/>
            <w:vAlign w:val="center"/>
          </w:tcPr>
          <w:p w14:paraId="3B95F80F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00B050"/>
            <w:vAlign w:val="center"/>
          </w:tcPr>
          <w:p w14:paraId="035A3078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00B050"/>
            <w:vAlign w:val="center"/>
          </w:tcPr>
          <w:p w14:paraId="360216FA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00B050"/>
            <w:vAlign w:val="center"/>
          </w:tcPr>
          <w:p w14:paraId="0938552F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51288FD0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1C22110E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61F50E8A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113BB6C7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3ADFA053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30165430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63A88C94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</w:tcPr>
          <w:p w14:paraId="5425ED1F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EE1C89" w:rsidRPr="00541EC9" w14:paraId="0680C759" w14:textId="77777777" w:rsidTr="002966C0">
        <w:trPr>
          <w:jc w:val="center"/>
        </w:trPr>
        <w:tc>
          <w:tcPr>
            <w:tcW w:w="422" w:type="dxa"/>
            <w:vMerge/>
            <w:shd w:val="clear" w:color="auto" w:fill="92D050"/>
            <w:vAlign w:val="center"/>
          </w:tcPr>
          <w:p w14:paraId="6D3138AF" w14:textId="77777777" w:rsidR="00EE1C89" w:rsidRPr="00BB4C75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14:paraId="14588F62" w14:textId="77777777" w:rsidR="00EE1C89" w:rsidRPr="00BB4C75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IV.8</w:t>
            </w:r>
          </w:p>
        </w:tc>
        <w:tc>
          <w:tcPr>
            <w:tcW w:w="2189" w:type="dxa"/>
            <w:vAlign w:val="center"/>
          </w:tcPr>
          <w:p w14:paraId="2481552E" w14:textId="7345C4FA" w:rsidR="00EE1C89" w:rsidRPr="0059500D" w:rsidRDefault="0059500D" w:rsidP="00541EC9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 w:rsidRPr="0059500D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introducerea în municipiu a „zilei fără autoturisme” (lunar)</w:t>
            </w:r>
          </w:p>
        </w:tc>
        <w:tc>
          <w:tcPr>
            <w:tcW w:w="438" w:type="dxa"/>
            <w:shd w:val="clear" w:color="auto" w:fill="auto"/>
            <w:vAlign w:val="center"/>
          </w:tcPr>
          <w:p w14:paraId="6D8CEFE3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2DBC78F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54838899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51C32A4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5CFAE59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7B604DF7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389C016E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00B050"/>
            <w:vAlign w:val="center"/>
          </w:tcPr>
          <w:p w14:paraId="53EFA6CF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2BDF48D7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2FFA1A53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28D0C12A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6B8F2805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6DFF37C2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</w:tcPr>
          <w:p w14:paraId="730AF5B3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EE1C89" w:rsidRPr="00541EC9" w14:paraId="3CA1D59E" w14:textId="77777777" w:rsidTr="002966C0">
        <w:trPr>
          <w:jc w:val="center"/>
        </w:trPr>
        <w:tc>
          <w:tcPr>
            <w:tcW w:w="422" w:type="dxa"/>
            <w:vMerge/>
            <w:shd w:val="clear" w:color="auto" w:fill="92D050"/>
            <w:vAlign w:val="center"/>
          </w:tcPr>
          <w:p w14:paraId="156C436D" w14:textId="77777777" w:rsidR="00EE1C89" w:rsidRPr="00BB4C75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14:paraId="756378DF" w14:textId="77777777" w:rsidR="00EE1C89" w:rsidRPr="00BB4C75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IV.9</w:t>
            </w:r>
          </w:p>
        </w:tc>
        <w:tc>
          <w:tcPr>
            <w:tcW w:w="2189" w:type="dxa"/>
            <w:vAlign w:val="center"/>
          </w:tcPr>
          <w:p w14:paraId="0420FFC5" w14:textId="54589CF1" w:rsidR="00EE1C89" w:rsidRPr="0059500D" w:rsidRDefault="00B37440" w:rsidP="00541EC9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achiziţia de staţii de încă</w:t>
            </w:r>
            <w:r w:rsidR="0059500D" w:rsidRPr="0059500D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rcare 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entru autovehiculele electrice şi amplasarea acestora î</w:t>
            </w:r>
            <w:r w:rsidR="0059500D" w:rsidRPr="0059500D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n principa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lele zone ale oraş</w:t>
            </w:r>
            <w:r w:rsidR="0059500D" w:rsidRPr="0059500D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ului</w:t>
            </w:r>
          </w:p>
        </w:tc>
        <w:tc>
          <w:tcPr>
            <w:tcW w:w="438" w:type="dxa"/>
            <w:shd w:val="clear" w:color="auto" w:fill="auto"/>
            <w:vAlign w:val="center"/>
          </w:tcPr>
          <w:p w14:paraId="1B8486F6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63A443D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4458B855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AA460B5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F1ED2B3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4C85F9CA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00B050"/>
            <w:vAlign w:val="center"/>
          </w:tcPr>
          <w:p w14:paraId="4ACC8F47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24A168EB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5F42B5D8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1D46FB55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4724B9E1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66FBC9F2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647F479E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</w:tcPr>
          <w:p w14:paraId="01EB5829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2966C0" w:rsidRPr="00541EC9" w14:paraId="53415B6D" w14:textId="77777777" w:rsidTr="002966C0">
        <w:trPr>
          <w:jc w:val="center"/>
        </w:trPr>
        <w:tc>
          <w:tcPr>
            <w:tcW w:w="422" w:type="dxa"/>
            <w:vMerge w:val="restart"/>
            <w:shd w:val="clear" w:color="auto" w:fill="FFC000"/>
            <w:textDirection w:val="btLr"/>
            <w:vAlign w:val="center"/>
          </w:tcPr>
          <w:p w14:paraId="278CD523" w14:textId="77777777" w:rsidR="002966C0" w:rsidRPr="00BB4C75" w:rsidRDefault="002966C0" w:rsidP="00541EC9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proofErr w:type="spellStart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Managementul</w:t>
            </w:r>
            <w:proofErr w:type="spellEnd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 xml:space="preserve"> </w:t>
            </w:r>
            <w:proofErr w:type="spellStart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traficului</w:t>
            </w:r>
            <w:proofErr w:type="spellEnd"/>
          </w:p>
        </w:tc>
        <w:tc>
          <w:tcPr>
            <w:tcW w:w="688" w:type="dxa"/>
            <w:shd w:val="clear" w:color="auto" w:fill="auto"/>
            <w:vAlign w:val="center"/>
          </w:tcPr>
          <w:p w14:paraId="60D955D0" w14:textId="77777777" w:rsidR="002966C0" w:rsidRPr="00BB4C75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III.2</w:t>
            </w:r>
          </w:p>
        </w:tc>
        <w:tc>
          <w:tcPr>
            <w:tcW w:w="2189" w:type="dxa"/>
            <w:vAlign w:val="center"/>
          </w:tcPr>
          <w:p w14:paraId="0CBDEBF3" w14:textId="77777777" w:rsidR="002966C0" w:rsidRPr="00BB4C75" w:rsidRDefault="002966C0" w:rsidP="00541EC9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proofErr w:type="spellStart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realizarea</w:t>
            </w:r>
            <w:proofErr w:type="spellEnd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 xml:space="preserve"> </w:t>
            </w:r>
            <w:proofErr w:type="spellStart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unui</w:t>
            </w:r>
            <w:proofErr w:type="spellEnd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 xml:space="preserve"> website cu </w:t>
            </w:r>
            <w:proofErr w:type="spellStart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informaţii</w:t>
            </w:r>
            <w:proofErr w:type="spellEnd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 xml:space="preserve"> </w:t>
            </w:r>
            <w:proofErr w:type="spellStart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referitoare</w:t>
            </w:r>
            <w:proofErr w:type="spellEnd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 xml:space="preserve"> la </w:t>
            </w:r>
            <w:proofErr w:type="spellStart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traficul</w:t>
            </w:r>
            <w:proofErr w:type="spellEnd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 xml:space="preserve"> din </w:t>
            </w:r>
            <w:proofErr w:type="spellStart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oraş</w:t>
            </w:r>
            <w:proofErr w:type="spellEnd"/>
          </w:p>
        </w:tc>
        <w:tc>
          <w:tcPr>
            <w:tcW w:w="438" w:type="dxa"/>
            <w:shd w:val="clear" w:color="auto" w:fill="auto"/>
            <w:vAlign w:val="center"/>
          </w:tcPr>
          <w:p w14:paraId="543C1AA7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0D762B2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01F1FAF8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B35A754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00B050"/>
            <w:vAlign w:val="center"/>
          </w:tcPr>
          <w:p w14:paraId="146113F1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6B46C789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1561BB73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6160D4CF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5AD10594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1FCFECB0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06B7E153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574BE845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161A84F9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</w:tcPr>
          <w:p w14:paraId="126BF922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2966C0" w:rsidRPr="00541EC9" w14:paraId="12FBECFB" w14:textId="77777777" w:rsidTr="002966C0">
        <w:trPr>
          <w:jc w:val="center"/>
        </w:trPr>
        <w:tc>
          <w:tcPr>
            <w:tcW w:w="422" w:type="dxa"/>
            <w:vMerge/>
            <w:shd w:val="clear" w:color="auto" w:fill="FFC000"/>
            <w:vAlign w:val="center"/>
          </w:tcPr>
          <w:p w14:paraId="0D5D48C8" w14:textId="77777777" w:rsidR="002966C0" w:rsidRPr="00BB4C75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14:paraId="4EBDCE83" w14:textId="77777777" w:rsidR="002966C0" w:rsidRPr="00BB4C75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V.2</w:t>
            </w:r>
          </w:p>
        </w:tc>
        <w:tc>
          <w:tcPr>
            <w:tcW w:w="2189" w:type="dxa"/>
            <w:vAlign w:val="center"/>
          </w:tcPr>
          <w:p w14:paraId="62A857B9" w14:textId="77777777" w:rsidR="002966C0" w:rsidRPr="00BB4C75" w:rsidRDefault="002966C0" w:rsidP="00541EC9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proofErr w:type="spellStart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Implementarea</w:t>
            </w:r>
            <w:proofErr w:type="spellEnd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 xml:space="preserve"> </w:t>
            </w:r>
            <w:proofErr w:type="spellStart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conceptului</w:t>
            </w:r>
            <w:proofErr w:type="spellEnd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 xml:space="preserve"> de zone </w:t>
            </w:r>
            <w:proofErr w:type="spellStart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rezidenţiale</w:t>
            </w:r>
            <w:proofErr w:type="spellEnd"/>
          </w:p>
        </w:tc>
        <w:tc>
          <w:tcPr>
            <w:tcW w:w="438" w:type="dxa"/>
            <w:shd w:val="clear" w:color="auto" w:fill="auto"/>
            <w:vAlign w:val="center"/>
          </w:tcPr>
          <w:p w14:paraId="2647710F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DC913DC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460B965E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00B050"/>
            <w:vAlign w:val="center"/>
          </w:tcPr>
          <w:p w14:paraId="45947DDF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CADB92A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5FA56256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66BA749A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1A181F59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2A776649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419BC6E7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102A513B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427AF895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029F5628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</w:tcPr>
          <w:p w14:paraId="35B8F0D5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2966C0" w:rsidRPr="00541EC9" w14:paraId="68A6251C" w14:textId="77777777" w:rsidTr="002966C0">
        <w:trPr>
          <w:jc w:val="center"/>
        </w:trPr>
        <w:tc>
          <w:tcPr>
            <w:tcW w:w="422" w:type="dxa"/>
            <w:vMerge/>
            <w:shd w:val="clear" w:color="auto" w:fill="FFC000"/>
            <w:vAlign w:val="center"/>
          </w:tcPr>
          <w:p w14:paraId="65BF1C3E" w14:textId="77777777" w:rsidR="002966C0" w:rsidRPr="00BB4C75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14:paraId="6FAB662A" w14:textId="77777777" w:rsidR="002966C0" w:rsidRPr="00BB4C75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V.3</w:t>
            </w:r>
          </w:p>
        </w:tc>
        <w:tc>
          <w:tcPr>
            <w:tcW w:w="2189" w:type="dxa"/>
            <w:vAlign w:val="center"/>
          </w:tcPr>
          <w:p w14:paraId="1D7B4BD3" w14:textId="650AFA4F" w:rsidR="002966C0" w:rsidRPr="00B33317" w:rsidRDefault="00B37440" w:rsidP="00541EC9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restricţ</w:t>
            </w:r>
            <w:r w:rsidR="002966C0" w:rsidRPr="00B33317">
              <w:rPr>
                <w:rFonts w:ascii="Arial" w:hAnsi="Arial" w:cs="Arial"/>
                <w:sz w:val="18"/>
                <w:szCs w:val="18"/>
              </w:rPr>
              <w:t>ionarea</w:t>
            </w:r>
            <w:proofErr w:type="spellEnd"/>
            <w:r w:rsidR="002966C0" w:rsidRPr="00B3331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2966C0" w:rsidRPr="00B33317">
              <w:rPr>
                <w:rFonts w:ascii="Arial" w:hAnsi="Arial" w:cs="Arial"/>
                <w:sz w:val="18"/>
                <w:szCs w:val="18"/>
              </w:rPr>
              <w:t>accesului</w:t>
            </w:r>
            <w:proofErr w:type="spellEnd"/>
            <w:r w:rsidR="002966C0" w:rsidRPr="00B3331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2966C0" w:rsidRPr="00B33317">
              <w:rPr>
                <w:rFonts w:ascii="Arial" w:hAnsi="Arial" w:cs="Arial"/>
                <w:sz w:val="18"/>
                <w:szCs w:val="18"/>
              </w:rPr>
              <w:t>vehi</w:t>
            </w:r>
            <w:r>
              <w:rPr>
                <w:rFonts w:ascii="Arial" w:hAnsi="Arial" w:cs="Arial"/>
                <w:sz w:val="18"/>
                <w:szCs w:val="18"/>
              </w:rPr>
              <w:t>culelor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cu masa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autorizată</w:t>
            </w:r>
            <w:proofErr w:type="spellEnd"/>
            <w:r w:rsidR="002966C0" w:rsidRPr="00B3331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2966C0" w:rsidRPr="00B33317">
              <w:rPr>
                <w:rFonts w:ascii="Arial" w:hAnsi="Arial" w:cs="Arial"/>
                <w:sz w:val="18"/>
                <w:szCs w:val="18"/>
              </w:rPr>
              <w:t>mai</w:t>
            </w:r>
            <w:proofErr w:type="spellEnd"/>
            <w:r w:rsidR="002966C0" w:rsidRPr="00B3331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mare de 7,5 t pe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teritoriul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oraşului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după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apariţia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şoselei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de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centură</w:t>
            </w:r>
            <w:proofErr w:type="spellEnd"/>
          </w:p>
        </w:tc>
        <w:tc>
          <w:tcPr>
            <w:tcW w:w="438" w:type="dxa"/>
            <w:shd w:val="clear" w:color="auto" w:fill="auto"/>
            <w:vAlign w:val="center"/>
          </w:tcPr>
          <w:p w14:paraId="33B7804B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1C18FE5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19BA0515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061B5A6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F824B91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1499BE3D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6923E55A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21229A91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00B050"/>
            <w:vAlign w:val="center"/>
          </w:tcPr>
          <w:p w14:paraId="47908398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0E152CAC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5D5F7CC7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3342C445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23706D13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</w:tcPr>
          <w:p w14:paraId="2B153BDC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2966C0" w:rsidRPr="00541EC9" w14:paraId="538124C3" w14:textId="77777777" w:rsidTr="002966C0">
        <w:trPr>
          <w:jc w:val="center"/>
        </w:trPr>
        <w:tc>
          <w:tcPr>
            <w:tcW w:w="422" w:type="dxa"/>
            <w:vMerge/>
            <w:shd w:val="clear" w:color="auto" w:fill="FFC000"/>
            <w:vAlign w:val="center"/>
          </w:tcPr>
          <w:p w14:paraId="48EA9A3C" w14:textId="77777777" w:rsidR="002966C0" w:rsidRPr="00BB4C75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14:paraId="6B2BBB53" w14:textId="77777777" w:rsidR="002966C0" w:rsidRPr="00BB4C75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VII.1</w:t>
            </w:r>
          </w:p>
        </w:tc>
        <w:tc>
          <w:tcPr>
            <w:tcW w:w="2189" w:type="dxa"/>
            <w:vAlign w:val="center"/>
          </w:tcPr>
          <w:p w14:paraId="07BE3C97" w14:textId="6415E141" w:rsidR="002966C0" w:rsidRPr="00BB4C75" w:rsidRDefault="002966C0" w:rsidP="00541EC9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proofErr w:type="spellStart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elaborarea</w:t>
            </w:r>
            <w:proofErr w:type="spellEnd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 xml:space="preserve"> </w:t>
            </w:r>
            <w:proofErr w:type="spellStart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unei</w:t>
            </w:r>
            <w:proofErr w:type="spellEnd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 xml:space="preserve"> </w:t>
            </w:r>
            <w:proofErr w:type="spellStart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politici</w:t>
            </w:r>
            <w:proofErr w:type="spellEnd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 xml:space="preserve"> de </w:t>
            </w:r>
            <w:proofErr w:type="spellStart"/>
            <w:r w:rsidR="00B37440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parcare</w:t>
            </w:r>
            <w:proofErr w:type="spellEnd"/>
            <w:r w:rsidR="00B37440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 xml:space="preserve"> </w:t>
            </w:r>
            <w:proofErr w:type="spellStart"/>
            <w:r w:rsidR="00B37440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pentru</w:t>
            </w:r>
            <w:proofErr w:type="spellEnd"/>
            <w:r w:rsidR="00B37440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 xml:space="preserve"> </w:t>
            </w:r>
            <w:proofErr w:type="spellStart"/>
            <w:r w:rsidR="00B37440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mobilitate</w:t>
            </w:r>
            <w:proofErr w:type="spellEnd"/>
            <w:r w:rsidR="00B37440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 xml:space="preserve"> </w:t>
            </w:r>
            <w:proofErr w:type="spellStart"/>
            <w:r w:rsidR="00B37440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urbană</w:t>
            </w:r>
            <w:proofErr w:type="spellEnd"/>
            <w:r w:rsidR="00B37440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 xml:space="preserve"> </w:t>
            </w:r>
            <w:proofErr w:type="spellStart"/>
            <w:r w:rsidR="00B37440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durabilă</w:t>
            </w:r>
            <w:proofErr w:type="spellEnd"/>
          </w:p>
        </w:tc>
        <w:tc>
          <w:tcPr>
            <w:tcW w:w="438" w:type="dxa"/>
            <w:shd w:val="clear" w:color="auto" w:fill="auto"/>
            <w:vAlign w:val="center"/>
          </w:tcPr>
          <w:p w14:paraId="02FB8CEE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00B050"/>
            <w:vAlign w:val="center"/>
          </w:tcPr>
          <w:p w14:paraId="075A3C30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2BC3B9FC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EC2BA07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F675FB1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1BCEF3E4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D6F20E1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B4D5AA3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19B05A4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73344A07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808EC80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4965AB03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5C5E7AFD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</w:tcPr>
          <w:p w14:paraId="2FA12124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2966C0" w:rsidRPr="00541EC9" w14:paraId="42C76478" w14:textId="77777777" w:rsidTr="002966C0">
        <w:trPr>
          <w:jc w:val="center"/>
        </w:trPr>
        <w:tc>
          <w:tcPr>
            <w:tcW w:w="422" w:type="dxa"/>
            <w:vMerge/>
            <w:shd w:val="clear" w:color="auto" w:fill="FFC000"/>
            <w:vAlign w:val="center"/>
          </w:tcPr>
          <w:p w14:paraId="1C6C4002" w14:textId="77777777" w:rsidR="002966C0" w:rsidRPr="00BB4C75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14:paraId="7FE0472B" w14:textId="77777777" w:rsidR="002966C0" w:rsidRPr="00BB4C75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VII.2</w:t>
            </w:r>
          </w:p>
        </w:tc>
        <w:tc>
          <w:tcPr>
            <w:tcW w:w="2189" w:type="dxa"/>
            <w:vAlign w:val="center"/>
          </w:tcPr>
          <w:p w14:paraId="5A173089" w14:textId="25A74F71" w:rsidR="002966C0" w:rsidRPr="008D5C18" w:rsidRDefault="002966C0" w:rsidP="00541EC9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 w:rsidRPr="008D5C18">
              <w:rPr>
                <w:rFonts w:ascii="Arial" w:hAnsi="Arial" w:cs="Arial"/>
                <w:sz w:val="18"/>
                <w:szCs w:val="18"/>
                <w:lang w:val="es-ES"/>
              </w:rPr>
              <w:t xml:space="preserve">introducerea sistemului </w:t>
            </w:r>
            <w:r w:rsidRPr="008D5C18">
              <w:rPr>
                <w:rFonts w:ascii="Arial" w:hAnsi="Arial" w:cs="Arial"/>
                <w:sz w:val="18"/>
                <w:szCs w:val="18"/>
                <w:lang w:val="es-ES"/>
              </w:rPr>
              <w:lastRenderedPageBreak/>
              <w:t>de taxare a parcării</w:t>
            </w:r>
          </w:p>
        </w:tc>
        <w:tc>
          <w:tcPr>
            <w:tcW w:w="438" w:type="dxa"/>
            <w:shd w:val="clear" w:color="auto" w:fill="auto"/>
            <w:vAlign w:val="center"/>
          </w:tcPr>
          <w:p w14:paraId="154F1F59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00B050"/>
            <w:vAlign w:val="center"/>
          </w:tcPr>
          <w:p w14:paraId="17724C5C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00B050"/>
            <w:vAlign w:val="center"/>
          </w:tcPr>
          <w:p w14:paraId="16E833A6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512330E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63D926E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0327407C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3E18335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D733789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82664D9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53F7D01E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4F7EF54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16A560F4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618538A5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</w:tcPr>
          <w:p w14:paraId="4EDB0122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2966C0" w:rsidRPr="00541EC9" w14:paraId="4393EC0C" w14:textId="77777777" w:rsidTr="002966C0">
        <w:trPr>
          <w:jc w:val="center"/>
        </w:trPr>
        <w:tc>
          <w:tcPr>
            <w:tcW w:w="422" w:type="dxa"/>
            <w:vMerge/>
            <w:shd w:val="clear" w:color="auto" w:fill="FFC000"/>
            <w:vAlign w:val="center"/>
          </w:tcPr>
          <w:p w14:paraId="766637BE" w14:textId="77777777" w:rsidR="002966C0" w:rsidRPr="00BB4C75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14:paraId="4A75604B" w14:textId="77777777" w:rsidR="002966C0" w:rsidRPr="00BB4C75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VII.3</w:t>
            </w:r>
          </w:p>
        </w:tc>
        <w:tc>
          <w:tcPr>
            <w:tcW w:w="2189" w:type="dxa"/>
            <w:vAlign w:val="center"/>
          </w:tcPr>
          <w:p w14:paraId="13FC0939" w14:textId="76F2F962" w:rsidR="002966C0" w:rsidRPr="00BB4C75" w:rsidRDefault="002966C0" w:rsidP="00541EC9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proofErr w:type="spellStart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construirea</w:t>
            </w:r>
            <w:proofErr w:type="spellEnd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 xml:space="preserve"> de </w:t>
            </w:r>
            <w:proofErr w:type="spellStart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parcări</w:t>
            </w:r>
            <w:proofErr w:type="spellEnd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 xml:space="preserve"> de mare c</w:t>
            </w:r>
            <w:r w:rsidR="00B37440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 xml:space="preserve">apacitate (supra </w:t>
            </w:r>
            <w:proofErr w:type="spellStart"/>
            <w:r w:rsidR="00B37440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şi</w:t>
            </w:r>
            <w:proofErr w:type="spellEnd"/>
            <w:r w:rsidR="00B37440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 xml:space="preserve"> </w:t>
            </w:r>
            <w:proofErr w:type="spellStart"/>
            <w:r w:rsidR="00B37440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subterane</w:t>
            </w:r>
            <w:proofErr w:type="spellEnd"/>
            <w:r w:rsidR="00B37440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 xml:space="preserve">) </w:t>
            </w:r>
            <w:proofErr w:type="spellStart"/>
            <w:r w:rsidR="00B37440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şi</w:t>
            </w:r>
            <w:proofErr w:type="spellEnd"/>
            <w:r w:rsidR="00B37440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 xml:space="preserve"> </w:t>
            </w:r>
            <w:proofErr w:type="spellStart"/>
            <w:r w:rsidR="00B37440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dotarea</w:t>
            </w:r>
            <w:proofErr w:type="spellEnd"/>
            <w:r w:rsidR="00B37440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 xml:space="preserve"> cu </w:t>
            </w:r>
            <w:proofErr w:type="spellStart"/>
            <w:r w:rsidR="00B37440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staţii</w:t>
            </w:r>
            <w:proofErr w:type="spellEnd"/>
            <w:r w:rsidR="00B37440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 xml:space="preserve"> de </w:t>
            </w:r>
            <w:proofErr w:type="spellStart"/>
            <w:r w:rsidR="00B37440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încă</w:t>
            </w:r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rcare</w:t>
            </w:r>
            <w:proofErr w:type="spellEnd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 xml:space="preserve"> </w:t>
            </w:r>
            <w:proofErr w:type="spellStart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pentru</w:t>
            </w:r>
            <w:proofErr w:type="spellEnd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 xml:space="preserve"> </w:t>
            </w:r>
            <w:proofErr w:type="spellStart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vehicule</w:t>
            </w:r>
            <w:proofErr w:type="spellEnd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 xml:space="preserve"> </w:t>
            </w:r>
            <w:proofErr w:type="spellStart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electrice</w:t>
            </w:r>
            <w:proofErr w:type="spellEnd"/>
          </w:p>
        </w:tc>
        <w:tc>
          <w:tcPr>
            <w:tcW w:w="438" w:type="dxa"/>
            <w:shd w:val="clear" w:color="auto" w:fill="auto"/>
            <w:vAlign w:val="center"/>
          </w:tcPr>
          <w:p w14:paraId="120EE4B1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0681019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133E78F5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00B050"/>
            <w:vAlign w:val="center"/>
          </w:tcPr>
          <w:p w14:paraId="5EB31BBB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00B050"/>
            <w:vAlign w:val="center"/>
          </w:tcPr>
          <w:p w14:paraId="183BAEC6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00B050"/>
            <w:vAlign w:val="center"/>
          </w:tcPr>
          <w:p w14:paraId="44ACB39A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00B050"/>
            <w:vAlign w:val="center"/>
          </w:tcPr>
          <w:p w14:paraId="3072F456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00B050"/>
            <w:vAlign w:val="center"/>
          </w:tcPr>
          <w:p w14:paraId="45145578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00B050"/>
            <w:vAlign w:val="center"/>
          </w:tcPr>
          <w:p w14:paraId="381FA859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318A2A4F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C85F996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5AC49DA6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43E0BEF3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</w:tcPr>
          <w:p w14:paraId="200A3B5C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2966C0" w:rsidRPr="00541EC9" w14:paraId="732A0E33" w14:textId="77777777" w:rsidTr="002966C0">
        <w:trPr>
          <w:jc w:val="center"/>
        </w:trPr>
        <w:tc>
          <w:tcPr>
            <w:tcW w:w="422" w:type="dxa"/>
            <w:vMerge/>
            <w:shd w:val="clear" w:color="auto" w:fill="FFC000"/>
            <w:vAlign w:val="center"/>
          </w:tcPr>
          <w:p w14:paraId="1CD367F8" w14:textId="77777777" w:rsidR="002966C0" w:rsidRPr="00BB4C75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14:paraId="7548663D" w14:textId="77777777" w:rsidR="002966C0" w:rsidRPr="00BB4C75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VII.4</w:t>
            </w:r>
          </w:p>
        </w:tc>
        <w:tc>
          <w:tcPr>
            <w:tcW w:w="2189" w:type="dxa"/>
            <w:vAlign w:val="center"/>
          </w:tcPr>
          <w:p w14:paraId="7587277F" w14:textId="77777777" w:rsidR="002966C0" w:rsidRPr="00BB4C75" w:rsidRDefault="002966C0" w:rsidP="00541EC9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proofErr w:type="spellStart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reglementarea</w:t>
            </w:r>
            <w:proofErr w:type="spellEnd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 xml:space="preserve"> </w:t>
            </w:r>
            <w:proofErr w:type="spellStart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sistemului</w:t>
            </w:r>
            <w:proofErr w:type="spellEnd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 xml:space="preserve"> de transport "</w:t>
            </w:r>
            <w:proofErr w:type="spellStart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park&amp;ride</w:t>
            </w:r>
            <w:proofErr w:type="spellEnd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"</w:t>
            </w:r>
          </w:p>
        </w:tc>
        <w:tc>
          <w:tcPr>
            <w:tcW w:w="438" w:type="dxa"/>
            <w:shd w:val="clear" w:color="auto" w:fill="auto"/>
            <w:vAlign w:val="center"/>
          </w:tcPr>
          <w:p w14:paraId="5BB08690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E2725AB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5EDCE56A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B59FA9C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5F00A1D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04C0D367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00B050"/>
            <w:vAlign w:val="center"/>
          </w:tcPr>
          <w:p w14:paraId="747ADA3A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00B050"/>
            <w:vAlign w:val="center"/>
          </w:tcPr>
          <w:p w14:paraId="2812CBAC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41C4ED6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7D096146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BE5AC3E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650DC36D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5C0F2502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</w:tcPr>
          <w:p w14:paraId="4C0B9398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2966C0" w:rsidRPr="00541EC9" w14:paraId="0235B064" w14:textId="77777777" w:rsidTr="002966C0">
        <w:trPr>
          <w:jc w:val="center"/>
        </w:trPr>
        <w:tc>
          <w:tcPr>
            <w:tcW w:w="422" w:type="dxa"/>
            <w:vMerge/>
            <w:shd w:val="clear" w:color="auto" w:fill="FFC000"/>
            <w:vAlign w:val="center"/>
          </w:tcPr>
          <w:p w14:paraId="675C6D70" w14:textId="77777777" w:rsidR="002966C0" w:rsidRPr="00BB4C75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14:paraId="5FDF50CE" w14:textId="5F3B9371" w:rsidR="002966C0" w:rsidRPr="00BB4C75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VIII.5</w:t>
            </w:r>
          </w:p>
        </w:tc>
        <w:tc>
          <w:tcPr>
            <w:tcW w:w="2189" w:type="dxa"/>
            <w:vAlign w:val="center"/>
          </w:tcPr>
          <w:p w14:paraId="152BD6FD" w14:textId="3A4DEA9A" w:rsidR="002966C0" w:rsidRPr="00BB4C75" w:rsidRDefault="002966C0" w:rsidP="00541EC9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proofErr w:type="spellStart"/>
            <w:r w:rsidRPr="002966C0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amplasarea</w:t>
            </w:r>
            <w:proofErr w:type="spellEnd"/>
            <w:r w:rsidRPr="002966C0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 xml:space="preserve"> </w:t>
            </w:r>
            <w:r w:rsidR="00B37440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 xml:space="preserve">de </w:t>
            </w:r>
            <w:proofErr w:type="spellStart"/>
            <w:r w:rsidR="00B37440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indicatoare</w:t>
            </w:r>
            <w:proofErr w:type="spellEnd"/>
            <w:r w:rsidR="00B37440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 xml:space="preserve"> </w:t>
            </w:r>
            <w:proofErr w:type="spellStart"/>
            <w:r w:rsidR="00B37440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rutiere</w:t>
            </w:r>
            <w:proofErr w:type="spellEnd"/>
            <w:r w:rsidR="00B37440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 xml:space="preserve"> </w:t>
            </w:r>
            <w:proofErr w:type="spellStart"/>
            <w:r w:rsidR="00B37440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ş</w:t>
            </w:r>
            <w:r w:rsidRPr="002966C0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i</w:t>
            </w:r>
            <w:proofErr w:type="spellEnd"/>
            <w:r w:rsidR="00B37440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 xml:space="preserve"> </w:t>
            </w:r>
            <w:proofErr w:type="spellStart"/>
            <w:r w:rsidR="00B37440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realizarea</w:t>
            </w:r>
            <w:proofErr w:type="spellEnd"/>
            <w:r w:rsidR="00B37440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 xml:space="preserve"> de </w:t>
            </w:r>
            <w:proofErr w:type="spellStart"/>
            <w:r w:rsidR="00B37440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marcaje</w:t>
            </w:r>
            <w:proofErr w:type="spellEnd"/>
            <w:r w:rsidR="00B37440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 xml:space="preserve"> </w:t>
            </w:r>
            <w:proofErr w:type="spellStart"/>
            <w:r w:rsidR="00B37440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rutiere</w:t>
            </w:r>
            <w:proofErr w:type="spellEnd"/>
            <w:r w:rsidR="00B37440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 xml:space="preserve"> </w:t>
            </w:r>
            <w:proofErr w:type="spellStart"/>
            <w:r w:rsidR="00B37440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î</w:t>
            </w:r>
            <w:r w:rsidRPr="002966C0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n</w:t>
            </w:r>
            <w:proofErr w:type="spellEnd"/>
            <w:r w:rsidRPr="002966C0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 xml:space="preserve"> </w:t>
            </w:r>
            <w:proofErr w:type="spellStart"/>
            <w:r w:rsidRPr="002966C0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zonele</w:t>
            </w:r>
            <w:proofErr w:type="spellEnd"/>
            <w:r w:rsidRPr="002966C0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 xml:space="preserve"> din care </w:t>
            </w:r>
            <w:proofErr w:type="spellStart"/>
            <w:r w:rsidRPr="002966C0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acestea</w:t>
            </w:r>
            <w:proofErr w:type="spellEnd"/>
            <w:r w:rsidRPr="002966C0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 xml:space="preserve"> </w:t>
            </w:r>
            <w:proofErr w:type="spellStart"/>
            <w:r w:rsidRPr="002966C0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lipsesc</w:t>
            </w:r>
            <w:proofErr w:type="spellEnd"/>
          </w:p>
        </w:tc>
        <w:tc>
          <w:tcPr>
            <w:tcW w:w="438" w:type="dxa"/>
            <w:shd w:val="clear" w:color="auto" w:fill="auto"/>
            <w:vAlign w:val="center"/>
          </w:tcPr>
          <w:p w14:paraId="4DE36DD1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00B050"/>
            <w:vAlign w:val="center"/>
          </w:tcPr>
          <w:p w14:paraId="28F8D6D3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00B050"/>
            <w:vAlign w:val="center"/>
          </w:tcPr>
          <w:p w14:paraId="6D5625B4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CF16E6B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525B471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42884E62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233DED8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AF8C4C3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4A11A79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43817630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89FEE4C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0A85B1CE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4602D74B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</w:tcPr>
          <w:p w14:paraId="760A3F92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EE1C89" w:rsidRPr="00541EC9" w14:paraId="0CB70461" w14:textId="77777777" w:rsidTr="002966C0">
        <w:trPr>
          <w:jc w:val="center"/>
        </w:trPr>
        <w:tc>
          <w:tcPr>
            <w:tcW w:w="422" w:type="dxa"/>
            <w:vMerge w:val="restart"/>
            <w:shd w:val="clear" w:color="auto" w:fill="7030A0"/>
            <w:textDirection w:val="btLr"/>
            <w:vAlign w:val="center"/>
          </w:tcPr>
          <w:p w14:paraId="2F6FAE85" w14:textId="77777777" w:rsidR="00EE1C89" w:rsidRPr="00BB4C75" w:rsidRDefault="00EE1C89" w:rsidP="00541EC9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proofErr w:type="spellStart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Structura</w:t>
            </w:r>
            <w:proofErr w:type="spellEnd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 xml:space="preserve"> </w:t>
            </w:r>
            <w:proofErr w:type="spellStart"/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intermodala</w:t>
            </w:r>
            <w:proofErr w:type="spellEnd"/>
          </w:p>
        </w:tc>
        <w:tc>
          <w:tcPr>
            <w:tcW w:w="688" w:type="dxa"/>
            <w:shd w:val="clear" w:color="auto" w:fill="auto"/>
            <w:vAlign w:val="center"/>
          </w:tcPr>
          <w:p w14:paraId="6A86DEAF" w14:textId="77777777" w:rsidR="00EE1C89" w:rsidRPr="00BB4C75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XII.1</w:t>
            </w:r>
          </w:p>
        </w:tc>
        <w:tc>
          <w:tcPr>
            <w:tcW w:w="2189" w:type="dxa"/>
            <w:vAlign w:val="center"/>
          </w:tcPr>
          <w:p w14:paraId="5319CC85" w14:textId="2EF8C7D5" w:rsidR="00EE1C89" w:rsidRPr="008D5C18" w:rsidRDefault="008D5C18" w:rsidP="00541EC9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 w:rsidRPr="008D5C18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construirea unui centru intermodal de transport destinat interconectării transpo</w:t>
            </w:r>
            <w:r w:rsidR="00B37440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rtului public local cu cel judeţ</w:t>
            </w:r>
            <w:r w:rsidRPr="008D5C18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ean şi interurban</w:t>
            </w:r>
          </w:p>
        </w:tc>
        <w:tc>
          <w:tcPr>
            <w:tcW w:w="438" w:type="dxa"/>
            <w:shd w:val="clear" w:color="auto" w:fill="auto"/>
            <w:vAlign w:val="center"/>
          </w:tcPr>
          <w:p w14:paraId="5323DD38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1EA8E61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3E64DB55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E3F1948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5B9AAFD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0EE1587F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60CB688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00B050"/>
            <w:vAlign w:val="center"/>
          </w:tcPr>
          <w:p w14:paraId="60C37AA9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00B050"/>
            <w:vAlign w:val="center"/>
          </w:tcPr>
          <w:p w14:paraId="46459DF4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00B050"/>
            <w:vAlign w:val="center"/>
          </w:tcPr>
          <w:p w14:paraId="77C97D71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7DE5629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779C0AFA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385E1FD8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</w:tcPr>
          <w:p w14:paraId="0DF8613C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EE1C89" w:rsidRPr="00541EC9" w14:paraId="3977A5F0" w14:textId="77777777" w:rsidTr="002966C0">
        <w:trPr>
          <w:jc w:val="center"/>
        </w:trPr>
        <w:tc>
          <w:tcPr>
            <w:tcW w:w="422" w:type="dxa"/>
            <w:vMerge/>
            <w:shd w:val="clear" w:color="auto" w:fill="7030A0"/>
            <w:vAlign w:val="center"/>
          </w:tcPr>
          <w:p w14:paraId="642FBEF3" w14:textId="77777777" w:rsidR="00EE1C89" w:rsidRPr="00BB4C75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14:paraId="16BD5595" w14:textId="77777777" w:rsidR="00EE1C89" w:rsidRPr="00BB4C75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XII.2</w:t>
            </w:r>
          </w:p>
        </w:tc>
        <w:tc>
          <w:tcPr>
            <w:tcW w:w="2189" w:type="dxa"/>
            <w:vAlign w:val="center"/>
          </w:tcPr>
          <w:p w14:paraId="7888FEC8" w14:textId="557BF02B" w:rsidR="00EE1C89" w:rsidRPr="008D5C18" w:rsidRDefault="008D5C18" w:rsidP="00BB4C7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 w:rsidRPr="008D5C18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organizarea programului de circulație susținut de operatorul de transport urban în concordanț</w:t>
            </w:r>
            <w:r w:rsidR="00B37440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ă</w:t>
            </w:r>
            <w:r w:rsidRPr="008D5C18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 xml:space="preserve"> </w:t>
            </w:r>
            <w:r w:rsidR="00B37440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cu programul transportului judeţean ş</w:t>
            </w:r>
            <w:r w:rsidRPr="008D5C18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i interurban</w:t>
            </w:r>
          </w:p>
        </w:tc>
        <w:tc>
          <w:tcPr>
            <w:tcW w:w="438" w:type="dxa"/>
            <w:shd w:val="clear" w:color="auto" w:fill="auto"/>
            <w:vAlign w:val="center"/>
          </w:tcPr>
          <w:p w14:paraId="211D0D5D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2965A63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00B050"/>
            <w:vAlign w:val="center"/>
          </w:tcPr>
          <w:p w14:paraId="0D166B40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01D1D4A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7F96BB5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66A5F810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82A5A94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BE18E4B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71CCBBA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26C0A1C6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70ADE81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0706CFD6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2B5FF778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</w:tcPr>
          <w:p w14:paraId="1BA58F50" w14:textId="77777777" w:rsidR="00EE1C89" w:rsidRPr="00541EC9" w:rsidRDefault="00EE1C89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2966C0" w:rsidRPr="00541EC9" w14:paraId="60D06F23" w14:textId="77777777" w:rsidTr="002966C0">
        <w:trPr>
          <w:jc w:val="center"/>
        </w:trPr>
        <w:tc>
          <w:tcPr>
            <w:tcW w:w="422" w:type="dxa"/>
            <w:vMerge w:val="restart"/>
            <w:shd w:val="clear" w:color="auto" w:fill="C45911" w:themeFill="accent2" w:themeFillShade="BF"/>
            <w:textDirection w:val="btLr"/>
            <w:vAlign w:val="center"/>
          </w:tcPr>
          <w:p w14:paraId="31F2D5DB" w14:textId="4630DA63" w:rsidR="002966C0" w:rsidRPr="00BB4C75" w:rsidRDefault="002966C0" w:rsidP="00541EC9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Aspecte</w:t>
            </w:r>
            <w:proofErr w:type="spellEnd"/>
            <w:r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institutionale</w:t>
            </w:r>
            <w:proofErr w:type="spellEnd"/>
          </w:p>
        </w:tc>
        <w:tc>
          <w:tcPr>
            <w:tcW w:w="688" w:type="dxa"/>
            <w:shd w:val="clear" w:color="auto" w:fill="auto"/>
            <w:vAlign w:val="center"/>
          </w:tcPr>
          <w:p w14:paraId="4C030EA5" w14:textId="77777777" w:rsidR="002966C0" w:rsidRPr="00BB4C75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 w:rsidRPr="00BB4C75"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I.3</w:t>
            </w:r>
          </w:p>
        </w:tc>
        <w:tc>
          <w:tcPr>
            <w:tcW w:w="2189" w:type="dxa"/>
            <w:vAlign w:val="center"/>
          </w:tcPr>
          <w:p w14:paraId="2C55B2D9" w14:textId="7C1B7709" w:rsidR="002966C0" w:rsidRPr="008D5C18" w:rsidRDefault="002966C0" w:rsidP="00541EC9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 w:rsidRPr="008D5C18">
              <w:rPr>
                <w:rFonts w:ascii="Arial" w:eastAsia="Calibri" w:hAnsi="Arial" w:cs="Arial"/>
                <w:color w:val="000000"/>
                <w:sz w:val="18"/>
                <w:szCs w:val="18"/>
                <w:lang w:val="es-ES" w:eastAsia="zh-CN"/>
              </w:rPr>
              <w:t>înfiinţarea unei structuri organizaţionale şi de planificare a activităţii</w:t>
            </w:r>
            <w:r w:rsidR="00B37440">
              <w:rPr>
                <w:rFonts w:ascii="Arial" w:eastAsia="Calibri" w:hAnsi="Arial" w:cs="Arial"/>
                <w:color w:val="000000"/>
                <w:sz w:val="18"/>
                <w:szCs w:val="18"/>
                <w:lang w:val="es-ES" w:eastAsia="zh-CN"/>
              </w:rPr>
              <w:t xml:space="preserve"> de transport public pentru Oraş</w:t>
            </w:r>
            <w:r w:rsidRPr="008D5C18">
              <w:rPr>
                <w:rFonts w:ascii="Arial" w:eastAsia="Calibri" w:hAnsi="Arial" w:cs="Arial"/>
                <w:color w:val="000000"/>
                <w:sz w:val="18"/>
                <w:szCs w:val="18"/>
                <w:lang w:val="es-ES" w:eastAsia="zh-CN"/>
              </w:rPr>
              <w:t>ul Horezu</w:t>
            </w:r>
          </w:p>
        </w:tc>
        <w:tc>
          <w:tcPr>
            <w:tcW w:w="438" w:type="dxa"/>
            <w:shd w:val="clear" w:color="auto" w:fill="00B050"/>
            <w:vAlign w:val="center"/>
          </w:tcPr>
          <w:p w14:paraId="16EF8FAE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F67B530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489EEE5E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42B76C6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2784F9C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3C931107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71010EF5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50A7CFE7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50DFB758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3189906C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057656D4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27EDC375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67701B12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</w:tcPr>
          <w:p w14:paraId="52CB6AE3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2966C0" w:rsidRPr="00541EC9" w14:paraId="20FB6879" w14:textId="77777777" w:rsidTr="002966C0">
        <w:trPr>
          <w:jc w:val="center"/>
        </w:trPr>
        <w:tc>
          <w:tcPr>
            <w:tcW w:w="422" w:type="dxa"/>
            <w:vMerge/>
            <w:shd w:val="clear" w:color="auto" w:fill="C45911" w:themeFill="accent2" w:themeFillShade="BF"/>
            <w:textDirection w:val="btLr"/>
            <w:vAlign w:val="center"/>
          </w:tcPr>
          <w:p w14:paraId="110CD946" w14:textId="77777777" w:rsidR="002966C0" w:rsidRPr="00BB4C75" w:rsidRDefault="002966C0" w:rsidP="00BB4C75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14:paraId="34F80827" w14:textId="188F424C" w:rsidR="002966C0" w:rsidRPr="00BB4C75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  <w:t>I.6</w:t>
            </w:r>
          </w:p>
        </w:tc>
        <w:tc>
          <w:tcPr>
            <w:tcW w:w="2189" w:type="dxa"/>
            <w:vAlign w:val="center"/>
          </w:tcPr>
          <w:p w14:paraId="2A5DA313" w14:textId="725741C8" w:rsidR="002966C0" w:rsidRPr="008D5C18" w:rsidRDefault="00B37440" w:rsidP="00541EC9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8"/>
                <w:szCs w:val="18"/>
                <w:lang w:eastAsia="zh-CN" w:bidi="hi-IN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val="es-ES" w:eastAsia="zh-CN"/>
              </w:rPr>
              <w:t>înfiinţarea în cadrul Primă</w:t>
            </w:r>
            <w:r w:rsidR="002966C0" w:rsidRPr="008D5C18">
              <w:rPr>
                <w:rFonts w:ascii="Arial" w:eastAsia="Calibri" w:hAnsi="Arial" w:cs="Arial"/>
                <w:color w:val="000000"/>
                <w:sz w:val="18"/>
                <w:szCs w:val="18"/>
                <w:lang w:val="es-ES" w:eastAsia="zh-CN"/>
              </w:rPr>
              <w:t>riei Horezu a unei structuri organizaţi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  <w:lang w:val="es-ES" w:eastAsia="zh-CN"/>
              </w:rPr>
              <w:t>onale şi de administrare a parcă</w:t>
            </w:r>
            <w:r w:rsidR="002966C0" w:rsidRPr="008D5C18">
              <w:rPr>
                <w:rFonts w:ascii="Arial" w:eastAsia="Calibri" w:hAnsi="Arial" w:cs="Arial"/>
                <w:color w:val="000000"/>
                <w:sz w:val="18"/>
                <w:szCs w:val="18"/>
                <w:lang w:val="es-ES" w:eastAsia="zh-CN"/>
              </w:rPr>
              <w:t>rilor</w:t>
            </w:r>
          </w:p>
        </w:tc>
        <w:tc>
          <w:tcPr>
            <w:tcW w:w="438" w:type="dxa"/>
            <w:shd w:val="clear" w:color="auto" w:fill="00B050"/>
            <w:vAlign w:val="center"/>
          </w:tcPr>
          <w:p w14:paraId="6545E0BF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4CBFF37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610AB62C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2FBA3FA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ACEA089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23F18535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03900924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47BB571C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7909AD60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034D44C6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  <w:vAlign w:val="center"/>
          </w:tcPr>
          <w:p w14:paraId="46540E03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21AA57C5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8" w:type="dxa"/>
            <w:vAlign w:val="center"/>
          </w:tcPr>
          <w:p w14:paraId="1EF5E068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439" w:type="dxa"/>
          </w:tcPr>
          <w:p w14:paraId="59AEC654" w14:textId="77777777" w:rsidR="002966C0" w:rsidRPr="00541EC9" w:rsidRDefault="002966C0" w:rsidP="00541EC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</w:tr>
    </w:tbl>
    <w:p w14:paraId="38587607" w14:textId="77777777" w:rsidR="00541EC9" w:rsidRPr="00541EC9" w:rsidRDefault="00541EC9" w:rsidP="00541EC9">
      <w:pPr>
        <w:widowControl w:val="0"/>
        <w:suppressAutoHyphens/>
        <w:spacing w:after="0" w:line="240" w:lineRule="auto"/>
        <w:rPr>
          <w:rFonts w:ascii="Arial" w:hAnsi="Arial" w:cs="Mangal"/>
          <w:kern w:val="1"/>
          <w:sz w:val="20"/>
          <w:szCs w:val="24"/>
          <w:lang w:eastAsia="zh-CN" w:bidi="hi-IN"/>
        </w:rPr>
      </w:pPr>
    </w:p>
    <w:p w14:paraId="13F32B64" w14:textId="2519E9D0" w:rsidR="00541EC9" w:rsidRPr="00BB4C75" w:rsidRDefault="00541EC9" w:rsidP="005A4C09">
      <w:pPr>
        <w:widowControl w:val="0"/>
        <w:suppressAutoHyphens/>
        <w:spacing w:after="0" w:line="276" w:lineRule="auto"/>
        <w:jc w:val="both"/>
        <w:rPr>
          <w:rFonts w:ascii="Arial" w:hAnsi="Arial" w:cs="Arial"/>
          <w:b/>
          <w:i/>
          <w:kern w:val="1"/>
          <w:lang w:eastAsia="zh-CN" w:bidi="hi-IN"/>
        </w:rPr>
      </w:pPr>
      <w:proofErr w:type="spellStart"/>
      <w:r w:rsidRPr="00BB4C75">
        <w:rPr>
          <w:rFonts w:ascii="Arial" w:hAnsi="Arial" w:cs="Arial"/>
          <w:kern w:val="1"/>
          <w:lang w:eastAsia="zh-CN" w:bidi="hi-IN"/>
        </w:rPr>
        <w:t>Având</w:t>
      </w:r>
      <w:proofErr w:type="spellEnd"/>
      <w:r w:rsidRPr="00BB4C75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BB4C75">
        <w:rPr>
          <w:rFonts w:ascii="Arial" w:hAnsi="Arial" w:cs="Arial"/>
          <w:kern w:val="1"/>
          <w:lang w:eastAsia="zh-CN" w:bidi="hi-IN"/>
        </w:rPr>
        <w:t>în</w:t>
      </w:r>
      <w:proofErr w:type="spellEnd"/>
      <w:r w:rsidRPr="00BB4C75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BB4C75">
        <w:rPr>
          <w:rFonts w:ascii="Arial" w:hAnsi="Arial" w:cs="Arial"/>
          <w:kern w:val="1"/>
          <w:lang w:eastAsia="zh-CN" w:bidi="hi-IN"/>
        </w:rPr>
        <w:t>vedere</w:t>
      </w:r>
      <w:proofErr w:type="spellEnd"/>
      <w:r w:rsidRPr="00BB4C75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BB4C75">
        <w:rPr>
          <w:rFonts w:ascii="Arial" w:hAnsi="Arial" w:cs="Arial"/>
          <w:kern w:val="1"/>
          <w:lang w:eastAsia="zh-CN" w:bidi="hi-IN"/>
        </w:rPr>
        <w:t>că</w:t>
      </w:r>
      <w:proofErr w:type="spellEnd"/>
      <w:r w:rsidRPr="00BB4C75">
        <w:rPr>
          <w:rFonts w:ascii="Arial" w:hAnsi="Arial" w:cs="Arial"/>
          <w:kern w:val="1"/>
          <w:lang w:eastAsia="zh-CN" w:bidi="hi-IN"/>
        </w:rPr>
        <w:t xml:space="preserve"> se </w:t>
      </w:r>
      <w:proofErr w:type="spellStart"/>
      <w:r w:rsidRPr="00BB4C75">
        <w:rPr>
          <w:rFonts w:ascii="Arial" w:hAnsi="Arial" w:cs="Arial"/>
          <w:kern w:val="1"/>
          <w:lang w:eastAsia="zh-CN" w:bidi="hi-IN"/>
        </w:rPr>
        <w:t>urmăreşte</w:t>
      </w:r>
      <w:proofErr w:type="spellEnd"/>
      <w:r w:rsidRPr="00BB4C75">
        <w:rPr>
          <w:rFonts w:ascii="Arial" w:hAnsi="Arial" w:cs="Arial"/>
          <w:kern w:val="1"/>
          <w:lang w:eastAsia="zh-CN" w:bidi="hi-IN"/>
        </w:rPr>
        <w:t xml:space="preserve"> ca </w:t>
      </w:r>
      <w:proofErr w:type="spellStart"/>
      <w:r w:rsidRPr="00BB4C75">
        <w:rPr>
          <w:rFonts w:ascii="Arial" w:hAnsi="Arial" w:cs="Arial"/>
          <w:kern w:val="1"/>
          <w:lang w:eastAsia="zh-CN" w:bidi="hi-IN"/>
        </w:rPr>
        <w:t>marea</w:t>
      </w:r>
      <w:proofErr w:type="spellEnd"/>
      <w:r w:rsidRPr="00BB4C75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BB4C75">
        <w:rPr>
          <w:rFonts w:ascii="Arial" w:hAnsi="Arial" w:cs="Arial"/>
          <w:kern w:val="1"/>
          <w:lang w:eastAsia="zh-CN" w:bidi="hi-IN"/>
        </w:rPr>
        <w:t>majoritate</w:t>
      </w:r>
      <w:proofErr w:type="spellEnd"/>
      <w:r w:rsidRPr="00BB4C75">
        <w:rPr>
          <w:rFonts w:ascii="Arial" w:hAnsi="Arial" w:cs="Arial"/>
          <w:kern w:val="1"/>
          <w:lang w:eastAsia="zh-CN" w:bidi="hi-IN"/>
        </w:rPr>
        <w:t xml:space="preserve"> a </w:t>
      </w:r>
      <w:proofErr w:type="spellStart"/>
      <w:r w:rsidRPr="00BB4C75">
        <w:rPr>
          <w:rFonts w:ascii="Arial" w:hAnsi="Arial" w:cs="Arial"/>
          <w:kern w:val="1"/>
          <w:lang w:eastAsia="zh-CN" w:bidi="hi-IN"/>
        </w:rPr>
        <w:t>proiectelor</w:t>
      </w:r>
      <w:proofErr w:type="spellEnd"/>
      <w:r w:rsidRPr="00BB4C75">
        <w:rPr>
          <w:rFonts w:ascii="Arial" w:hAnsi="Arial" w:cs="Arial"/>
          <w:kern w:val="1"/>
          <w:lang w:eastAsia="zh-CN" w:bidi="hi-IN"/>
        </w:rPr>
        <w:t>/</w:t>
      </w:r>
      <w:proofErr w:type="spellStart"/>
      <w:r w:rsidRPr="00BB4C75">
        <w:rPr>
          <w:rFonts w:ascii="Arial" w:hAnsi="Arial" w:cs="Arial"/>
          <w:kern w:val="1"/>
          <w:lang w:eastAsia="zh-CN" w:bidi="hi-IN"/>
        </w:rPr>
        <w:t>măsurilor</w:t>
      </w:r>
      <w:proofErr w:type="spellEnd"/>
      <w:r w:rsidRPr="00BB4C75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BB4C75">
        <w:rPr>
          <w:rFonts w:ascii="Arial" w:hAnsi="Arial" w:cs="Arial"/>
          <w:kern w:val="1"/>
          <w:lang w:eastAsia="zh-CN" w:bidi="hi-IN"/>
        </w:rPr>
        <w:t>propuse</w:t>
      </w:r>
      <w:proofErr w:type="spellEnd"/>
      <w:r w:rsidRPr="00BB4C75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BB4C75">
        <w:rPr>
          <w:rFonts w:ascii="Arial" w:hAnsi="Arial" w:cs="Arial"/>
          <w:kern w:val="1"/>
          <w:lang w:eastAsia="zh-CN" w:bidi="hi-IN"/>
        </w:rPr>
        <w:t>să</w:t>
      </w:r>
      <w:proofErr w:type="spellEnd"/>
      <w:r w:rsidRPr="00BB4C75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BB4C75">
        <w:rPr>
          <w:rFonts w:ascii="Arial" w:hAnsi="Arial" w:cs="Arial"/>
          <w:kern w:val="1"/>
          <w:lang w:eastAsia="zh-CN" w:bidi="hi-IN"/>
        </w:rPr>
        <w:t>obţină</w:t>
      </w:r>
      <w:proofErr w:type="spellEnd"/>
      <w:r w:rsidRPr="00BB4C75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BB4C75">
        <w:rPr>
          <w:rFonts w:ascii="Arial" w:hAnsi="Arial" w:cs="Arial"/>
          <w:kern w:val="1"/>
          <w:lang w:eastAsia="zh-CN" w:bidi="hi-IN"/>
        </w:rPr>
        <w:t>finanţare</w:t>
      </w:r>
      <w:proofErr w:type="spellEnd"/>
      <w:r w:rsidRPr="00BB4C75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BB4C75">
        <w:rPr>
          <w:rFonts w:ascii="Arial" w:hAnsi="Arial" w:cs="Arial"/>
          <w:kern w:val="1"/>
          <w:lang w:eastAsia="zh-CN" w:bidi="hi-IN"/>
        </w:rPr>
        <w:t>prin</w:t>
      </w:r>
      <w:proofErr w:type="spellEnd"/>
      <w:r w:rsidRPr="00BB4C75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BB4C75">
        <w:rPr>
          <w:rFonts w:ascii="Arial" w:hAnsi="Arial" w:cs="Arial"/>
          <w:kern w:val="1"/>
          <w:lang w:eastAsia="zh-CN" w:bidi="hi-IN"/>
        </w:rPr>
        <w:t>Programul</w:t>
      </w:r>
      <w:proofErr w:type="spellEnd"/>
      <w:r w:rsidRPr="00BB4C75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BB4C75">
        <w:rPr>
          <w:rFonts w:ascii="Arial" w:hAnsi="Arial" w:cs="Arial"/>
          <w:kern w:val="1"/>
          <w:lang w:eastAsia="zh-CN" w:bidi="hi-IN"/>
        </w:rPr>
        <w:t>Operaţional</w:t>
      </w:r>
      <w:proofErr w:type="spellEnd"/>
      <w:r w:rsidRPr="00BB4C75">
        <w:rPr>
          <w:rFonts w:ascii="Arial" w:hAnsi="Arial" w:cs="Arial"/>
          <w:kern w:val="1"/>
          <w:lang w:eastAsia="zh-CN" w:bidi="hi-IN"/>
        </w:rPr>
        <w:t xml:space="preserve"> Regional 2021-2027 </w:t>
      </w:r>
      <w:proofErr w:type="spellStart"/>
      <w:r w:rsidRPr="00BB4C75">
        <w:rPr>
          <w:rFonts w:ascii="Arial" w:hAnsi="Arial" w:cs="Arial"/>
          <w:kern w:val="1"/>
          <w:lang w:eastAsia="zh-CN" w:bidi="hi-IN"/>
        </w:rPr>
        <w:t>şi</w:t>
      </w:r>
      <w:proofErr w:type="spellEnd"/>
      <w:r w:rsidRPr="00BB4C75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BB4C75">
        <w:rPr>
          <w:rFonts w:ascii="Arial" w:hAnsi="Arial" w:cs="Arial"/>
          <w:kern w:val="1"/>
          <w:lang w:eastAsia="zh-CN" w:bidi="hi-IN"/>
        </w:rPr>
        <w:t>ţinând</w:t>
      </w:r>
      <w:proofErr w:type="spellEnd"/>
      <w:r w:rsidRPr="00BB4C75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BB4C75">
        <w:rPr>
          <w:rFonts w:ascii="Arial" w:hAnsi="Arial" w:cs="Arial"/>
          <w:kern w:val="1"/>
          <w:lang w:eastAsia="zh-CN" w:bidi="hi-IN"/>
        </w:rPr>
        <w:t>cont</w:t>
      </w:r>
      <w:proofErr w:type="spellEnd"/>
      <w:r w:rsidRPr="00BB4C75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BB4C75">
        <w:rPr>
          <w:rFonts w:ascii="Arial" w:hAnsi="Arial" w:cs="Arial"/>
          <w:kern w:val="1"/>
          <w:lang w:eastAsia="zh-CN" w:bidi="hi-IN"/>
        </w:rPr>
        <w:t>şi</w:t>
      </w:r>
      <w:proofErr w:type="spellEnd"/>
      <w:r w:rsidRPr="00BB4C75">
        <w:rPr>
          <w:rFonts w:ascii="Arial" w:hAnsi="Arial" w:cs="Arial"/>
          <w:kern w:val="1"/>
          <w:lang w:eastAsia="zh-CN" w:bidi="hi-IN"/>
        </w:rPr>
        <w:t xml:space="preserve"> de </w:t>
      </w:r>
      <w:proofErr w:type="spellStart"/>
      <w:r w:rsidRPr="00BB4C75">
        <w:rPr>
          <w:rFonts w:ascii="Arial" w:hAnsi="Arial" w:cs="Arial"/>
          <w:kern w:val="1"/>
          <w:lang w:eastAsia="zh-CN" w:bidi="hi-IN"/>
        </w:rPr>
        <w:t>eligibilitatea</w:t>
      </w:r>
      <w:proofErr w:type="spellEnd"/>
      <w:r w:rsidRPr="00BB4C75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BB4C75">
        <w:rPr>
          <w:rFonts w:ascii="Arial" w:hAnsi="Arial" w:cs="Arial"/>
          <w:kern w:val="1"/>
          <w:lang w:eastAsia="zh-CN" w:bidi="hi-IN"/>
        </w:rPr>
        <w:t>costurilor</w:t>
      </w:r>
      <w:proofErr w:type="spellEnd"/>
      <w:r w:rsidRPr="00BB4C75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BB4C75">
        <w:rPr>
          <w:rFonts w:ascii="Arial" w:hAnsi="Arial" w:cs="Arial"/>
          <w:kern w:val="1"/>
          <w:lang w:eastAsia="zh-CN" w:bidi="hi-IN"/>
        </w:rPr>
        <w:t>prevăzută</w:t>
      </w:r>
      <w:proofErr w:type="spellEnd"/>
      <w:r w:rsidRPr="00BB4C75">
        <w:rPr>
          <w:rFonts w:ascii="Arial" w:hAnsi="Arial" w:cs="Arial"/>
          <w:kern w:val="1"/>
          <w:lang w:eastAsia="zh-CN" w:bidi="hi-IN"/>
        </w:rPr>
        <w:t xml:space="preserve"> de </w:t>
      </w:r>
      <w:proofErr w:type="spellStart"/>
      <w:r w:rsidRPr="00BB4C75">
        <w:rPr>
          <w:rFonts w:ascii="Arial" w:hAnsi="Arial" w:cs="Arial"/>
          <w:kern w:val="1"/>
          <w:lang w:eastAsia="zh-CN" w:bidi="hi-IN"/>
        </w:rPr>
        <w:t>acest</w:t>
      </w:r>
      <w:proofErr w:type="spellEnd"/>
      <w:r w:rsidRPr="00BB4C75">
        <w:rPr>
          <w:rFonts w:ascii="Arial" w:hAnsi="Arial" w:cs="Arial"/>
          <w:kern w:val="1"/>
          <w:lang w:eastAsia="zh-CN" w:bidi="hi-IN"/>
        </w:rPr>
        <w:t xml:space="preserve"> program, s-a </w:t>
      </w:r>
      <w:proofErr w:type="spellStart"/>
      <w:r w:rsidRPr="00BB4C75">
        <w:rPr>
          <w:rFonts w:ascii="Arial" w:hAnsi="Arial" w:cs="Arial"/>
          <w:kern w:val="1"/>
          <w:lang w:eastAsia="zh-CN" w:bidi="hi-IN"/>
        </w:rPr>
        <w:t>realizat</w:t>
      </w:r>
      <w:proofErr w:type="spellEnd"/>
      <w:r w:rsidRPr="00BB4C75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BB4C75">
        <w:rPr>
          <w:rFonts w:ascii="Arial" w:hAnsi="Arial" w:cs="Arial"/>
          <w:kern w:val="1"/>
          <w:lang w:bidi="hi-IN"/>
        </w:rPr>
        <w:t>î</w:t>
      </w:r>
      <w:r w:rsidRPr="00BB4C75">
        <w:rPr>
          <w:rFonts w:ascii="Arial" w:hAnsi="Arial" w:cs="Arial"/>
          <w:kern w:val="1"/>
          <w:lang w:eastAsia="zh-CN" w:bidi="hi-IN"/>
        </w:rPr>
        <w:t>mpreun</w:t>
      </w:r>
      <w:r w:rsidRPr="00BB4C75">
        <w:rPr>
          <w:rFonts w:ascii="Arial" w:hAnsi="Arial" w:cs="Arial"/>
          <w:kern w:val="1"/>
          <w:lang w:bidi="hi-IN"/>
        </w:rPr>
        <w:t>ă</w:t>
      </w:r>
      <w:proofErr w:type="spellEnd"/>
      <w:r w:rsidRPr="00BB4C75">
        <w:rPr>
          <w:rFonts w:ascii="Arial" w:hAnsi="Arial" w:cs="Arial"/>
          <w:kern w:val="1"/>
          <w:lang w:eastAsia="zh-CN" w:bidi="hi-IN"/>
        </w:rPr>
        <w:t xml:space="preserve"> cu </w:t>
      </w:r>
      <w:proofErr w:type="spellStart"/>
      <w:r w:rsidR="00416142">
        <w:rPr>
          <w:rFonts w:ascii="Arial" w:hAnsi="Arial" w:cs="Arial"/>
          <w:kern w:val="1"/>
          <w:lang w:eastAsia="zh-CN" w:bidi="hi-IN"/>
        </w:rPr>
        <w:t>g</w:t>
      </w:r>
      <w:r w:rsidRPr="00BB4C75">
        <w:rPr>
          <w:rFonts w:ascii="Arial" w:hAnsi="Arial" w:cs="Arial"/>
          <w:kern w:val="1"/>
          <w:lang w:eastAsia="zh-CN" w:bidi="hi-IN"/>
        </w:rPr>
        <w:t>rupul</w:t>
      </w:r>
      <w:proofErr w:type="spellEnd"/>
      <w:r w:rsidRPr="00BB4C75">
        <w:rPr>
          <w:rFonts w:ascii="Arial" w:hAnsi="Arial" w:cs="Arial"/>
          <w:kern w:val="1"/>
          <w:lang w:eastAsia="zh-CN" w:bidi="hi-IN"/>
        </w:rPr>
        <w:t xml:space="preserve"> de </w:t>
      </w:r>
      <w:proofErr w:type="spellStart"/>
      <w:r w:rsidRPr="00BB4C75">
        <w:rPr>
          <w:rFonts w:ascii="Arial" w:hAnsi="Arial" w:cs="Arial"/>
          <w:kern w:val="1"/>
          <w:lang w:eastAsia="zh-CN" w:bidi="hi-IN"/>
        </w:rPr>
        <w:t>coordonare</w:t>
      </w:r>
      <w:proofErr w:type="spellEnd"/>
      <w:r w:rsidRPr="00BB4C75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BB4C75">
        <w:rPr>
          <w:rFonts w:ascii="Arial" w:hAnsi="Arial" w:cs="Arial"/>
          <w:kern w:val="1"/>
          <w:lang w:eastAsia="zh-CN" w:bidi="hi-IN"/>
        </w:rPr>
        <w:t>şi</w:t>
      </w:r>
      <w:proofErr w:type="spellEnd"/>
      <w:r w:rsidRPr="00BB4C75">
        <w:rPr>
          <w:rFonts w:ascii="Arial" w:hAnsi="Arial" w:cs="Arial"/>
          <w:kern w:val="1"/>
          <w:lang w:eastAsia="zh-CN" w:bidi="hi-IN"/>
        </w:rPr>
        <w:t xml:space="preserve"> o </w:t>
      </w:r>
      <w:proofErr w:type="spellStart"/>
      <w:r w:rsidRPr="00BB4C75">
        <w:rPr>
          <w:rFonts w:ascii="Arial" w:hAnsi="Arial" w:cs="Arial"/>
          <w:kern w:val="1"/>
          <w:lang w:eastAsia="zh-CN" w:bidi="hi-IN"/>
        </w:rPr>
        <w:t>prioritizare</w:t>
      </w:r>
      <w:proofErr w:type="spellEnd"/>
      <w:r w:rsidRPr="00BB4C75">
        <w:rPr>
          <w:rFonts w:ascii="Arial" w:hAnsi="Arial" w:cs="Arial"/>
          <w:kern w:val="1"/>
          <w:lang w:eastAsia="zh-CN" w:bidi="hi-IN"/>
        </w:rPr>
        <w:t xml:space="preserve"> a </w:t>
      </w:r>
      <w:proofErr w:type="spellStart"/>
      <w:r w:rsidRPr="00BB4C75">
        <w:rPr>
          <w:rFonts w:ascii="Arial" w:hAnsi="Arial" w:cs="Arial"/>
          <w:kern w:val="1"/>
          <w:lang w:eastAsia="zh-CN" w:bidi="hi-IN"/>
        </w:rPr>
        <w:t>proiectelor</w:t>
      </w:r>
      <w:proofErr w:type="spellEnd"/>
      <w:r w:rsidRPr="00BB4C75">
        <w:rPr>
          <w:rFonts w:ascii="Arial" w:hAnsi="Arial" w:cs="Arial"/>
          <w:kern w:val="1"/>
          <w:lang w:eastAsia="zh-CN" w:bidi="hi-IN"/>
        </w:rPr>
        <w:t xml:space="preserve"> (a se </w:t>
      </w:r>
      <w:proofErr w:type="spellStart"/>
      <w:r w:rsidRPr="00BB4C75">
        <w:rPr>
          <w:rFonts w:ascii="Arial" w:hAnsi="Arial" w:cs="Arial"/>
          <w:kern w:val="1"/>
          <w:lang w:eastAsia="zh-CN" w:bidi="hi-IN"/>
        </w:rPr>
        <w:t>vedea</w:t>
      </w:r>
      <w:proofErr w:type="spellEnd"/>
      <w:r w:rsidRPr="00BB4C75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BB4C75">
        <w:rPr>
          <w:rFonts w:ascii="Arial" w:hAnsi="Arial" w:cs="Arial"/>
          <w:kern w:val="1"/>
          <w:lang w:eastAsia="zh-CN" w:bidi="hi-IN"/>
        </w:rPr>
        <w:t>tabelul</w:t>
      </w:r>
      <w:proofErr w:type="spellEnd"/>
      <w:r w:rsidRPr="00BB4C75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BB4C75">
        <w:rPr>
          <w:rFonts w:ascii="Arial" w:hAnsi="Arial" w:cs="Arial"/>
          <w:kern w:val="1"/>
          <w:lang w:eastAsia="zh-CN" w:bidi="hi-IN"/>
        </w:rPr>
        <w:t>următor</w:t>
      </w:r>
      <w:proofErr w:type="spellEnd"/>
      <w:r w:rsidRPr="00BB4C75">
        <w:rPr>
          <w:rFonts w:ascii="Arial" w:hAnsi="Arial" w:cs="Arial"/>
          <w:kern w:val="1"/>
          <w:lang w:eastAsia="zh-CN" w:bidi="hi-IN"/>
        </w:rPr>
        <w:t>).</w:t>
      </w:r>
    </w:p>
    <w:p w14:paraId="72D45C83" w14:textId="5557DB01" w:rsidR="00541EC9" w:rsidRDefault="00541EC9" w:rsidP="00541EC9">
      <w:pPr>
        <w:widowControl w:val="0"/>
        <w:suppressAutoHyphens/>
        <w:spacing w:after="0" w:line="240" w:lineRule="auto"/>
        <w:rPr>
          <w:rFonts w:ascii="Arial" w:hAnsi="Arial" w:cs="Mangal"/>
          <w:kern w:val="1"/>
          <w:sz w:val="24"/>
          <w:szCs w:val="24"/>
          <w:lang w:eastAsia="zh-CN" w:bidi="hi-IN"/>
        </w:rPr>
      </w:pPr>
    </w:p>
    <w:p w14:paraId="26798BE8" w14:textId="1FF91541" w:rsidR="005A4C09" w:rsidRDefault="005A4C09" w:rsidP="00541EC9">
      <w:pPr>
        <w:widowControl w:val="0"/>
        <w:suppressAutoHyphens/>
        <w:spacing w:after="0" w:line="240" w:lineRule="auto"/>
        <w:rPr>
          <w:rFonts w:ascii="Arial" w:hAnsi="Arial" w:cs="Mangal"/>
          <w:kern w:val="1"/>
          <w:sz w:val="24"/>
          <w:szCs w:val="24"/>
          <w:lang w:eastAsia="zh-CN" w:bidi="hi-IN"/>
        </w:rPr>
      </w:pPr>
    </w:p>
    <w:p w14:paraId="20939B2D" w14:textId="253F8991" w:rsidR="006A4DC9" w:rsidRDefault="006A4DC9">
      <w:pPr>
        <w:rPr>
          <w:rFonts w:ascii="Arial" w:hAnsi="Arial" w:cs="Mangal"/>
          <w:kern w:val="1"/>
          <w:sz w:val="24"/>
          <w:szCs w:val="24"/>
          <w:lang w:eastAsia="zh-CN" w:bidi="hi-IN"/>
        </w:rPr>
      </w:pPr>
      <w:r>
        <w:rPr>
          <w:rFonts w:ascii="Arial" w:hAnsi="Arial" w:cs="Mangal"/>
          <w:kern w:val="1"/>
          <w:sz w:val="24"/>
          <w:szCs w:val="24"/>
          <w:lang w:eastAsia="zh-CN" w:bidi="hi-IN"/>
        </w:rPr>
        <w:br w:type="page"/>
      </w:r>
    </w:p>
    <w:p w14:paraId="57EE0ED7" w14:textId="4C2C4B29" w:rsidR="00541EC9" w:rsidRPr="00EC522C" w:rsidRDefault="00EC522C" w:rsidP="00EC522C">
      <w:pPr>
        <w:pStyle w:val="Legend"/>
        <w:jc w:val="center"/>
        <w:rPr>
          <w:rFonts w:ascii="Arial" w:hAnsi="Arial" w:cs="Arial"/>
          <w:i w:val="0"/>
          <w:iCs w:val="0"/>
          <w:kern w:val="1"/>
          <w:sz w:val="22"/>
          <w:szCs w:val="22"/>
          <w:lang w:eastAsia="zh-CN" w:bidi="hi-IN"/>
        </w:rPr>
      </w:pPr>
      <w:bookmarkStart w:id="20" w:name="_Toc94729352"/>
      <w:bookmarkStart w:id="21" w:name="_Toc94866333"/>
      <w:r w:rsidRPr="00EC522C">
        <w:rPr>
          <w:rFonts w:ascii="Arial" w:hAnsi="Arial" w:cs="Arial"/>
          <w:sz w:val="22"/>
          <w:szCs w:val="22"/>
        </w:rPr>
        <w:lastRenderedPageBreak/>
        <w:t xml:space="preserve">Tabel II.1. </w:t>
      </w:r>
      <w:r w:rsidRPr="00EC522C">
        <w:rPr>
          <w:rFonts w:ascii="Arial" w:hAnsi="Arial" w:cs="Arial"/>
          <w:sz w:val="22"/>
          <w:szCs w:val="22"/>
        </w:rPr>
        <w:fldChar w:fldCharType="begin"/>
      </w:r>
      <w:r w:rsidRPr="00EC522C">
        <w:rPr>
          <w:rFonts w:ascii="Arial" w:hAnsi="Arial" w:cs="Arial"/>
          <w:sz w:val="22"/>
          <w:szCs w:val="22"/>
        </w:rPr>
        <w:instrText xml:space="preserve"> SEQ Tabel_II.1. \* ARABIC </w:instrText>
      </w:r>
      <w:r w:rsidRPr="00EC522C">
        <w:rPr>
          <w:rFonts w:ascii="Arial" w:hAnsi="Arial" w:cs="Arial"/>
          <w:sz w:val="22"/>
          <w:szCs w:val="22"/>
        </w:rPr>
        <w:fldChar w:fldCharType="separate"/>
      </w:r>
      <w:r w:rsidR="007C0F09">
        <w:rPr>
          <w:rFonts w:ascii="Arial" w:hAnsi="Arial" w:cs="Arial"/>
          <w:noProof/>
          <w:sz w:val="22"/>
          <w:szCs w:val="22"/>
        </w:rPr>
        <w:t>4</w:t>
      </w:r>
      <w:r w:rsidRPr="00EC522C">
        <w:rPr>
          <w:rFonts w:ascii="Arial" w:hAnsi="Arial" w:cs="Arial"/>
          <w:sz w:val="22"/>
          <w:szCs w:val="22"/>
        </w:rPr>
        <w:fldChar w:fldCharType="end"/>
      </w:r>
      <w:r w:rsidRPr="00EC522C">
        <w:rPr>
          <w:rFonts w:ascii="Arial" w:hAnsi="Arial" w:cs="Arial"/>
          <w:sz w:val="22"/>
          <w:szCs w:val="22"/>
        </w:rPr>
        <w:t xml:space="preserve"> </w:t>
      </w:r>
      <w:r w:rsidR="00541EC9" w:rsidRPr="00EC522C">
        <w:rPr>
          <w:rFonts w:ascii="Arial" w:hAnsi="Arial" w:cs="Arial"/>
          <w:kern w:val="1"/>
          <w:sz w:val="22"/>
          <w:szCs w:val="22"/>
          <w:lang w:eastAsia="zh-CN" w:bidi="hi-IN"/>
        </w:rPr>
        <w:t xml:space="preserve">– </w:t>
      </w:r>
      <w:proofErr w:type="spellStart"/>
      <w:r w:rsidR="00541EC9" w:rsidRPr="00EC522C">
        <w:rPr>
          <w:rFonts w:ascii="Arial" w:hAnsi="Arial" w:cs="Arial"/>
          <w:i w:val="0"/>
          <w:iCs w:val="0"/>
          <w:kern w:val="1"/>
          <w:sz w:val="22"/>
          <w:szCs w:val="22"/>
          <w:lang w:eastAsia="zh-CN" w:bidi="hi-IN"/>
        </w:rPr>
        <w:t>Prioritizarea</w:t>
      </w:r>
      <w:proofErr w:type="spellEnd"/>
      <w:r w:rsidR="00541EC9" w:rsidRPr="00EC522C">
        <w:rPr>
          <w:rFonts w:ascii="Arial" w:hAnsi="Arial" w:cs="Arial"/>
          <w:i w:val="0"/>
          <w:iCs w:val="0"/>
          <w:kern w:val="1"/>
          <w:sz w:val="22"/>
          <w:szCs w:val="22"/>
          <w:lang w:eastAsia="zh-CN" w:bidi="hi-IN"/>
        </w:rPr>
        <w:t xml:space="preserve"> </w:t>
      </w:r>
      <w:proofErr w:type="spellStart"/>
      <w:r w:rsidR="00541EC9" w:rsidRPr="00EC522C">
        <w:rPr>
          <w:rFonts w:ascii="Arial" w:hAnsi="Arial" w:cs="Arial"/>
          <w:i w:val="0"/>
          <w:iCs w:val="0"/>
          <w:kern w:val="1"/>
          <w:sz w:val="22"/>
          <w:szCs w:val="22"/>
          <w:lang w:eastAsia="zh-CN" w:bidi="hi-IN"/>
        </w:rPr>
        <w:t>proiectelor</w:t>
      </w:r>
      <w:proofErr w:type="spellEnd"/>
      <w:r w:rsidR="00541EC9" w:rsidRPr="00EC522C">
        <w:rPr>
          <w:rFonts w:ascii="Arial" w:hAnsi="Arial" w:cs="Arial"/>
          <w:i w:val="0"/>
          <w:iCs w:val="0"/>
          <w:kern w:val="1"/>
          <w:sz w:val="22"/>
          <w:szCs w:val="22"/>
          <w:lang w:eastAsia="zh-CN" w:bidi="hi-IN"/>
        </w:rPr>
        <w:t xml:space="preserve"> – </w:t>
      </w:r>
      <w:proofErr w:type="spellStart"/>
      <w:r w:rsidR="00541EC9" w:rsidRPr="00EC522C">
        <w:rPr>
          <w:rFonts w:ascii="Arial" w:hAnsi="Arial" w:cs="Arial"/>
          <w:i w:val="0"/>
          <w:iCs w:val="0"/>
          <w:kern w:val="1"/>
          <w:sz w:val="22"/>
          <w:szCs w:val="22"/>
          <w:lang w:eastAsia="zh-CN" w:bidi="hi-IN"/>
        </w:rPr>
        <w:t>proiecte</w:t>
      </w:r>
      <w:proofErr w:type="spellEnd"/>
      <w:r w:rsidR="00541EC9" w:rsidRPr="00EC522C">
        <w:rPr>
          <w:rFonts w:ascii="Arial" w:hAnsi="Arial" w:cs="Arial"/>
          <w:i w:val="0"/>
          <w:iCs w:val="0"/>
          <w:kern w:val="1"/>
          <w:sz w:val="22"/>
          <w:szCs w:val="22"/>
          <w:lang w:eastAsia="zh-CN" w:bidi="hi-IN"/>
        </w:rPr>
        <w:t xml:space="preserve"> </w:t>
      </w:r>
      <w:proofErr w:type="spellStart"/>
      <w:r w:rsidR="00541EC9" w:rsidRPr="00EC522C">
        <w:rPr>
          <w:rFonts w:ascii="Arial" w:hAnsi="Arial" w:cs="Arial"/>
          <w:i w:val="0"/>
          <w:iCs w:val="0"/>
          <w:kern w:val="1"/>
          <w:sz w:val="22"/>
          <w:szCs w:val="22"/>
          <w:lang w:eastAsia="zh-CN" w:bidi="hi-IN"/>
        </w:rPr>
        <w:t>prioritare</w:t>
      </w:r>
      <w:bookmarkEnd w:id="20"/>
      <w:bookmarkEnd w:id="21"/>
      <w:proofErr w:type="spellEnd"/>
    </w:p>
    <w:tbl>
      <w:tblPr>
        <w:tblW w:w="8997" w:type="dxa"/>
        <w:jc w:val="center"/>
        <w:tblLook w:val="04A0" w:firstRow="1" w:lastRow="0" w:firstColumn="1" w:lastColumn="0" w:noHBand="0" w:noVBand="1"/>
      </w:tblPr>
      <w:tblGrid>
        <w:gridCol w:w="960"/>
        <w:gridCol w:w="3870"/>
        <w:gridCol w:w="1243"/>
        <w:gridCol w:w="1180"/>
        <w:gridCol w:w="1744"/>
      </w:tblGrid>
      <w:tr w:rsidR="006A4DC9" w:rsidRPr="00255557" w14:paraId="3A9BF4AC" w14:textId="77777777" w:rsidTr="00255557">
        <w:trPr>
          <w:trHeight w:val="450"/>
          <w:tblHeader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5C4ECBB6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 xml:space="preserve">Cod </w:t>
            </w:r>
            <w:proofErr w:type="spellStart"/>
            <w:r w:rsidRPr="0025555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măsura</w:t>
            </w:r>
            <w:proofErr w:type="spellEnd"/>
          </w:p>
        </w:tc>
        <w:tc>
          <w:tcPr>
            <w:tcW w:w="387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55E9ED91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proofErr w:type="spellStart"/>
            <w:r w:rsidRPr="0025555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Denumire</w:t>
            </w:r>
            <w:proofErr w:type="spellEnd"/>
          </w:p>
        </w:tc>
        <w:tc>
          <w:tcPr>
            <w:tcW w:w="124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E2EFD9" w:themeFill="accent6" w:themeFillTint="33"/>
            <w:vAlign w:val="center"/>
            <w:hideMark/>
          </w:tcPr>
          <w:p w14:paraId="0A4BB576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proofErr w:type="spellStart"/>
            <w:r w:rsidRPr="0025555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Perioada</w:t>
            </w:r>
            <w:proofErr w:type="spellEnd"/>
          </w:p>
        </w:tc>
        <w:tc>
          <w:tcPr>
            <w:tcW w:w="11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56FF6FCD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proofErr w:type="spellStart"/>
            <w:r w:rsidRPr="0025555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Buget</w:t>
            </w:r>
            <w:proofErr w:type="spellEnd"/>
            <w:r w:rsidRPr="0025555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 xml:space="preserve">  </w:t>
            </w:r>
          </w:p>
          <w:p w14:paraId="157D24EB" w14:textId="2070DF9F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[mii euro]</w:t>
            </w:r>
          </w:p>
        </w:tc>
        <w:tc>
          <w:tcPr>
            <w:tcW w:w="1744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CFE15EC" w14:textId="0B246A28" w:rsidR="006A4DC9" w:rsidRPr="00255557" w:rsidRDefault="00B37440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 xml:space="preserve">Sursa </w:t>
            </w:r>
            <w:proofErr w:type="spellStart"/>
            <w:r w:rsidRPr="0025555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finanţ</w:t>
            </w:r>
            <w:r w:rsidR="006A4DC9" w:rsidRPr="0025555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are</w:t>
            </w:r>
            <w:proofErr w:type="spellEnd"/>
          </w:p>
        </w:tc>
      </w:tr>
      <w:tr w:rsidR="006A4DC9" w:rsidRPr="00255557" w14:paraId="09939E57" w14:textId="77777777" w:rsidTr="00255557">
        <w:trPr>
          <w:trHeight w:val="450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C0640BB" w14:textId="77777777" w:rsidR="006A4DC9" w:rsidRPr="00255557" w:rsidRDefault="006A4DC9" w:rsidP="006A4D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387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6EDFC08" w14:textId="77777777" w:rsidR="006A4DC9" w:rsidRPr="00255557" w:rsidRDefault="006A4DC9" w:rsidP="006A4D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124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E2EFD9" w:themeFill="accent6" w:themeFillTint="33"/>
            <w:vAlign w:val="center"/>
            <w:hideMark/>
          </w:tcPr>
          <w:p w14:paraId="52EA9E4A" w14:textId="77777777" w:rsidR="006A4DC9" w:rsidRPr="00255557" w:rsidRDefault="006A4DC9" w:rsidP="006A4D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11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DC75F7E" w14:textId="77777777" w:rsidR="006A4DC9" w:rsidRPr="00255557" w:rsidRDefault="006A4DC9" w:rsidP="006A4D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174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4A719C0" w14:textId="77777777" w:rsidR="006A4DC9" w:rsidRPr="00255557" w:rsidRDefault="006A4DC9" w:rsidP="006A4D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</w:tr>
      <w:tr w:rsidR="006A4DC9" w:rsidRPr="00255557" w14:paraId="795A6D1D" w14:textId="77777777" w:rsidTr="00255557">
        <w:trPr>
          <w:trHeight w:val="54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E1CEF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IV.6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8F8E8" w14:textId="77777777" w:rsidR="006A4DC9" w:rsidRPr="00255557" w:rsidRDefault="006A4DC9" w:rsidP="006A4D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extinderea zonei pietonale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1AE55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2022-2025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9A262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86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76996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POR 2021-2027 Buget local</w:t>
            </w:r>
          </w:p>
        </w:tc>
      </w:tr>
      <w:tr w:rsidR="006A4DC9" w:rsidRPr="00255557" w14:paraId="75D16FBC" w14:textId="77777777" w:rsidTr="00255557">
        <w:trPr>
          <w:trHeight w:val="102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8F8A2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I.3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72582" w14:textId="77777777" w:rsidR="006A4DC9" w:rsidRPr="00255557" w:rsidRDefault="006A4DC9" w:rsidP="006A4DC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</w:pPr>
            <w:proofErr w:type="spellStart"/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înfiinţarea</w:t>
            </w:r>
            <w:proofErr w:type="spellEnd"/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 unei structuri </w:t>
            </w:r>
            <w:proofErr w:type="spellStart"/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organizaţionale</w:t>
            </w:r>
            <w:proofErr w:type="spellEnd"/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 </w:t>
            </w:r>
            <w:proofErr w:type="spellStart"/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şi</w:t>
            </w:r>
            <w:proofErr w:type="spellEnd"/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 de planificare a </w:t>
            </w:r>
            <w:proofErr w:type="spellStart"/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activităţii</w:t>
            </w:r>
            <w:proofErr w:type="spellEnd"/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 de transport public pentru </w:t>
            </w:r>
            <w:proofErr w:type="spellStart"/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Orasul</w:t>
            </w:r>
            <w:proofErr w:type="spellEnd"/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 Horezu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6D114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2022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FD8D7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E6B27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-</w:t>
            </w:r>
          </w:p>
        </w:tc>
      </w:tr>
      <w:tr w:rsidR="006A4DC9" w:rsidRPr="00255557" w14:paraId="79B68BCD" w14:textId="77777777" w:rsidTr="00255557">
        <w:trPr>
          <w:trHeight w:val="81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884D1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X.1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C3A25" w14:textId="43E58900" w:rsidR="006A4DC9" w:rsidRPr="00255557" w:rsidRDefault="006A4DC9" w:rsidP="006A4DC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introducerea sistemului de tra</w:t>
            </w:r>
            <w:r w:rsidR="00B37440"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nsport public local, inclusiv către </w:t>
            </w:r>
            <w:proofErr w:type="spellStart"/>
            <w:r w:rsidR="00B37440"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localităţile</w:t>
            </w:r>
            <w:proofErr w:type="spellEnd"/>
            <w:r w:rsidR="00B37440"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 componente ale </w:t>
            </w:r>
            <w:proofErr w:type="spellStart"/>
            <w:r w:rsidR="00B37440"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oraş</w:t>
            </w:r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ului</w:t>
            </w:r>
            <w:proofErr w:type="spellEnd"/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F466D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2024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DAB26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BABB1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-</w:t>
            </w:r>
          </w:p>
        </w:tc>
      </w:tr>
      <w:tr w:rsidR="006A4DC9" w:rsidRPr="00255557" w14:paraId="4C8FFE32" w14:textId="77777777" w:rsidTr="00255557">
        <w:trPr>
          <w:trHeight w:val="183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E23E4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X.5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3DBBC" w14:textId="48C28B5E" w:rsidR="006A4DC9" w:rsidRPr="00255557" w:rsidRDefault="006A4DC9" w:rsidP="006A4DC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elaborarea unui studiu de oportunitate pentru stabilirea  modului de organizare a serviciului de transport public local, determinarea pe baze matematice a viitoarelor trasee, a programelo</w:t>
            </w:r>
            <w:r w:rsidR="00B37440"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r de </w:t>
            </w:r>
            <w:proofErr w:type="spellStart"/>
            <w:r w:rsidR="00B37440"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circulaţie</w:t>
            </w:r>
            <w:proofErr w:type="spellEnd"/>
            <w:r w:rsidR="00B37440"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, amplasarea </w:t>
            </w:r>
            <w:proofErr w:type="spellStart"/>
            <w:r w:rsidR="00B37440"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staţ</w:t>
            </w:r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iilor</w:t>
            </w:r>
            <w:proofErr w:type="spellEnd"/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 etc.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1A983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2023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10E4A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60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DDE8F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POR 2021-2027 Buget local</w:t>
            </w:r>
          </w:p>
        </w:tc>
      </w:tr>
      <w:tr w:rsidR="006A4DC9" w:rsidRPr="00255557" w14:paraId="63C7C2CC" w14:textId="77777777" w:rsidTr="00255557">
        <w:trPr>
          <w:trHeight w:val="79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7B3BB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X.2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6F887" w14:textId="77777777" w:rsidR="006A4DC9" w:rsidRPr="00255557" w:rsidRDefault="006A4DC9" w:rsidP="006A4DC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amenajarea și dotarea corespunzătoare a stațiilor pentru îmbarcarea-debarcarea călătorilor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94CF4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2023-2024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9F46C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1.250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2AD86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POR 2021-2027 Buget local</w:t>
            </w:r>
          </w:p>
        </w:tc>
      </w:tr>
      <w:tr w:rsidR="006A4DC9" w:rsidRPr="00255557" w14:paraId="5B11678E" w14:textId="77777777" w:rsidTr="00255557">
        <w:trPr>
          <w:trHeight w:val="114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8F324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X.4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4562F" w14:textId="77777777" w:rsidR="006A4DC9" w:rsidRPr="00255557" w:rsidRDefault="006A4DC9" w:rsidP="006A4DC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construirea unei autobaze, inclusiv dotarea cu stație de alimentare cu combustibili alternativi sau stație de încărcare cu energie electrică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B4C6D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2023-2024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FC0A7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1.000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E6BFC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POR 2021-2027 Buget local</w:t>
            </w:r>
          </w:p>
        </w:tc>
      </w:tr>
      <w:tr w:rsidR="006A4DC9" w:rsidRPr="00255557" w14:paraId="275ED01B" w14:textId="77777777" w:rsidTr="00255557">
        <w:trPr>
          <w:trHeight w:val="97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EA316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X.3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35E2E" w14:textId="4CDF6596" w:rsidR="006A4DC9" w:rsidRPr="00255557" w:rsidRDefault="006260FF" w:rsidP="006A4DC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</w:pPr>
            <w:proofErr w:type="spellStart"/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achiziţ</w:t>
            </w:r>
            <w:r w:rsidR="006A4DC9"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ia</w:t>
            </w:r>
            <w:proofErr w:type="spellEnd"/>
            <w:r w:rsidR="006A4DC9"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 unui parc de mijloace de transport în comun cu combustibili alternativi sau electrice pentru serviciul de transport public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0E6B8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2023-2024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02325" w14:textId="2B04DE4D" w:rsidR="006A4DC9" w:rsidRPr="00255557" w:rsidRDefault="00125882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3.888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0E937" w14:textId="0D8FDA7F" w:rsidR="00125882" w:rsidRDefault="00125882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PNRR</w:t>
            </w:r>
          </w:p>
          <w:p w14:paraId="6531177C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POR 2021-2027 Buget local</w:t>
            </w:r>
          </w:p>
        </w:tc>
      </w:tr>
      <w:tr w:rsidR="006A4DC9" w:rsidRPr="00255557" w14:paraId="36C67C3C" w14:textId="77777777" w:rsidTr="00255557">
        <w:trPr>
          <w:trHeight w:val="54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27066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IX.1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EFC08" w14:textId="77777777" w:rsidR="006A4DC9" w:rsidRPr="00255557" w:rsidRDefault="006A4DC9" w:rsidP="006A4D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 xml:space="preserve">construirea centurii ocolitoare a </w:t>
            </w:r>
            <w:proofErr w:type="spellStart"/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oraşului</w:t>
            </w:r>
            <w:proofErr w:type="spellEnd"/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785DD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2026-2028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749A7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4.000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14164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CNAIR</w:t>
            </w:r>
          </w:p>
        </w:tc>
      </w:tr>
      <w:tr w:rsidR="006A4DC9" w:rsidRPr="00255557" w14:paraId="0F8B6A49" w14:textId="77777777" w:rsidTr="00255557">
        <w:trPr>
          <w:trHeight w:val="76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8DAA4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I.6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8C568" w14:textId="10301C09" w:rsidR="006A4DC9" w:rsidRPr="00255557" w:rsidRDefault="006260FF" w:rsidP="006A4DC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</w:pPr>
            <w:proofErr w:type="spellStart"/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înfiinţarea</w:t>
            </w:r>
            <w:proofErr w:type="spellEnd"/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 în cadrul Primă</w:t>
            </w:r>
            <w:r w:rsidR="006A4DC9"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riei Horezu a unei structuri </w:t>
            </w:r>
            <w:proofErr w:type="spellStart"/>
            <w:r w:rsidR="006A4DC9"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organizaţi</w:t>
            </w:r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onale</w:t>
            </w:r>
            <w:proofErr w:type="spellEnd"/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 </w:t>
            </w:r>
            <w:proofErr w:type="spellStart"/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şi</w:t>
            </w:r>
            <w:proofErr w:type="spellEnd"/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 de administrare a parcă</w:t>
            </w:r>
            <w:r w:rsidR="006A4DC9"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rilor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9FC1F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2022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A2D31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49B6D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-</w:t>
            </w:r>
          </w:p>
        </w:tc>
      </w:tr>
      <w:tr w:rsidR="006A4DC9" w:rsidRPr="00255557" w14:paraId="228F77A3" w14:textId="77777777" w:rsidTr="00255557">
        <w:trPr>
          <w:trHeight w:val="103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92325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IX.2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63E39" w14:textId="77777777" w:rsidR="006A4DC9" w:rsidRPr="00255557" w:rsidRDefault="006A4DC9" w:rsidP="006A4D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proofErr w:type="spellStart"/>
            <w:r w:rsidRPr="00255557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reabilitarea</w:t>
            </w:r>
            <w:proofErr w:type="spellEnd"/>
            <w:r w:rsidRPr="00255557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255557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şi</w:t>
            </w:r>
            <w:proofErr w:type="spellEnd"/>
            <w:r w:rsidRPr="00255557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255557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modernizarea</w:t>
            </w:r>
            <w:proofErr w:type="spellEnd"/>
            <w:r w:rsidRPr="00255557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255557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infrastructurii</w:t>
            </w:r>
            <w:proofErr w:type="spellEnd"/>
            <w:r w:rsidRPr="00255557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255557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rutiere</w:t>
            </w:r>
            <w:proofErr w:type="spellEnd"/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DED3F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2022-2027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349E1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14.400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B9B32" w14:textId="77777777" w:rsidR="00A15490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 xml:space="preserve">PNDL              Fonduri europene </w:t>
            </w:r>
          </w:p>
          <w:p w14:paraId="7F05F4DB" w14:textId="451ABB2E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Buget local</w:t>
            </w:r>
          </w:p>
        </w:tc>
      </w:tr>
      <w:tr w:rsidR="006A4DC9" w:rsidRPr="00255557" w14:paraId="42F2736A" w14:textId="77777777" w:rsidTr="00255557">
        <w:trPr>
          <w:trHeight w:val="57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D7610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VII.1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3973" w14:textId="220DD99D" w:rsidR="006A4DC9" w:rsidRPr="00255557" w:rsidRDefault="006A4DC9" w:rsidP="006A4DC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elaborarea unei politici de parcare p</w:t>
            </w:r>
            <w:r w:rsidR="006260FF"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entru mobilitate urbana durabilă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3D182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2023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9552B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100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556DE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POR 2021-2027 Buget local</w:t>
            </w:r>
          </w:p>
        </w:tc>
      </w:tr>
      <w:tr w:rsidR="006A4DC9" w:rsidRPr="00255557" w14:paraId="30CE525E" w14:textId="77777777" w:rsidTr="00255557">
        <w:trPr>
          <w:trHeight w:val="49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29195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VII.2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7E66F" w14:textId="77777777" w:rsidR="006A4DC9" w:rsidRPr="00255557" w:rsidRDefault="006A4DC9" w:rsidP="006A4D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introducerea sistemului de taxare a parcării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FF9FA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2023-2024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5DADD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80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A319D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POR 2021-2027 Buget local</w:t>
            </w:r>
          </w:p>
        </w:tc>
      </w:tr>
      <w:tr w:rsidR="006A4DC9" w:rsidRPr="00255557" w14:paraId="067A3490" w14:textId="77777777" w:rsidTr="00255557">
        <w:trPr>
          <w:trHeight w:val="49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A9D36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IV.1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E223E" w14:textId="5A01B876" w:rsidR="006A4DC9" w:rsidRPr="00255557" w:rsidRDefault="006A4DC9" w:rsidP="00B3089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am</w:t>
            </w:r>
            <w:r w:rsidR="006260FF"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enajarea unei </w:t>
            </w:r>
            <w:proofErr w:type="spellStart"/>
            <w:r w:rsidR="006260FF"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reţ</w:t>
            </w:r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ele</w:t>
            </w:r>
            <w:proofErr w:type="spellEnd"/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 de </w:t>
            </w:r>
            <w:r w:rsidR="007B0325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trasee</w:t>
            </w:r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 pentru biciclete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487A7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2022-2027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4F76C" w14:textId="7EEC4E43" w:rsidR="006A4DC9" w:rsidRPr="00255557" w:rsidRDefault="00125882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1.709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25BE7" w14:textId="3E9C76F3" w:rsidR="00125882" w:rsidRDefault="00125882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PNRR</w:t>
            </w:r>
          </w:p>
          <w:p w14:paraId="2884B756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POR 2021-2027 Buget local</w:t>
            </w:r>
          </w:p>
        </w:tc>
      </w:tr>
      <w:tr w:rsidR="006A4DC9" w:rsidRPr="00255557" w14:paraId="616D4B09" w14:textId="77777777" w:rsidTr="00255557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F3562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lastRenderedPageBreak/>
              <w:t>IV.3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FA581" w14:textId="77777777" w:rsidR="006A4DC9" w:rsidRPr="00255557" w:rsidRDefault="006A4DC9" w:rsidP="006A4DC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construirea de parcări pentru biciclete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D027C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2023-2025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5007F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180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103D8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POR 2021-2027 Buget local</w:t>
            </w:r>
          </w:p>
        </w:tc>
      </w:tr>
      <w:tr w:rsidR="006A4DC9" w:rsidRPr="00255557" w14:paraId="4061EDE6" w14:textId="77777777" w:rsidTr="00255557">
        <w:trPr>
          <w:trHeight w:val="54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482BE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IX.3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89122" w14:textId="77777777" w:rsidR="006A4DC9" w:rsidRPr="00255557" w:rsidRDefault="006A4DC9" w:rsidP="006A4D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reamenajarea intersecțiilor cu nivel de serviciu scăzut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4A495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2023-2025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AE32A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900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97FA0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Buget local</w:t>
            </w:r>
          </w:p>
        </w:tc>
      </w:tr>
      <w:tr w:rsidR="006A4DC9" w:rsidRPr="00255557" w14:paraId="039103C2" w14:textId="77777777" w:rsidTr="00255557">
        <w:trPr>
          <w:trHeight w:val="88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0630E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VIII.5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4C30A" w14:textId="5E6A3515" w:rsidR="006A4DC9" w:rsidRPr="00255557" w:rsidRDefault="006A4DC9" w:rsidP="006A4D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amp</w:t>
            </w:r>
            <w:r w:rsidR="006260FF"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 xml:space="preserve">lasarea de indicatoare rutiere </w:t>
            </w:r>
            <w:proofErr w:type="spellStart"/>
            <w:r w:rsidR="006260FF"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ş</w:t>
            </w: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i</w:t>
            </w:r>
            <w:proofErr w:type="spellEnd"/>
            <w:r w:rsidR="006260FF"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 xml:space="preserve"> realizarea de marcaje rutiere î</w:t>
            </w: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n zonele din care acestea lipsesc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B1DE4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2023-2024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683B3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90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75BFE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Buget local</w:t>
            </w:r>
          </w:p>
        </w:tc>
      </w:tr>
      <w:tr w:rsidR="006A4DC9" w:rsidRPr="00255557" w14:paraId="2042D24A" w14:textId="77777777" w:rsidTr="00255557">
        <w:trPr>
          <w:trHeight w:val="67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9CCD7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IV.7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44A1E" w14:textId="482375E7" w:rsidR="006A4DC9" w:rsidRPr="00255557" w:rsidRDefault="006260FF" w:rsidP="006A4DC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</w:pPr>
            <w:proofErr w:type="spellStart"/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creşterea</w:t>
            </w:r>
            <w:proofErr w:type="spellEnd"/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 </w:t>
            </w:r>
            <w:proofErr w:type="spellStart"/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accesibilităţii</w:t>
            </w:r>
            <w:proofErr w:type="spellEnd"/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 pentru persoanele în vârstă sau cele cu </w:t>
            </w:r>
            <w:proofErr w:type="spellStart"/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dizabilităţ</w:t>
            </w:r>
            <w:r w:rsidR="006A4DC9"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i</w:t>
            </w:r>
            <w:proofErr w:type="spellEnd"/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C3E09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2023-2027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4B0A4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500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96775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POR 2021-2027 Buget local</w:t>
            </w:r>
          </w:p>
        </w:tc>
      </w:tr>
      <w:tr w:rsidR="006A4DC9" w:rsidRPr="00255557" w14:paraId="23422009" w14:textId="77777777" w:rsidTr="00255557">
        <w:trPr>
          <w:trHeight w:val="6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A321B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X.7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10BC0" w14:textId="1CBE93EF" w:rsidR="006A4DC9" w:rsidRPr="00255557" w:rsidRDefault="006260FF" w:rsidP="006A4D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proofErr w:type="spellStart"/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înfiinţ</w:t>
            </w:r>
            <w:r w:rsidR="006A4DC9"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area</w:t>
            </w:r>
            <w:proofErr w:type="spellEnd"/>
            <w:r w:rsidR="006A4DC9"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 xml:space="preserve"> un</w:t>
            </w: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 xml:space="preserve">ui traseu turistic Horezu – </w:t>
            </w:r>
            <w:proofErr w:type="spellStart"/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Staţiunea</w:t>
            </w:r>
            <w:proofErr w:type="spellEnd"/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 xml:space="preserve"> Vâ</w:t>
            </w:r>
            <w:r w:rsidR="006A4DC9"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rful lui Roman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CABB3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2025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3E1E6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DEF4C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-</w:t>
            </w:r>
          </w:p>
        </w:tc>
      </w:tr>
      <w:tr w:rsidR="006A4DC9" w:rsidRPr="00255557" w14:paraId="7B3F33C0" w14:textId="77777777" w:rsidTr="00255557">
        <w:trPr>
          <w:trHeight w:val="11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3C28D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XII.2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B676C" w14:textId="749B44E0" w:rsidR="006A4DC9" w:rsidRPr="00255557" w:rsidRDefault="006A4DC9" w:rsidP="006A4DC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organizarea programului de circulație susținut de operatorul de transport urban în concordanț</w:t>
            </w:r>
            <w:r w:rsidR="006260FF" w:rsidRPr="00255557">
              <w:rPr>
                <w:rFonts w:ascii="Arial" w:hAnsi="Arial" w:cs="Arial"/>
                <w:color w:val="000000"/>
                <w:sz w:val="20"/>
                <w:szCs w:val="20"/>
                <w:lang w:val="ro-RO" w:eastAsia="ro-RO"/>
              </w:rPr>
              <w:t>ă</w:t>
            </w:r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 </w:t>
            </w:r>
            <w:r w:rsidR="006260FF"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cu programul transportului </w:t>
            </w:r>
            <w:proofErr w:type="spellStart"/>
            <w:r w:rsidR="006260FF"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judeţean</w:t>
            </w:r>
            <w:proofErr w:type="spellEnd"/>
            <w:r w:rsidR="006260FF"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 </w:t>
            </w:r>
            <w:proofErr w:type="spellStart"/>
            <w:r w:rsidR="006260FF"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ş</w:t>
            </w:r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i</w:t>
            </w:r>
            <w:proofErr w:type="spellEnd"/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 interurban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B9006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2024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0FE55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A0003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-</w:t>
            </w:r>
          </w:p>
        </w:tc>
      </w:tr>
      <w:tr w:rsidR="006A4DC9" w:rsidRPr="00255557" w14:paraId="45314633" w14:textId="77777777" w:rsidTr="00255557">
        <w:trPr>
          <w:trHeight w:val="57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14396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IX.5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AAEA1" w14:textId="1526E300" w:rsidR="006A4DC9" w:rsidRPr="00255557" w:rsidRDefault="006260FF" w:rsidP="006A4D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 xml:space="preserve">realizare străpungere între str. Zăvoiului </w:t>
            </w:r>
            <w:proofErr w:type="spellStart"/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ş</w:t>
            </w:r>
            <w:r w:rsidR="006A4DC9"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i</w:t>
            </w:r>
            <w:proofErr w:type="spellEnd"/>
            <w:r w:rsidR="006A4DC9"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 xml:space="preserve"> str. Alex. Ioan Cuza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A27DC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2024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806CD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80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9C542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Buget local</w:t>
            </w:r>
          </w:p>
        </w:tc>
      </w:tr>
      <w:tr w:rsidR="006A4DC9" w:rsidRPr="00255557" w14:paraId="31F038E5" w14:textId="77777777" w:rsidTr="00255557">
        <w:trPr>
          <w:trHeight w:val="40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EE879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IX.4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92A8B" w14:textId="77777777" w:rsidR="006A4DC9" w:rsidRPr="00255557" w:rsidRDefault="006A4DC9" w:rsidP="006A4DC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introducerea de sensuri unice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2065C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2023-2024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AFEE4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15A41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-</w:t>
            </w:r>
          </w:p>
        </w:tc>
      </w:tr>
      <w:tr w:rsidR="006A4DC9" w:rsidRPr="00255557" w14:paraId="20529271" w14:textId="77777777" w:rsidTr="00255557">
        <w:trPr>
          <w:trHeight w:val="5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37564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IV.2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B731D" w14:textId="77777777" w:rsidR="006A4DC9" w:rsidRPr="00255557" w:rsidRDefault="006A4DC9" w:rsidP="006A4DC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crearea de puncte pentru închirierea bicicletelor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C0E0E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2024-2025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405DB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180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16312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POR 2021-2027 Buget local</w:t>
            </w:r>
          </w:p>
        </w:tc>
      </w:tr>
      <w:tr w:rsidR="006A4DC9" w:rsidRPr="00255557" w14:paraId="0F508BC4" w14:textId="77777777" w:rsidTr="00255557">
        <w:trPr>
          <w:trHeight w:val="114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8B7EB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VII.3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4750F" w14:textId="7C8E8769" w:rsidR="006A4DC9" w:rsidRPr="00255557" w:rsidRDefault="006A4DC9" w:rsidP="006A4DC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construirea de parcări de mare c</w:t>
            </w:r>
            <w:r w:rsidR="006260FF"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apacitate (supra </w:t>
            </w:r>
            <w:proofErr w:type="spellStart"/>
            <w:r w:rsidR="006260FF"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şi</w:t>
            </w:r>
            <w:proofErr w:type="spellEnd"/>
            <w:r w:rsidR="006260FF"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 subterane) </w:t>
            </w:r>
            <w:proofErr w:type="spellStart"/>
            <w:r w:rsidR="006260FF"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şi</w:t>
            </w:r>
            <w:proofErr w:type="spellEnd"/>
            <w:r w:rsidR="006260FF"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 dotarea cu </w:t>
            </w:r>
            <w:proofErr w:type="spellStart"/>
            <w:r w:rsidR="006260FF"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staţii</w:t>
            </w:r>
            <w:proofErr w:type="spellEnd"/>
            <w:r w:rsidR="006260FF"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 de încă</w:t>
            </w:r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rcare pentru vehicule electrice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B8D40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2025-2030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6B10F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1.280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0925E" w14:textId="77777777" w:rsidR="00A15490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 xml:space="preserve">Fonduri europene </w:t>
            </w:r>
          </w:p>
          <w:p w14:paraId="27735A00" w14:textId="5FCD8B94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Buget local</w:t>
            </w:r>
          </w:p>
        </w:tc>
      </w:tr>
      <w:tr w:rsidR="006A4DC9" w:rsidRPr="00255557" w14:paraId="0A3409FB" w14:textId="77777777" w:rsidTr="00255557">
        <w:trPr>
          <w:trHeight w:val="52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EA8E9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IV.5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2A9CA" w14:textId="77FC4588" w:rsidR="006A4DC9" w:rsidRPr="00255557" w:rsidRDefault="006A4DC9" w:rsidP="006A4DC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amena</w:t>
            </w:r>
            <w:r w:rsidR="006260FF"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jarea un</w:t>
            </w:r>
            <w:r w:rsidR="007B0325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u</w:t>
            </w:r>
            <w:r w:rsidR="006260FF"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i </w:t>
            </w:r>
            <w:r w:rsidR="007B0325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traseu pentru biciclete</w:t>
            </w:r>
            <w:r w:rsidR="006260FF"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 </w:t>
            </w:r>
            <w:proofErr w:type="spellStart"/>
            <w:r w:rsidR="006260FF"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cross</w:t>
            </w:r>
            <w:proofErr w:type="spellEnd"/>
            <w:r w:rsidR="006260FF"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-country </w:t>
            </w:r>
            <w:proofErr w:type="spellStart"/>
            <w:r w:rsidR="006260FF"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ş</w:t>
            </w:r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i</w:t>
            </w:r>
            <w:proofErr w:type="spellEnd"/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 a un</w:t>
            </w:r>
            <w:r w:rsidR="007B0325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u</w:t>
            </w:r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i </w:t>
            </w:r>
            <w:r w:rsidR="007B0325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traseu</w:t>
            </w:r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 </w:t>
            </w:r>
            <w:proofErr w:type="spellStart"/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down-hill</w:t>
            </w:r>
            <w:proofErr w:type="spellEnd"/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89E98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2028-2029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922EF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720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29C7B" w14:textId="77777777" w:rsidR="00A15490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 xml:space="preserve">Fonduri europene </w:t>
            </w:r>
          </w:p>
          <w:p w14:paraId="0C5DEC04" w14:textId="58AC05AD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Buget local</w:t>
            </w:r>
          </w:p>
        </w:tc>
      </w:tr>
      <w:tr w:rsidR="006A4DC9" w:rsidRPr="00255557" w14:paraId="78F1C9A6" w14:textId="77777777" w:rsidTr="00255557">
        <w:trPr>
          <w:trHeight w:val="97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A253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V.3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31037" w14:textId="6569E894" w:rsidR="006A4DC9" w:rsidRPr="00255557" w:rsidRDefault="006260FF" w:rsidP="006A4D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proofErr w:type="spellStart"/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restricţ</w:t>
            </w:r>
            <w:r w:rsidR="006A4DC9"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ionarea</w:t>
            </w:r>
            <w:proofErr w:type="spellEnd"/>
            <w:r w:rsidR="006A4DC9"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 xml:space="preserve"> accesulu</w:t>
            </w: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i vehiculelor cu masa autorizată</w:t>
            </w:r>
            <w:r w:rsidR="006A4DC9"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 xml:space="preserve"> mai mare de 7,5 t pe terito</w:t>
            </w: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 xml:space="preserve">riul </w:t>
            </w:r>
            <w:proofErr w:type="spellStart"/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oraşului</w:t>
            </w:r>
            <w:proofErr w:type="spellEnd"/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 xml:space="preserve">, </w:t>
            </w:r>
            <w:proofErr w:type="spellStart"/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dupa</w:t>
            </w:r>
            <w:proofErr w:type="spellEnd"/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 xml:space="preserve"> </w:t>
            </w:r>
            <w:proofErr w:type="spellStart"/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apariţia</w:t>
            </w:r>
            <w:proofErr w:type="spellEnd"/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 xml:space="preserve"> </w:t>
            </w:r>
            <w:proofErr w:type="spellStart"/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şoselei</w:t>
            </w:r>
            <w:proofErr w:type="spellEnd"/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 xml:space="preserve"> de centură</w:t>
            </w:r>
            <w:r w:rsidR="006A4DC9"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;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1BB16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2030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3222C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72AA07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-</w:t>
            </w:r>
          </w:p>
        </w:tc>
      </w:tr>
      <w:tr w:rsidR="006A4DC9" w:rsidRPr="00255557" w14:paraId="34E8E54F" w14:textId="77777777" w:rsidTr="00255557">
        <w:trPr>
          <w:trHeight w:val="5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1CFED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V.2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2A339" w14:textId="77777777" w:rsidR="006A4DC9" w:rsidRPr="00255557" w:rsidRDefault="006A4DC9" w:rsidP="006A4DC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implementarea conceptului de zone </w:t>
            </w:r>
            <w:proofErr w:type="spellStart"/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rezidenţiale</w:t>
            </w:r>
            <w:proofErr w:type="spellEnd"/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C7962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2025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95681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882A6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-</w:t>
            </w:r>
          </w:p>
        </w:tc>
      </w:tr>
      <w:tr w:rsidR="006A4DC9" w:rsidRPr="00255557" w14:paraId="1AAA2536" w14:textId="77777777" w:rsidTr="00255557">
        <w:trPr>
          <w:trHeight w:val="58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1DAB8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IV.8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0A892" w14:textId="77777777" w:rsidR="006A4DC9" w:rsidRPr="00255557" w:rsidRDefault="006A4DC9" w:rsidP="006A4DC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introducerea în municipiu a „zilei fără autoturisme” (lunar)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FE02D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2029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7F0FE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52786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-</w:t>
            </w:r>
          </w:p>
        </w:tc>
      </w:tr>
      <w:tr w:rsidR="006A4DC9" w:rsidRPr="00255557" w14:paraId="39E9AE54" w14:textId="77777777" w:rsidTr="00255557">
        <w:trPr>
          <w:trHeight w:val="5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240D1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VII.4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D4E3F" w14:textId="77777777" w:rsidR="006A4DC9" w:rsidRPr="00255557" w:rsidRDefault="006A4DC9" w:rsidP="006A4DC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reglementarea sistemului de transport "</w:t>
            </w:r>
            <w:proofErr w:type="spellStart"/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park</w:t>
            </w:r>
            <w:proofErr w:type="spellEnd"/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 </w:t>
            </w:r>
            <w:proofErr w:type="spellStart"/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and</w:t>
            </w:r>
            <w:proofErr w:type="spellEnd"/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 </w:t>
            </w:r>
            <w:proofErr w:type="spellStart"/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ride</w:t>
            </w:r>
            <w:proofErr w:type="spellEnd"/>
            <w:r w:rsidRPr="00255557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"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F82D5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2028-2029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AE4D8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1.000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50F10" w14:textId="77777777" w:rsidR="00A15490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 xml:space="preserve">Fonduri europene </w:t>
            </w:r>
          </w:p>
          <w:p w14:paraId="334A068A" w14:textId="141A0456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Buget local</w:t>
            </w:r>
          </w:p>
        </w:tc>
      </w:tr>
      <w:tr w:rsidR="006A4DC9" w:rsidRPr="00255557" w14:paraId="5FE33E58" w14:textId="77777777" w:rsidTr="00255557">
        <w:trPr>
          <w:trHeight w:val="255"/>
          <w:jc w:val="center"/>
        </w:trPr>
        <w:tc>
          <w:tcPr>
            <w:tcW w:w="607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1B052" w14:textId="77777777" w:rsidR="006A4DC9" w:rsidRPr="00255557" w:rsidRDefault="006A4DC9" w:rsidP="006A4D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 xml:space="preserve">Total </w:t>
            </w:r>
            <w:proofErr w:type="spellStart"/>
            <w:r w:rsidRPr="0025555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proiecte</w:t>
            </w:r>
            <w:proofErr w:type="spellEnd"/>
            <w:r w:rsidRPr="0025555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25555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prioritare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61189" w14:textId="29B38455" w:rsidR="006A4DC9" w:rsidRPr="00255557" w:rsidRDefault="00125882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31.503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B5CC7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</w:tc>
      </w:tr>
      <w:tr w:rsidR="006A4DC9" w:rsidRPr="00255557" w14:paraId="411DBEA5" w14:textId="77777777" w:rsidTr="00255557">
        <w:trPr>
          <w:trHeight w:val="255"/>
          <w:jc w:val="center"/>
        </w:trPr>
        <w:tc>
          <w:tcPr>
            <w:tcW w:w="6073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BA012" w14:textId="77777777" w:rsidR="006A4DC9" w:rsidRPr="00255557" w:rsidRDefault="006A4DC9" w:rsidP="006A4DC9">
            <w:pPr>
              <w:spacing w:after="0" w:line="240" w:lineRule="auto"/>
              <w:ind w:firstLineChars="800" w:firstLine="1600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din care: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88DCF" w14:textId="3DCF185B" w:rsidR="006A4DC9" w:rsidRPr="00255557" w:rsidRDefault="006A4DC9" w:rsidP="00AE5B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4.26</w:t>
            </w:r>
            <w:r w:rsidR="00AE5B62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9</w:t>
            </w:r>
            <w:r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,</w:t>
            </w:r>
            <w:r w:rsidR="00AE5B62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38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50BAD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proofErr w:type="spellStart"/>
            <w:r w:rsidRPr="00255557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Buget</w:t>
            </w:r>
            <w:proofErr w:type="spellEnd"/>
            <w:r w:rsidRPr="00255557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 local</w:t>
            </w:r>
          </w:p>
        </w:tc>
      </w:tr>
      <w:tr w:rsidR="006A4DC9" w:rsidRPr="00255557" w14:paraId="631D6EB3" w14:textId="77777777" w:rsidTr="00255557">
        <w:trPr>
          <w:trHeight w:val="255"/>
          <w:jc w:val="center"/>
        </w:trPr>
        <w:tc>
          <w:tcPr>
            <w:tcW w:w="607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D278EC4" w14:textId="77777777" w:rsidR="006A4DC9" w:rsidRPr="00255557" w:rsidRDefault="006A4DC9" w:rsidP="006A4D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CD256" w14:textId="56C78ABC" w:rsidR="006A4DC9" w:rsidRPr="00255557" w:rsidRDefault="00AE5B62" w:rsidP="00AE5B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6.359</w:t>
            </w:r>
            <w:r w:rsidR="006A4DC9"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22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E24FA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POR 2021-2027</w:t>
            </w:r>
          </w:p>
        </w:tc>
      </w:tr>
      <w:tr w:rsidR="006A4DC9" w:rsidRPr="00255557" w14:paraId="18A71710" w14:textId="77777777" w:rsidTr="00255557">
        <w:trPr>
          <w:trHeight w:val="270"/>
          <w:jc w:val="center"/>
        </w:trPr>
        <w:tc>
          <w:tcPr>
            <w:tcW w:w="607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B2CA7BC" w14:textId="77777777" w:rsidR="006A4DC9" w:rsidRPr="00255557" w:rsidRDefault="006A4DC9" w:rsidP="006A4D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BC7E9" w14:textId="30B09BE3" w:rsidR="006A4DC9" w:rsidRPr="00255557" w:rsidRDefault="00AE5B62" w:rsidP="00AE5B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20</w:t>
            </w:r>
            <w:r w:rsidR="006A4DC9"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874</w:t>
            </w:r>
            <w:r w:rsidR="006A4DC9" w:rsidRPr="00255557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,40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13625" w14:textId="77777777" w:rsidR="006A4DC9" w:rsidRPr="00255557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255557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Alte </w:t>
            </w:r>
            <w:proofErr w:type="spellStart"/>
            <w:r w:rsidRPr="00255557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surse</w:t>
            </w:r>
            <w:proofErr w:type="spellEnd"/>
          </w:p>
        </w:tc>
      </w:tr>
    </w:tbl>
    <w:p w14:paraId="10473C27" w14:textId="77777777" w:rsidR="00541EC9" w:rsidRPr="00541EC9" w:rsidRDefault="00541EC9" w:rsidP="006A4DC9">
      <w:pPr>
        <w:widowControl w:val="0"/>
        <w:suppressAutoHyphens/>
        <w:spacing w:after="0" w:line="360" w:lineRule="auto"/>
        <w:jc w:val="center"/>
        <w:rPr>
          <w:rFonts w:ascii="Arial" w:hAnsi="Arial" w:cs="Arial"/>
          <w:kern w:val="1"/>
          <w:sz w:val="20"/>
          <w:szCs w:val="24"/>
          <w:lang w:eastAsia="zh-CN" w:bidi="hi-IN"/>
        </w:rPr>
      </w:pPr>
    </w:p>
    <w:p w14:paraId="537F14F8" w14:textId="38461B0C" w:rsidR="00541EC9" w:rsidRPr="00BC6216" w:rsidRDefault="00541EC9" w:rsidP="00BC6216">
      <w:pPr>
        <w:pStyle w:val="Legend"/>
        <w:jc w:val="center"/>
        <w:rPr>
          <w:rFonts w:ascii="Arial" w:hAnsi="Arial" w:cs="Arial"/>
          <w:i w:val="0"/>
          <w:iCs w:val="0"/>
          <w:kern w:val="1"/>
          <w:sz w:val="22"/>
          <w:szCs w:val="22"/>
          <w:lang w:eastAsia="zh-CN" w:bidi="hi-IN"/>
        </w:rPr>
      </w:pPr>
      <w:r w:rsidRPr="00541EC9">
        <w:rPr>
          <w:rFonts w:ascii="Arial" w:hAnsi="Arial" w:cs="Arial"/>
          <w:kern w:val="1"/>
          <w:sz w:val="24"/>
          <w:szCs w:val="24"/>
          <w:lang w:eastAsia="zh-CN" w:bidi="hi-IN"/>
        </w:rPr>
        <w:br w:type="page"/>
      </w:r>
      <w:bookmarkStart w:id="22" w:name="_Toc94729353"/>
      <w:bookmarkStart w:id="23" w:name="_Toc94866334"/>
      <w:r w:rsidR="00BC6216" w:rsidRPr="00BC6216">
        <w:rPr>
          <w:rFonts w:ascii="Arial" w:hAnsi="Arial" w:cs="Arial"/>
          <w:sz w:val="22"/>
          <w:szCs w:val="22"/>
        </w:rPr>
        <w:lastRenderedPageBreak/>
        <w:t xml:space="preserve">Tabel II.1. </w:t>
      </w:r>
      <w:r w:rsidR="00BC6216" w:rsidRPr="00BC6216">
        <w:rPr>
          <w:rFonts w:ascii="Arial" w:hAnsi="Arial" w:cs="Arial"/>
          <w:sz w:val="22"/>
          <w:szCs w:val="22"/>
        </w:rPr>
        <w:fldChar w:fldCharType="begin"/>
      </w:r>
      <w:r w:rsidR="00BC6216" w:rsidRPr="00BC6216">
        <w:rPr>
          <w:rFonts w:ascii="Arial" w:hAnsi="Arial" w:cs="Arial"/>
          <w:sz w:val="22"/>
          <w:szCs w:val="22"/>
        </w:rPr>
        <w:instrText xml:space="preserve"> SEQ Tabel_II.1. \* ARABIC </w:instrText>
      </w:r>
      <w:r w:rsidR="00BC6216" w:rsidRPr="00BC6216">
        <w:rPr>
          <w:rFonts w:ascii="Arial" w:hAnsi="Arial" w:cs="Arial"/>
          <w:sz w:val="22"/>
          <w:szCs w:val="22"/>
        </w:rPr>
        <w:fldChar w:fldCharType="separate"/>
      </w:r>
      <w:r w:rsidR="007C0F09">
        <w:rPr>
          <w:rFonts w:ascii="Arial" w:hAnsi="Arial" w:cs="Arial"/>
          <w:noProof/>
          <w:sz w:val="22"/>
          <w:szCs w:val="22"/>
        </w:rPr>
        <w:t>5</w:t>
      </w:r>
      <w:r w:rsidR="00BC6216" w:rsidRPr="00BC6216">
        <w:rPr>
          <w:rFonts w:ascii="Arial" w:hAnsi="Arial" w:cs="Arial"/>
          <w:sz w:val="22"/>
          <w:szCs w:val="22"/>
        </w:rPr>
        <w:fldChar w:fldCharType="end"/>
      </w:r>
      <w:r w:rsidR="00BC6216" w:rsidRPr="00BC6216">
        <w:rPr>
          <w:rFonts w:ascii="Arial" w:hAnsi="Arial" w:cs="Arial"/>
          <w:sz w:val="22"/>
          <w:szCs w:val="22"/>
        </w:rPr>
        <w:t xml:space="preserve"> </w:t>
      </w:r>
      <w:r w:rsidRPr="00BC6216">
        <w:rPr>
          <w:rFonts w:ascii="Arial" w:hAnsi="Arial" w:cs="Arial"/>
          <w:kern w:val="1"/>
          <w:sz w:val="22"/>
          <w:szCs w:val="22"/>
          <w:lang w:eastAsia="zh-CN" w:bidi="hi-IN"/>
        </w:rPr>
        <w:t xml:space="preserve"> – </w:t>
      </w:r>
      <w:proofErr w:type="spellStart"/>
      <w:r w:rsidRPr="00BC6216">
        <w:rPr>
          <w:rFonts w:ascii="Arial" w:hAnsi="Arial" w:cs="Arial"/>
          <w:i w:val="0"/>
          <w:iCs w:val="0"/>
          <w:kern w:val="1"/>
          <w:sz w:val="22"/>
          <w:szCs w:val="22"/>
          <w:lang w:eastAsia="zh-CN" w:bidi="hi-IN"/>
        </w:rPr>
        <w:t>Prioritizarea</w:t>
      </w:r>
      <w:proofErr w:type="spellEnd"/>
      <w:r w:rsidRPr="00BC6216">
        <w:rPr>
          <w:rFonts w:ascii="Arial" w:hAnsi="Arial" w:cs="Arial"/>
          <w:i w:val="0"/>
          <w:iCs w:val="0"/>
          <w:kern w:val="1"/>
          <w:sz w:val="22"/>
          <w:szCs w:val="22"/>
          <w:lang w:eastAsia="zh-CN" w:bidi="hi-IN"/>
        </w:rPr>
        <w:t xml:space="preserve"> </w:t>
      </w:r>
      <w:proofErr w:type="spellStart"/>
      <w:r w:rsidRPr="00BC6216">
        <w:rPr>
          <w:rFonts w:ascii="Arial" w:hAnsi="Arial" w:cs="Arial"/>
          <w:i w:val="0"/>
          <w:iCs w:val="0"/>
          <w:kern w:val="1"/>
          <w:sz w:val="22"/>
          <w:szCs w:val="22"/>
          <w:lang w:eastAsia="zh-CN" w:bidi="hi-IN"/>
        </w:rPr>
        <w:t>proiectelor</w:t>
      </w:r>
      <w:proofErr w:type="spellEnd"/>
      <w:r w:rsidRPr="00BC6216">
        <w:rPr>
          <w:rFonts w:ascii="Arial" w:hAnsi="Arial" w:cs="Arial"/>
          <w:i w:val="0"/>
          <w:iCs w:val="0"/>
          <w:kern w:val="1"/>
          <w:sz w:val="22"/>
          <w:szCs w:val="22"/>
          <w:lang w:eastAsia="zh-CN" w:bidi="hi-IN"/>
        </w:rPr>
        <w:t xml:space="preserve"> – </w:t>
      </w:r>
      <w:proofErr w:type="spellStart"/>
      <w:r w:rsidRPr="00BC6216">
        <w:rPr>
          <w:rFonts w:ascii="Arial" w:hAnsi="Arial" w:cs="Arial"/>
          <w:i w:val="0"/>
          <w:iCs w:val="0"/>
          <w:kern w:val="1"/>
          <w:sz w:val="22"/>
          <w:szCs w:val="22"/>
          <w:lang w:eastAsia="zh-CN" w:bidi="hi-IN"/>
        </w:rPr>
        <w:t>proiecte</w:t>
      </w:r>
      <w:proofErr w:type="spellEnd"/>
      <w:r w:rsidRPr="00BC6216">
        <w:rPr>
          <w:rFonts w:ascii="Arial" w:hAnsi="Arial" w:cs="Arial"/>
          <w:i w:val="0"/>
          <w:iCs w:val="0"/>
          <w:kern w:val="1"/>
          <w:sz w:val="22"/>
          <w:szCs w:val="22"/>
          <w:lang w:eastAsia="zh-CN" w:bidi="hi-IN"/>
        </w:rPr>
        <w:t xml:space="preserve"> de </w:t>
      </w:r>
      <w:proofErr w:type="spellStart"/>
      <w:r w:rsidRPr="00BC6216">
        <w:rPr>
          <w:rFonts w:ascii="Arial" w:hAnsi="Arial" w:cs="Arial"/>
          <w:i w:val="0"/>
          <w:iCs w:val="0"/>
          <w:kern w:val="1"/>
          <w:sz w:val="22"/>
          <w:szCs w:val="22"/>
          <w:lang w:eastAsia="zh-CN" w:bidi="hi-IN"/>
        </w:rPr>
        <w:t>rezerv</w:t>
      </w:r>
      <w:r w:rsidR="00A60936" w:rsidRPr="00BC6216">
        <w:rPr>
          <w:rFonts w:ascii="Arial" w:hAnsi="Arial" w:cs="Arial"/>
          <w:i w:val="0"/>
          <w:iCs w:val="0"/>
          <w:kern w:val="1"/>
          <w:sz w:val="22"/>
          <w:szCs w:val="22"/>
          <w:lang w:eastAsia="zh-CN" w:bidi="hi-IN"/>
        </w:rPr>
        <w:t>ă</w:t>
      </w:r>
      <w:bookmarkEnd w:id="22"/>
      <w:bookmarkEnd w:id="23"/>
      <w:proofErr w:type="spellEnd"/>
    </w:p>
    <w:tbl>
      <w:tblPr>
        <w:tblW w:w="8000" w:type="dxa"/>
        <w:jc w:val="center"/>
        <w:tblLook w:val="04A0" w:firstRow="1" w:lastRow="0" w:firstColumn="1" w:lastColumn="0" w:noHBand="0" w:noVBand="1"/>
      </w:tblPr>
      <w:tblGrid>
        <w:gridCol w:w="960"/>
        <w:gridCol w:w="3100"/>
        <w:gridCol w:w="1240"/>
        <w:gridCol w:w="1100"/>
        <w:gridCol w:w="1600"/>
      </w:tblGrid>
      <w:tr w:rsidR="006A4DC9" w:rsidRPr="00BC6216" w14:paraId="26984504" w14:textId="77777777" w:rsidTr="00BC6216">
        <w:trPr>
          <w:trHeight w:val="450"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570D624A" w14:textId="77777777" w:rsidR="006A4DC9" w:rsidRPr="00BC6216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BC62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 xml:space="preserve">Cod </w:t>
            </w:r>
            <w:proofErr w:type="spellStart"/>
            <w:r w:rsidRPr="00BC62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măsura</w:t>
            </w:r>
            <w:proofErr w:type="spellEnd"/>
          </w:p>
        </w:tc>
        <w:tc>
          <w:tcPr>
            <w:tcW w:w="31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780A1BA" w14:textId="77777777" w:rsidR="006A4DC9" w:rsidRPr="00BC6216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proofErr w:type="spellStart"/>
            <w:r w:rsidRPr="00BC62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Denumire</w:t>
            </w:r>
            <w:proofErr w:type="spellEnd"/>
          </w:p>
        </w:tc>
        <w:tc>
          <w:tcPr>
            <w:tcW w:w="12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5CC9252D" w14:textId="77777777" w:rsidR="006A4DC9" w:rsidRPr="00BC6216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proofErr w:type="spellStart"/>
            <w:r w:rsidRPr="00BC62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Perioada</w:t>
            </w:r>
            <w:proofErr w:type="spellEnd"/>
          </w:p>
        </w:tc>
        <w:tc>
          <w:tcPr>
            <w:tcW w:w="11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4426581" w14:textId="77777777" w:rsidR="006A4DC9" w:rsidRPr="00BC6216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proofErr w:type="spellStart"/>
            <w:r w:rsidRPr="00BC62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Buget</w:t>
            </w:r>
            <w:proofErr w:type="spellEnd"/>
            <w:r w:rsidRPr="00BC62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 xml:space="preserve">  </w:t>
            </w:r>
          </w:p>
          <w:p w14:paraId="2BA40990" w14:textId="623CF13C" w:rsidR="006A4DC9" w:rsidRPr="00BC6216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BC62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[mii euro]</w:t>
            </w:r>
          </w:p>
        </w:tc>
        <w:tc>
          <w:tcPr>
            <w:tcW w:w="16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F0FA776" w14:textId="77777777" w:rsidR="006A4DC9" w:rsidRPr="00BC6216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BC62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 xml:space="preserve">Sursa </w:t>
            </w:r>
            <w:proofErr w:type="spellStart"/>
            <w:r w:rsidRPr="00BC62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finantare</w:t>
            </w:r>
            <w:proofErr w:type="spellEnd"/>
          </w:p>
        </w:tc>
      </w:tr>
      <w:tr w:rsidR="006A4DC9" w:rsidRPr="00BC6216" w14:paraId="4375889A" w14:textId="77777777" w:rsidTr="00BC6216">
        <w:trPr>
          <w:trHeight w:val="510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A9C7A8D" w14:textId="77777777" w:rsidR="006A4DC9" w:rsidRPr="00BC6216" w:rsidRDefault="006A4DC9" w:rsidP="006A4D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31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01653BC" w14:textId="77777777" w:rsidR="006A4DC9" w:rsidRPr="00BC6216" w:rsidRDefault="006A4DC9" w:rsidP="006A4D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12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39704FA" w14:textId="77777777" w:rsidR="006A4DC9" w:rsidRPr="00BC6216" w:rsidRDefault="006A4DC9" w:rsidP="006A4D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11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3A6AEB5" w14:textId="77777777" w:rsidR="006A4DC9" w:rsidRPr="00BC6216" w:rsidRDefault="006A4DC9" w:rsidP="006A4D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C891EF5" w14:textId="77777777" w:rsidR="006A4DC9" w:rsidRPr="00BC6216" w:rsidRDefault="006A4DC9" w:rsidP="006A4D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</w:tr>
      <w:tr w:rsidR="006A4DC9" w:rsidRPr="00BC6216" w14:paraId="0570372C" w14:textId="77777777" w:rsidTr="006A4DC9">
        <w:trPr>
          <w:trHeight w:val="69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64F7E" w14:textId="77777777" w:rsidR="006A4DC9" w:rsidRPr="00BC6216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C621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IV.9</w:t>
            </w:r>
          </w:p>
        </w:tc>
        <w:tc>
          <w:tcPr>
            <w:tcW w:w="31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45C8F" w14:textId="6A4A5DB8" w:rsidR="006A4DC9" w:rsidRPr="00BC6216" w:rsidRDefault="006260FF" w:rsidP="006A4DC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</w:pPr>
            <w:proofErr w:type="spellStart"/>
            <w:r w:rsidRPr="00BC6216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achiziţia</w:t>
            </w:r>
            <w:proofErr w:type="spellEnd"/>
            <w:r w:rsidRPr="00BC6216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 de </w:t>
            </w:r>
            <w:proofErr w:type="spellStart"/>
            <w:r w:rsidRPr="00BC6216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staţii</w:t>
            </w:r>
            <w:proofErr w:type="spellEnd"/>
            <w:r w:rsidRPr="00BC6216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 de încă</w:t>
            </w:r>
            <w:r w:rsidR="006A4DC9" w:rsidRPr="00BC6216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rcare p</w:t>
            </w:r>
            <w:r w:rsidRPr="00BC6216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entru autovehiculele electrice </w:t>
            </w:r>
            <w:proofErr w:type="spellStart"/>
            <w:r w:rsidRPr="00BC6216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şi</w:t>
            </w:r>
            <w:proofErr w:type="spellEnd"/>
            <w:r w:rsidRPr="00BC6216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 amplasarea acestora în principalele zone ale </w:t>
            </w:r>
            <w:proofErr w:type="spellStart"/>
            <w:r w:rsidRPr="00BC6216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oraş</w:t>
            </w:r>
            <w:r w:rsidR="006A4DC9" w:rsidRPr="00BC6216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ului</w:t>
            </w:r>
            <w:proofErr w:type="spellEnd"/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F8DE1" w14:textId="77777777" w:rsidR="006A4DC9" w:rsidRPr="00BC6216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C621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2028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29F7F" w14:textId="77777777" w:rsidR="006A4DC9" w:rsidRPr="00BC6216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C621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50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D9A2B" w14:textId="77777777" w:rsidR="006A4DC9" w:rsidRPr="00BC6216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C621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PNDL              Fonduri europene Buget local</w:t>
            </w:r>
          </w:p>
        </w:tc>
      </w:tr>
      <w:tr w:rsidR="006A4DC9" w:rsidRPr="00BC6216" w14:paraId="7937DBCB" w14:textId="77777777" w:rsidTr="006A4DC9">
        <w:trPr>
          <w:trHeight w:val="102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13467" w14:textId="77777777" w:rsidR="006A4DC9" w:rsidRPr="00BC6216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C621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III.1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42DB4" w14:textId="77777777" w:rsidR="006A4DC9" w:rsidRPr="00BC6216" w:rsidRDefault="006A4DC9" w:rsidP="006A4DC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</w:pPr>
            <w:r w:rsidRPr="00BC6216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realizarea unei </w:t>
            </w:r>
            <w:proofErr w:type="spellStart"/>
            <w:r w:rsidRPr="00BC6216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aplicaţii</w:t>
            </w:r>
            <w:proofErr w:type="spellEnd"/>
            <w:r w:rsidRPr="00BC6216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 pentru telefonul mobil pentru achitarea contravalorii călătoriei cu transportul public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A4DDF" w14:textId="77777777" w:rsidR="006A4DC9" w:rsidRPr="00BC6216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C621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2026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A4B0B" w14:textId="77777777" w:rsidR="006A4DC9" w:rsidRPr="00BC6216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C621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FCD01" w14:textId="77777777" w:rsidR="00A15490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C621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 xml:space="preserve">POR 2021-2027 </w:t>
            </w:r>
          </w:p>
          <w:p w14:paraId="4E0D8F1B" w14:textId="39BFBF04" w:rsidR="006A4DC9" w:rsidRPr="00BC6216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C621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Buget local</w:t>
            </w:r>
          </w:p>
        </w:tc>
      </w:tr>
      <w:tr w:rsidR="006A4DC9" w:rsidRPr="00BC6216" w14:paraId="6D3FE725" w14:textId="77777777" w:rsidTr="006A4DC9">
        <w:trPr>
          <w:trHeight w:val="103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7E48B" w14:textId="77777777" w:rsidR="006A4DC9" w:rsidRPr="00BC6216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C621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X.6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7949E" w14:textId="56BCB0D9" w:rsidR="006A4DC9" w:rsidRPr="00BC6216" w:rsidRDefault="006A4DC9" w:rsidP="006A4DC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</w:pPr>
            <w:r w:rsidRPr="00BC6216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realizarea unui website al operator</w:t>
            </w:r>
            <w:r w:rsidR="006260FF" w:rsidRPr="00BC6216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ului de transport public local </w:t>
            </w:r>
            <w:proofErr w:type="spellStart"/>
            <w:r w:rsidR="006260FF" w:rsidRPr="00BC6216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şi</w:t>
            </w:r>
            <w:proofErr w:type="spellEnd"/>
            <w:r w:rsidR="006260FF" w:rsidRPr="00BC6216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 unei </w:t>
            </w:r>
            <w:proofErr w:type="spellStart"/>
            <w:r w:rsidR="006260FF" w:rsidRPr="00BC6216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aplicaţ</w:t>
            </w:r>
            <w:r w:rsidRPr="00BC6216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ii</w:t>
            </w:r>
            <w:proofErr w:type="spellEnd"/>
            <w:r w:rsidRPr="00BC6216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 pentru planific</w:t>
            </w:r>
            <w:r w:rsidR="006260FF" w:rsidRPr="00BC6216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area călă</w:t>
            </w:r>
            <w:r w:rsidRPr="00BC6216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toriei cu transportul public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D4F6F" w14:textId="77777777" w:rsidR="006A4DC9" w:rsidRPr="00BC6216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C621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2028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D2D98" w14:textId="77777777" w:rsidR="006A4DC9" w:rsidRPr="00BC6216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C621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AD2A5" w14:textId="77777777" w:rsidR="006A4DC9" w:rsidRPr="00BC6216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C621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Fonduri europene Buget local</w:t>
            </w:r>
          </w:p>
        </w:tc>
      </w:tr>
      <w:tr w:rsidR="006A4DC9" w:rsidRPr="00BC6216" w14:paraId="5079AF3C" w14:textId="77777777" w:rsidTr="006A4DC9">
        <w:trPr>
          <w:trHeight w:val="52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3632A" w14:textId="77777777" w:rsidR="006A4DC9" w:rsidRPr="00BC6216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C621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III.2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00B4F" w14:textId="77777777" w:rsidR="006A4DC9" w:rsidRPr="00BC6216" w:rsidRDefault="006A4DC9" w:rsidP="006A4DC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</w:pPr>
            <w:r w:rsidRPr="00BC6216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realizarea unui website cu </w:t>
            </w:r>
            <w:proofErr w:type="spellStart"/>
            <w:r w:rsidRPr="00BC6216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informaţii</w:t>
            </w:r>
            <w:proofErr w:type="spellEnd"/>
            <w:r w:rsidRPr="00BC6216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 referitoare la traficul din </w:t>
            </w:r>
            <w:proofErr w:type="spellStart"/>
            <w:r w:rsidRPr="00BC6216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oraş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ED9BA" w14:textId="77777777" w:rsidR="006A4DC9" w:rsidRPr="00BC6216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C621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2026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36A26" w14:textId="77777777" w:rsidR="006A4DC9" w:rsidRPr="00BC6216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C621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2E251" w14:textId="77777777" w:rsidR="00A15490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C621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 xml:space="preserve">POR 2021-2027 </w:t>
            </w:r>
          </w:p>
          <w:p w14:paraId="4B8BE269" w14:textId="55385CF4" w:rsidR="006A4DC9" w:rsidRPr="00BC6216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C621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Buget local</w:t>
            </w:r>
          </w:p>
        </w:tc>
      </w:tr>
      <w:tr w:rsidR="006A4DC9" w:rsidRPr="00BC6216" w14:paraId="55CE764F" w14:textId="77777777" w:rsidTr="006A4DC9">
        <w:trPr>
          <w:trHeight w:val="99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46983" w14:textId="77777777" w:rsidR="006A4DC9" w:rsidRPr="00BC6216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C621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XII.1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0A2D4" w14:textId="77777777" w:rsidR="006A4DC9" w:rsidRPr="00BC6216" w:rsidRDefault="006A4DC9" w:rsidP="006A4DC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</w:pPr>
            <w:r w:rsidRPr="00BC6216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construirea unui centru </w:t>
            </w:r>
            <w:proofErr w:type="spellStart"/>
            <w:r w:rsidRPr="00BC6216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intermodal</w:t>
            </w:r>
            <w:proofErr w:type="spellEnd"/>
            <w:r w:rsidRPr="00BC6216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 de transport destinat interconectării transportului public local cu cel </w:t>
            </w:r>
            <w:proofErr w:type="spellStart"/>
            <w:r w:rsidRPr="00BC6216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judetean</w:t>
            </w:r>
            <w:proofErr w:type="spellEnd"/>
            <w:r w:rsidRPr="00BC6216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 </w:t>
            </w:r>
            <w:proofErr w:type="spellStart"/>
            <w:r w:rsidRPr="00BC6216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>şi</w:t>
            </w:r>
            <w:proofErr w:type="spellEnd"/>
            <w:r w:rsidRPr="00BC6216">
              <w:rPr>
                <w:rFonts w:ascii="Arial" w:eastAsia="Times New Roman" w:hAnsi="Arial" w:cs="Arial"/>
                <w:color w:val="000000"/>
                <w:sz w:val="20"/>
                <w:szCs w:val="20"/>
                <w:lang w:val="ro-RO" w:eastAsia="ro-RO"/>
              </w:rPr>
              <w:t xml:space="preserve"> interurban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3697F" w14:textId="77777777" w:rsidR="006A4DC9" w:rsidRPr="00BC6216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C621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2029-2031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2F5BF" w14:textId="77777777" w:rsidR="006A4DC9" w:rsidRPr="00BC6216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C621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5.000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A543E" w14:textId="77777777" w:rsidR="006A4DC9" w:rsidRPr="00BC6216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C621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Fonduri europene Buget local</w:t>
            </w:r>
          </w:p>
        </w:tc>
      </w:tr>
      <w:tr w:rsidR="006A4DC9" w:rsidRPr="00BC6216" w14:paraId="62523C38" w14:textId="77777777" w:rsidTr="006A4DC9">
        <w:trPr>
          <w:trHeight w:val="255"/>
          <w:jc w:val="center"/>
        </w:trPr>
        <w:tc>
          <w:tcPr>
            <w:tcW w:w="53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D9FD8" w14:textId="77777777" w:rsidR="006A4DC9" w:rsidRPr="00BC6216" w:rsidRDefault="006A4DC9" w:rsidP="006A4D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BC62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 xml:space="preserve">Total </w:t>
            </w:r>
            <w:proofErr w:type="spellStart"/>
            <w:r w:rsidRPr="00BC62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proiecte</w:t>
            </w:r>
            <w:proofErr w:type="spellEnd"/>
            <w:r w:rsidRPr="00BC62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 xml:space="preserve"> de </w:t>
            </w:r>
            <w:proofErr w:type="spellStart"/>
            <w:r w:rsidRPr="00BC62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rezerva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A2364" w14:textId="77777777" w:rsidR="006A4DC9" w:rsidRPr="00BC6216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BC6216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5.200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CB254" w14:textId="77777777" w:rsidR="006A4DC9" w:rsidRPr="00BC6216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C6216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</w:tc>
      </w:tr>
      <w:tr w:rsidR="006A4DC9" w:rsidRPr="00BC6216" w14:paraId="261F02FB" w14:textId="77777777" w:rsidTr="006A4DC9">
        <w:trPr>
          <w:trHeight w:val="255"/>
          <w:jc w:val="center"/>
        </w:trPr>
        <w:tc>
          <w:tcPr>
            <w:tcW w:w="530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D2C5B" w14:textId="77777777" w:rsidR="006A4DC9" w:rsidRPr="00BC6216" w:rsidRDefault="006A4DC9" w:rsidP="006A4DC9">
            <w:pPr>
              <w:spacing w:after="0" w:line="240" w:lineRule="auto"/>
              <w:ind w:firstLineChars="800" w:firstLine="1600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C6216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din care: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B43C6" w14:textId="77777777" w:rsidR="006A4DC9" w:rsidRPr="00BC6216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C621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113,00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3DCEC" w14:textId="77777777" w:rsidR="006A4DC9" w:rsidRPr="00BC6216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proofErr w:type="spellStart"/>
            <w:r w:rsidRPr="00BC6216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Buget</w:t>
            </w:r>
            <w:proofErr w:type="spellEnd"/>
            <w:r w:rsidRPr="00BC6216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 local</w:t>
            </w:r>
          </w:p>
        </w:tc>
      </w:tr>
      <w:tr w:rsidR="006A4DC9" w:rsidRPr="00BC6216" w14:paraId="07A28933" w14:textId="77777777" w:rsidTr="006A4DC9">
        <w:trPr>
          <w:trHeight w:val="255"/>
          <w:jc w:val="center"/>
        </w:trPr>
        <w:tc>
          <w:tcPr>
            <w:tcW w:w="530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EC22856" w14:textId="77777777" w:rsidR="006A4DC9" w:rsidRPr="00BC6216" w:rsidRDefault="006A4DC9" w:rsidP="006A4D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213DA" w14:textId="77777777" w:rsidR="006A4DC9" w:rsidRPr="00BC6216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C621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98,00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07D46" w14:textId="77777777" w:rsidR="006A4DC9" w:rsidRPr="00BC6216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C6216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POR 2021-2027</w:t>
            </w:r>
          </w:p>
        </w:tc>
      </w:tr>
      <w:tr w:rsidR="006A4DC9" w:rsidRPr="00BC6216" w14:paraId="72E4BD51" w14:textId="77777777" w:rsidTr="006A4DC9">
        <w:trPr>
          <w:trHeight w:val="270"/>
          <w:jc w:val="center"/>
        </w:trPr>
        <w:tc>
          <w:tcPr>
            <w:tcW w:w="530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17627CC" w14:textId="77777777" w:rsidR="006A4DC9" w:rsidRPr="00BC6216" w:rsidRDefault="006A4DC9" w:rsidP="006A4D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16E6A" w14:textId="77777777" w:rsidR="006A4DC9" w:rsidRPr="00BC6216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C621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4.989,00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59FEA" w14:textId="77777777" w:rsidR="006A4DC9" w:rsidRPr="00BC6216" w:rsidRDefault="006A4DC9" w:rsidP="006A4D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C6216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Alte </w:t>
            </w:r>
            <w:proofErr w:type="spellStart"/>
            <w:r w:rsidRPr="00BC6216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surse</w:t>
            </w:r>
            <w:proofErr w:type="spellEnd"/>
          </w:p>
        </w:tc>
      </w:tr>
    </w:tbl>
    <w:p w14:paraId="6EDF2147" w14:textId="77777777" w:rsidR="00541EC9" w:rsidRPr="00541EC9" w:rsidRDefault="00541EC9" w:rsidP="00541EC9">
      <w:pPr>
        <w:widowControl w:val="0"/>
        <w:suppressAutoHyphens/>
        <w:spacing w:after="0" w:line="360" w:lineRule="auto"/>
        <w:jc w:val="both"/>
        <w:rPr>
          <w:rFonts w:ascii="Arial" w:hAnsi="Arial" w:cs="Mangal"/>
          <w:kern w:val="1"/>
          <w:sz w:val="24"/>
          <w:szCs w:val="24"/>
          <w:lang w:eastAsia="zh-CN" w:bidi="hi-IN"/>
        </w:rPr>
      </w:pPr>
    </w:p>
    <w:p w14:paraId="010CA0D9" w14:textId="1482C526" w:rsidR="00541EC9" w:rsidRPr="00A60936" w:rsidRDefault="00A60936" w:rsidP="005A4C09">
      <w:pPr>
        <w:widowControl w:val="0"/>
        <w:suppressAutoHyphens/>
        <w:spacing w:after="0" w:line="276" w:lineRule="auto"/>
        <w:jc w:val="both"/>
        <w:rPr>
          <w:rFonts w:ascii="Arial" w:hAnsi="Arial" w:cs="Arial"/>
          <w:b/>
          <w:i/>
          <w:kern w:val="1"/>
          <w:lang w:eastAsia="zh-CN" w:bidi="hi-IN"/>
        </w:rPr>
      </w:pPr>
      <w:proofErr w:type="spellStart"/>
      <w:r w:rsidRPr="00CB4238">
        <w:rPr>
          <w:rFonts w:ascii="Arial" w:hAnsi="Arial" w:cs="Arial"/>
          <w:kern w:val="1"/>
          <w:lang w:eastAsia="zh-CN" w:bidi="hi-IN"/>
        </w:rPr>
        <w:t>Î</w:t>
      </w:r>
      <w:r w:rsidR="00541EC9" w:rsidRPr="00CB4238">
        <w:rPr>
          <w:rFonts w:ascii="Arial" w:hAnsi="Arial" w:cs="Arial"/>
          <w:kern w:val="1"/>
          <w:lang w:eastAsia="zh-CN" w:bidi="hi-IN"/>
        </w:rPr>
        <w:t>n</w:t>
      </w:r>
      <w:proofErr w:type="spellEnd"/>
      <w:r w:rsidR="00541EC9" w:rsidRPr="00CB4238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="00541EC9" w:rsidRPr="00CB4238">
        <w:rPr>
          <w:rFonts w:ascii="Arial" w:hAnsi="Arial" w:cs="Arial"/>
          <w:kern w:val="1"/>
          <w:lang w:eastAsia="zh-CN" w:bidi="hi-IN"/>
        </w:rPr>
        <w:t>tabelul</w:t>
      </w:r>
      <w:proofErr w:type="spellEnd"/>
      <w:r w:rsidR="00541EC9" w:rsidRPr="00CB4238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="00541EC9" w:rsidRPr="00CB4238">
        <w:rPr>
          <w:rFonts w:ascii="Arial" w:hAnsi="Arial" w:cs="Arial"/>
          <w:kern w:val="1"/>
          <w:lang w:eastAsia="zh-CN" w:bidi="hi-IN"/>
        </w:rPr>
        <w:t>următor</w:t>
      </w:r>
      <w:proofErr w:type="spellEnd"/>
      <w:r w:rsidR="00541EC9" w:rsidRPr="00CB4238">
        <w:rPr>
          <w:rFonts w:ascii="Arial" w:hAnsi="Arial" w:cs="Arial"/>
          <w:kern w:val="1"/>
          <w:lang w:eastAsia="zh-CN" w:bidi="hi-IN"/>
        </w:rPr>
        <w:t xml:space="preserve"> se </w:t>
      </w:r>
      <w:proofErr w:type="spellStart"/>
      <w:r w:rsidR="00541EC9" w:rsidRPr="00CB4238">
        <w:rPr>
          <w:rFonts w:ascii="Arial" w:hAnsi="Arial" w:cs="Arial"/>
          <w:kern w:val="1"/>
          <w:lang w:eastAsia="zh-CN" w:bidi="hi-IN"/>
        </w:rPr>
        <w:t>prezintă</w:t>
      </w:r>
      <w:proofErr w:type="spellEnd"/>
      <w:r w:rsidR="00541EC9" w:rsidRPr="00CB4238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="00541EC9" w:rsidRPr="00CB4238">
        <w:rPr>
          <w:rFonts w:ascii="Arial" w:hAnsi="Arial" w:cs="Arial"/>
          <w:kern w:val="1"/>
          <w:lang w:eastAsia="zh-CN" w:bidi="hi-IN"/>
        </w:rPr>
        <w:t>planul</w:t>
      </w:r>
      <w:proofErr w:type="spellEnd"/>
      <w:r w:rsidR="00541EC9" w:rsidRPr="00CB4238">
        <w:rPr>
          <w:rFonts w:ascii="Arial" w:hAnsi="Arial" w:cs="Arial"/>
          <w:kern w:val="1"/>
          <w:lang w:eastAsia="zh-CN" w:bidi="hi-IN"/>
        </w:rPr>
        <w:t xml:space="preserve"> de </w:t>
      </w:r>
      <w:proofErr w:type="spellStart"/>
      <w:r w:rsidR="00541EC9" w:rsidRPr="00CB4238">
        <w:rPr>
          <w:rFonts w:ascii="Arial" w:hAnsi="Arial" w:cs="Arial"/>
          <w:kern w:val="1"/>
          <w:lang w:eastAsia="zh-CN" w:bidi="hi-IN"/>
        </w:rPr>
        <w:t>rezerv</w:t>
      </w:r>
      <w:r w:rsidRPr="00CB4238">
        <w:rPr>
          <w:rFonts w:ascii="Arial" w:hAnsi="Arial" w:cs="Arial"/>
          <w:kern w:val="1"/>
          <w:lang w:eastAsia="zh-CN" w:bidi="hi-IN"/>
        </w:rPr>
        <w:t>ă</w:t>
      </w:r>
      <w:proofErr w:type="spellEnd"/>
      <w:r w:rsidR="00541EC9" w:rsidRPr="00CB4238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="00541EC9" w:rsidRPr="00CB4238">
        <w:rPr>
          <w:rFonts w:ascii="Arial" w:hAnsi="Arial" w:cs="Arial"/>
          <w:kern w:val="1"/>
          <w:lang w:eastAsia="zh-CN" w:bidi="hi-IN"/>
        </w:rPr>
        <w:t>propus</w:t>
      </w:r>
      <w:proofErr w:type="spellEnd"/>
      <w:r w:rsidR="00541EC9" w:rsidRPr="00CB4238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="00541EC9" w:rsidRPr="00CB4238">
        <w:rPr>
          <w:rFonts w:ascii="Arial" w:hAnsi="Arial" w:cs="Arial"/>
          <w:kern w:val="1"/>
          <w:lang w:eastAsia="zh-CN" w:bidi="hi-IN"/>
        </w:rPr>
        <w:t>în</w:t>
      </w:r>
      <w:proofErr w:type="spellEnd"/>
      <w:r w:rsidR="00541EC9" w:rsidRPr="00CB4238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="00541EC9" w:rsidRPr="00CB4238">
        <w:rPr>
          <w:rFonts w:ascii="Arial" w:hAnsi="Arial" w:cs="Arial"/>
          <w:kern w:val="1"/>
          <w:lang w:eastAsia="zh-CN" w:bidi="hi-IN"/>
        </w:rPr>
        <w:t>cazul</w:t>
      </w:r>
      <w:proofErr w:type="spellEnd"/>
      <w:r w:rsidR="00541EC9" w:rsidRPr="00CB4238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="00541EC9" w:rsidRPr="00CB4238">
        <w:rPr>
          <w:rFonts w:ascii="Arial" w:hAnsi="Arial" w:cs="Arial"/>
          <w:kern w:val="1"/>
          <w:lang w:eastAsia="zh-CN" w:bidi="hi-IN"/>
        </w:rPr>
        <w:t>ne</w:t>
      </w:r>
      <w:r w:rsidRPr="00CB4238">
        <w:rPr>
          <w:rFonts w:ascii="Arial" w:hAnsi="Arial" w:cs="Arial"/>
          <w:kern w:val="1"/>
          <w:lang w:eastAsia="zh-CN" w:bidi="hi-IN"/>
        </w:rPr>
        <w:t>i</w:t>
      </w:r>
      <w:r w:rsidR="00541EC9" w:rsidRPr="00CB4238">
        <w:rPr>
          <w:rFonts w:ascii="Arial" w:hAnsi="Arial" w:cs="Arial"/>
          <w:kern w:val="1"/>
          <w:lang w:eastAsia="zh-CN" w:bidi="hi-IN"/>
        </w:rPr>
        <w:t>mplementării</w:t>
      </w:r>
      <w:proofErr w:type="spellEnd"/>
      <w:r w:rsidR="00541EC9" w:rsidRPr="00CB4238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="00541EC9" w:rsidRPr="00CB4238">
        <w:rPr>
          <w:rFonts w:ascii="Arial" w:hAnsi="Arial" w:cs="Arial"/>
          <w:kern w:val="1"/>
          <w:lang w:eastAsia="zh-CN" w:bidi="hi-IN"/>
        </w:rPr>
        <w:t>proiectelor</w:t>
      </w:r>
      <w:proofErr w:type="spellEnd"/>
      <w:r w:rsidR="00541EC9" w:rsidRPr="00CB4238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="00541EC9" w:rsidRPr="00CB4238">
        <w:rPr>
          <w:rFonts w:ascii="Arial" w:hAnsi="Arial" w:cs="Arial"/>
          <w:kern w:val="1"/>
          <w:lang w:eastAsia="zh-CN" w:bidi="hi-IN"/>
        </w:rPr>
        <w:t>propuse</w:t>
      </w:r>
      <w:proofErr w:type="spellEnd"/>
      <w:r w:rsidR="00541EC9" w:rsidRPr="00CB4238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="00541EC9" w:rsidRPr="00CB4238">
        <w:rPr>
          <w:rFonts w:ascii="Arial" w:hAnsi="Arial" w:cs="Arial"/>
          <w:kern w:val="1"/>
          <w:lang w:eastAsia="zh-CN" w:bidi="hi-IN"/>
        </w:rPr>
        <w:t>în</w:t>
      </w:r>
      <w:proofErr w:type="spellEnd"/>
      <w:r w:rsidR="00541EC9" w:rsidRPr="00CB4238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="00541EC9" w:rsidRPr="00CB4238">
        <w:rPr>
          <w:rFonts w:ascii="Arial" w:hAnsi="Arial" w:cs="Arial"/>
          <w:kern w:val="1"/>
          <w:lang w:eastAsia="zh-CN" w:bidi="hi-IN"/>
        </w:rPr>
        <w:t>scenariul</w:t>
      </w:r>
      <w:proofErr w:type="spellEnd"/>
      <w:r w:rsidR="00541EC9" w:rsidRPr="00CB4238">
        <w:rPr>
          <w:rFonts w:ascii="Arial" w:hAnsi="Arial" w:cs="Arial"/>
          <w:kern w:val="1"/>
          <w:lang w:eastAsia="zh-CN" w:bidi="hi-IN"/>
        </w:rPr>
        <w:t xml:space="preserve"> ales.</w:t>
      </w:r>
    </w:p>
    <w:p w14:paraId="5C8368A4" w14:textId="77777777" w:rsidR="00541EC9" w:rsidRPr="00A60936" w:rsidRDefault="00541EC9" w:rsidP="00541EC9">
      <w:pPr>
        <w:spacing w:after="0" w:line="240" w:lineRule="auto"/>
        <w:rPr>
          <w:rFonts w:ascii="Arial" w:hAnsi="Arial" w:cs="Mangal"/>
          <w:kern w:val="1"/>
          <w:lang w:eastAsia="zh-CN" w:bidi="hi-IN"/>
        </w:rPr>
      </w:pPr>
      <w:r w:rsidRPr="00A60936">
        <w:rPr>
          <w:rFonts w:ascii="Arial" w:hAnsi="Arial" w:cs="Mangal"/>
          <w:kern w:val="1"/>
          <w:lang w:eastAsia="zh-CN" w:bidi="hi-IN"/>
        </w:rPr>
        <w:br w:type="page"/>
      </w:r>
    </w:p>
    <w:p w14:paraId="470E6D88" w14:textId="43A372AF" w:rsidR="00541EC9" w:rsidRPr="00BC6216" w:rsidRDefault="00BC6216" w:rsidP="00BC6216">
      <w:pPr>
        <w:pStyle w:val="Legend"/>
        <w:jc w:val="center"/>
        <w:rPr>
          <w:rFonts w:ascii="Arial" w:hAnsi="Arial" w:cs="Arial"/>
          <w:i w:val="0"/>
          <w:iCs w:val="0"/>
          <w:kern w:val="1"/>
          <w:sz w:val="22"/>
          <w:szCs w:val="22"/>
          <w:lang w:eastAsia="zh-CN" w:bidi="hi-IN"/>
        </w:rPr>
      </w:pPr>
      <w:bookmarkStart w:id="24" w:name="_Toc94729354"/>
      <w:bookmarkStart w:id="25" w:name="_Toc94866335"/>
      <w:r w:rsidRPr="00BC6216">
        <w:rPr>
          <w:rFonts w:ascii="Arial" w:hAnsi="Arial" w:cs="Arial"/>
          <w:sz w:val="22"/>
          <w:szCs w:val="22"/>
        </w:rPr>
        <w:lastRenderedPageBreak/>
        <w:t xml:space="preserve">Tabel II.1. </w:t>
      </w:r>
      <w:r w:rsidRPr="00BC6216">
        <w:rPr>
          <w:rFonts w:ascii="Arial" w:hAnsi="Arial" w:cs="Arial"/>
          <w:sz w:val="22"/>
          <w:szCs w:val="22"/>
        </w:rPr>
        <w:fldChar w:fldCharType="begin"/>
      </w:r>
      <w:r w:rsidRPr="00BC6216">
        <w:rPr>
          <w:rFonts w:ascii="Arial" w:hAnsi="Arial" w:cs="Arial"/>
          <w:sz w:val="22"/>
          <w:szCs w:val="22"/>
        </w:rPr>
        <w:instrText xml:space="preserve"> SEQ Tabel_II.1. \* ARABIC </w:instrText>
      </w:r>
      <w:r w:rsidRPr="00BC6216">
        <w:rPr>
          <w:rFonts w:ascii="Arial" w:hAnsi="Arial" w:cs="Arial"/>
          <w:sz w:val="22"/>
          <w:szCs w:val="22"/>
        </w:rPr>
        <w:fldChar w:fldCharType="separate"/>
      </w:r>
      <w:r w:rsidR="007C0F09">
        <w:rPr>
          <w:rFonts w:ascii="Arial" w:hAnsi="Arial" w:cs="Arial"/>
          <w:noProof/>
          <w:sz w:val="22"/>
          <w:szCs w:val="22"/>
        </w:rPr>
        <w:t>6</w:t>
      </w:r>
      <w:r w:rsidRPr="00BC6216">
        <w:rPr>
          <w:rFonts w:ascii="Arial" w:hAnsi="Arial" w:cs="Arial"/>
          <w:sz w:val="22"/>
          <w:szCs w:val="22"/>
        </w:rPr>
        <w:fldChar w:fldCharType="end"/>
      </w:r>
      <w:r w:rsidRPr="00BC6216">
        <w:rPr>
          <w:rFonts w:ascii="Arial" w:hAnsi="Arial" w:cs="Arial"/>
          <w:sz w:val="22"/>
          <w:szCs w:val="22"/>
        </w:rPr>
        <w:t xml:space="preserve"> </w:t>
      </w:r>
      <w:r w:rsidR="00541EC9" w:rsidRPr="00BC6216">
        <w:rPr>
          <w:rFonts w:ascii="Arial" w:hAnsi="Arial" w:cs="Arial"/>
          <w:kern w:val="1"/>
          <w:sz w:val="22"/>
          <w:szCs w:val="22"/>
          <w:lang w:eastAsia="zh-CN" w:bidi="hi-IN"/>
        </w:rPr>
        <w:t xml:space="preserve">– </w:t>
      </w:r>
      <w:r w:rsidR="00541EC9" w:rsidRPr="00BC6216">
        <w:rPr>
          <w:rFonts w:ascii="Arial" w:hAnsi="Arial" w:cs="Arial"/>
          <w:i w:val="0"/>
          <w:iCs w:val="0"/>
          <w:kern w:val="1"/>
          <w:sz w:val="22"/>
          <w:szCs w:val="22"/>
          <w:lang w:eastAsia="zh-CN" w:bidi="hi-IN"/>
        </w:rPr>
        <w:t xml:space="preserve">Plan de </w:t>
      </w:r>
      <w:proofErr w:type="spellStart"/>
      <w:r w:rsidR="00541EC9" w:rsidRPr="00BC6216">
        <w:rPr>
          <w:rFonts w:ascii="Arial" w:hAnsi="Arial" w:cs="Arial"/>
          <w:i w:val="0"/>
          <w:iCs w:val="0"/>
          <w:kern w:val="1"/>
          <w:sz w:val="22"/>
          <w:szCs w:val="22"/>
          <w:lang w:eastAsia="zh-CN" w:bidi="hi-IN"/>
        </w:rPr>
        <w:t>rezervă</w:t>
      </w:r>
      <w:proofErr w:type="spellEnd"/>
      <w:r w:rsidR="00541EC9" w:rsidRPr="00BC6216">
        <w:rPr>
          <w:rFonts w:ascii="Arial" w:hAnsi="Arial" w:cs="Arial"/>
          <w:i w:val="0"/>
          <w:iCs w:val="0"/>
          <w:kern w:val="1"/>
          <w:sz w:val="22"/>
          <w:szCs w:val="22"/>
          <w:lang w:eastAsia="zh-CN" w:bidi="hi-IN"/>
        </w:rPr>
        <w:t xml:space="preserve"> </w:t>
      </w:r>
      <w:proofErr w:type="spellStart"/>
      <w:r w:rsidR="00541EC9" w:rsidRPr="00BC6216">
        <w:rPr>
          <w:rFonts w:ascii="Arial" w:hAnsi="Arial" w:cs="Arial"/>
          <w:i w:val="0"/>
          <w:iCs w:val="0"/>
          <w:kern w:val="1"/>
          <w:sz w:val="22"/>
          <w:szCs w:val="22"/>
          <w:lang w:eastAsia="zh-CN" w:bidi="hi-IN"/>
        </w:rPr>
        <w:t>în</w:t>
      </w:r>
      <w:proofErr w:type="spellEnd"/>
      <w:r w:rsidR="00541EC9" w:rsidRPr="00BC6216">
        <w:rPr>
          <w:rFonts w:ascii="Arial" w:hAnsi="Arial" w:cs="Arial"/>
          <w:i w:val="0"/>
          <w:iCs w:val="0"/>
          <w:kern w:val="1"/>
          <w:sz w:val="22"/>
          <w:szCs w:val="22"/>
          <w:lang w:eastAsia="zh-CN" w:bidi="hi-IN"/>
        </w:rPr>
        <w:t xml:space="preserve"> </w:t>
      </w:r>
      <w:proofErr w:type="spellStart"/>
      <w:r w:rsidR="00541EC9" w:rsidRPr="00BC6216">
        <w:rPr>
          <w:rFonts w:ascii="Arial" w:hAnsi="Arial" w:cs="Arial"/>
          <w:i w:val="0"/>
          <w:iCs w:val="0"/>
          <w:kern w:val="1"/>
          <w:sz w:val="22"/>
          <w:szCs w:val="22"/>
          <w:lang w:eastAsia="zh-CN" w:bidi="hi-IN"/>
        </w:rPr>
        <w:t>cazul</w:t>
      </w:r>
      <w:proofErr w:type="spellEnd"/>
      <w:r w:rsidR="00541EC9" w:rsidRPr="00BC6216">
        <w:rPr>
          <w:rFonts w:ascii="Arial" w:hAnsi="Arial" w:cs="Arial"/>
          <w:i w:val="0"/>
          <w:iCs w:val="0"/>
          <w:kern w:val="1"/>
          <w:sz w:val="22"/>
          <w:szCs w:val="22"/>
          <w:lang w:eastAsia="zh-CN" w:bidi="hi-IN"/>
        </w:rPr>
        <w:t xml:space="preserve"> </w:t>
      </w:r>
      <w:proofErr w:type="spellStart"/>
      <w:r w:rsidR="00541EC9" w:rsidRPr="00BC6216">
        <w:rPr>
          <w:rFonts w:ascii="Arial" w:hAnsi="Arial" w:cs="Arial"/>
          <w:i w:val="0"/>
          <w:iCs w:val="0"/>
          <w:kern w:val="1"/>
          <w:sz w:val="22"/>
          <w:szCs w:val="22"/>
          <w:lang w:eastAsia="zh-CN" w:bidi="hi-IN"/>
        </w:rPr>
        <w:t>neimplementării</w:t>
      </w:r>
      <w:proofErr w:type="spellEnd"/>
      <w:r w:rsidR="00541EC9" w:rsidRPr="00BC6216">
        <w:rPr>
          <w:rFonts w:ascii="Arial" w:hAnsi="Arial" w:cs="Arial"/>
          <w:i w:val="0"/>
          <w:iCs w:val="0"/>
          <w:kern w:val="1"/>
          <w:sz w:val="22"/>
          <w:szCs w:val="22"/>
          <w:lang w:eastAsia="zh-CN" w:bidi="hi-IN"/>
        </w:rPr>
        <w:t xml:space="preserve"> </w:t>
      </w:r>
      <w:proofErr w:type="spellStart"/>
      <w:r w:rsidR="00541EC9" w:rsidRPr="00BC6216">
        <w:rPr>
          <w:rFonts w:ascii="Arial" w:hAnsi="Arial" w:cs="Arial"/>
          <w:i w:val="0"/>
          <w:iCs w:val="0"/>
          <w:kern w:val="1"/>
          <w:sz w:val="22"/>
          <w:szCs w:val="22"/>
          <w:lang w:eastAsia="zh-CN" w:bidi="hi-IN"/>
        </w:rPr>
        <w:t>proiectelor</w:t>
      </w:r>
      <w:proofErr w:type="spellEnd"/>
      <w:r w:rsidR="00541EC9" w:rsidRPr="00BC6216">
        <w:rPr>
          <w:rFonts w:ascii="Arial" w:hAnsi="Arial" w:cs="Arial"/>
          <w:i w:val="0"/>
          <w:iCs w:val="0"/>
          <w:kern w:val="1"/>
          <w:sz w:val="22"/>
          <w:szCs w:val="22"/>
          <w:lang w:eastAsia="zh-CN" w:bidi="hi-IN"/>
        </w:rPr>
        <w:t>/</w:t>
      </w:r>
      <w:proofErr w:type="spellStart"/>
      <w:r w:rsidR="00541EC9" w:rsidRPr="00BC6216">
        <w:rPr>
          <w:rFonts w:ascii="Arial" w:hAnsi="Arial" w:cs="Arial"/>
          <w:i w:val="0"/>
          <w:iCs w:val="0"/>
          <w:kern w:val="1"/>
          <w:sz w:val="22"/>
          <w:szCs w:val="22"/>
          <w:lang w:eastAsia="zh-CN" w:bidi="hi-IN"/>
        </w:rPr>
        <w:t>măsurilor</w:t>
      </w:r>
      <w:bookmarkEnd w:id="24"/>
      <w:bookmarkEnd w:id="25"/>
      <w:proofErr w:type="spellEnd"/>
    </w:p>
    <w:tbl>
      <w:tblPr>
        <w:tblStyle w:val="Tabelgril"/>
        <w:tblW w:w="9889" w:type="dxa"/>
        <w:tblLook w:val="04A0" w:firstRow="1" w:lastRow="0" w:firstColumn="1" w:lastColumn="0" w:noHBand="0" w:noVBand="1"/>
      </w:tblPr>
      <w:tblGrid>
        <w:gridCol w:w="999"/>
        <w:gridCol w:w="3269"/>
        <w:gridCol w:w="1595"/>
        <w:gridCol w:w="4026"/>
      </w:tblGrid>
      <w:tr w:rsidR="00A956C5" w:rsidRPr="00F4521D" w14:paraId="255A09CC" w14:textId="77777777" w:rsidTr="00BC6216">
        <w:trPr>
          <w:tblHeader/>
        </w:trPr>
        <w:tc>
          <w:tcPr>
            <w:tcW w:w="999" w:type="dxa"/>
            <w:shd w:val="clear" w:color="auto" w:fill="E2EFD9" w:themeFill="accent6" w:themeFillTint="33"/>
            <w:vAlign w:val="center"/>
          </w:tcPr>
          <w:p w14:paraId="7CFA9B24" w14:textId="77777777" w:rsidR="00A956C5" w:rsidRPr="00F4521D" w:rsidRDefault="00A956C5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b/>
                <w:kern w:val="1"/>
                <w:lang w:eastAsia="zh-CN" w:bidi="hi-IN"/>
              </w:rPr>
            </w:pPr>
            <w:r w:rsidRPr="00F4521D">
              <w:rPr>
                <w:rFonts w:ascii="Arial" w:eastAsia="SimSun" w:hAnsi="Arial" w:cs="Arial"/>
                <w:b/>
                <w:kern w:val="1"/>
                <w:lang w:eastAsia="zh-CN" w:bidi="hi-IN"/>
              </w:rPr>
              <w:t xml:space="preserve">Cod </w:t>
            </w:r>
            <w:proofErr w:type="spellStart"/>
            <w:r w:rsidRPr="00F4521D">
              <w:rPr>
                <w:rFonts w:ascii="Arial" w:eastAsia="SimSun" w:hAnsi="Arial" w:cs="Arial"/>
                <w:b/>
                <w:kern w:val="1"/>
                <w:lang w:eastAsia="zh-CN" w:bidi="hi-IN"/>
              </w:rPr>
              <w:t>măsura</w:t>
            </w:r>
            <w:proofErr w:type="spellEnd"/>
          </w:p>
        </w:tc>
        <w:tc>
          <w:tcPr>
            <w:tcW w:w="3269" w:type="dxa"/>
            <w:shd w:val="clear" w:color="auto" w:fill="E2EFD9" w:themeFill="accent6" w:themeFillTint="33"/>
            <w:vAlign w:val="center"/>
          </w:tcPr>
          <w:p w14:paraId="351EA7FE" w14:textId="77777777" w:rsidR="00A956C5" w:rsidRPr="00F4521D" w:rsidRDefault="00A956C5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b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b/>
                <w:kern w:val="1"/>
                <w:lang w:eastAsia="zh-CN" w:bidi="hi-IN"/>
              </w:rPr>
              <w:t>Denumire</w:t>
            </w:r>
            <w:proofErr w:type="spellEnd"/>
          </w:p>
        </w:tc>
        <w:tc>
          <w:tcPr>
            <w:tcW w:w="1595" w:type="dxa"/>
            <w:shd w:val="clear" w:color="auto" w:fill="E2EFD9" w:themeFill="accent6" w:themeFillTint="33"/>
            <w:vAlign w:val="center"/>
          </w:tcPr>
          <w:p w14:paraId="741F951C" w14:textId="77777777" w:rsidR="00A956C5" w:rsidRPr="00F4521D" w:rsidRDefault="00A956C5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b/>
                <w:kern w:val="1"/>
                <w:lang w:eastAsia="zh-CN" w:bidi="hi-IN"/>
              </w:rPr>
            </w:pPr>
            <w:r w:rsidRPr="00F4521D">
              <w:rPr>
                <w:rFonts w:ascii="Arial" w:eastAsia="SimSun" w:hAnsi="Arial" w:cs="Arial"/>
                <w:b/>
                <w:kern w:val="1"/>
                <w:lang w:eastAsia="zh-CN" w:bidi="hi-IN"/>
              </w:rPr>
              <w:t xml:space="preserve">Impact </w:t>
            </w:r>
            <w:proofErr w:type="spellStart"/>
            <w:r w:rsidRPr="00F4521D">
              <w:rPr>
                <w:rFonts w:ascii="Arial" w:eastAsia="SimSun" w:hAnsi="Arial" w:cs="Arial"/>
                <w:b/>
                <w:kern w:val="1"/>
                <w:lang w:eastAsia="zh-CN" w:bidi="hi-IN"/>
              </w:rPr>
              <w:t>asupra</w:t>
            </w:r>
            <w:proofErr w:type="spellEnd"/>
            <w:r w:rsidRPr="00F4521D">
              <w:rPr>
                <w:rFonts w:ascii="Arial" w:eastAsia="SimSun" w:hAnsi="Arial" w:cs="Arial"/>
                <w:b/>
                <w:kern w:val="1"/>
                <w:lang w:eastAsia="zh-CN" w:bidi="hi-IN"/>
              </w:rPr>
              <w:t xml:space="preserve"> </w:t>
            </w:r>
            <w:proofErr w:type="spellStart"/>
            <w:r w:rsidRPr="00F4521D">
              <w:rPr>
                <w:rFonts w:ascii="Arial" w:eastAsia="SimSun" w:hAnsi="Arial" w:cs="Arial"/>
                <w:b/>
                <w:kern w:val="1"/>
                <w:lang w:eastAsia="zh-CN" w:bidi="hi-IN"/>
              </w:rPr>
              <w:t>obiectivelor</w:t>
            </w:r>
            <w:proofErr w:type="spellEnd"/>
            <w:r w:rsidRPr="00F4521D">
              <w:rPr>
                <w:rFonts w:ascii="Arial" w:eastAsia="SimSun" w:hAnsi="Arial" w:cs="Arial"/>
                <w:b/>
                <w:kern w:val="1"/>
                <w:lang w:eastAsia="zh-CN" w:bidi="hi-IN"/>
              </w:rPr>
              <w:t xml:space="preserve"> PMUD</w:t>
            </w:r>
          </w:p>
        </w:tc>
        <w:tc>
          <w:tcPr>
            <w:tcW w:w="4026" w:type="dxa"/>
            <w:shd w:val="clear" w:color="auto" w:fill="E2EFD9" w:themeFill="accent6" w:themeFillTint="33"/>
            <w:vAlign w:val="center"/>
          </w:tcPr>
          <w:p w14:paraId="7AA84B34" w14:textId="77777777" w:rsidR="00A956C5" w:rsidRPr="00F4521D" w:rsidRDefault="00A956C5" w:rsidP="00005F79">
            <w:pPr>
              <w:widowControl w:val="0"/>
              <w:suppressAutoHyphens/>
              <w:jc w:val="center"/>
              <w:rPr>
                <w:rFonts w:ascii="Arial" w:eastAsia="SimSun" w:hAnsi="Arial" w:cs="Arial"/>
                <w:b/>
                <w:kern w:val="1"/>
                <w:lang w:eastAsia="zh-CN" w:bidi="hi-IN"/>
              </w:rPr>
            </w:pPr>
            <w:r w:rsidRPr="00F4521D">
              <w:rPr>
                <w:rFonts w:ascii="Arial" w:eastAsia="SimSun" w:hAnsi="Arial" w:cs="Arial"/>
                <w:b/>
                <w:kern w:val="1"/>
                <w:lang w:eastAsia="zh-CN" w:bidi="hi-IN"/>
              </w:rPr>
              <w:t xml:space="preserve">Plan de </w:t>
            </w:r>
            <w:proofErr w:type="spellStart"/>
            <w:r w:rsidRPr="00F4521D">
              <w:rPr>
                <w:rFonts w:ascii="Arial" w:eastAsia="SimSun" w:hAnsi="Arial" w:cs="Arial"/>
                <w:b/>
                <w:kern w:val="1"/>
                <w:lang w:eastAsia="zh-CN" w:bidi="hi-IN"/>
              </w:rPr>
              <w:t>rezervă</w:t>
            </w:r>
            <w:proofErr w:type="spellEnd"/>
            <w:r w:rsidRPr="00F4521D">
              <w:rPr>
                <w:rFonts w:ascii="Arial" w:eastAsia="SimSun" w:hAnsi="Arial" w:cs="Arial"/>
                <w:b/>
                <w:kern w:val="1"/>
                <w:lang w:eastAsia="zh-CN" w:bidi="hi-IN"/>
              </w:rPr>
              <w:t xml:space="preserve"> </w:t>
            </w:r>
            <w:proofErr w:type="spellStart"/>
            <w:r w:rsidRPr="00F4521D">
              <w:rPr>
                <w:rFonts w:ascii="Arial" w:eastAsia="SimSun" w:hAnsi="Arial" w:cs="Arial"/>
                <w:b/>
                <w:kern w:val="1"/>
                <w:lang w:eastAsia="zh-CN" w:bidi="hi-IN"/>
              </w:rPr>
              <w:t>în</w:t>
            </w:r>
            <w:proofErr w:type="spellEnd"/>
            <w:r w:rsidRPr="00F4521D">
              <w:rPr>
                <w:rFonts w:ascii="Arial" w:eastAsia="SimSun" w:hAnsi="Arial" w:cs="Arial"/>
                <w:b/>
                <w:kern w:val="1"/>
                <w:lang w:eastAsia="zh-CN" w:bidi="hi-IN"/>
              </w:rPr>
              <w:t xml:space="preserve"> </w:t>
            </w:r>
            <w:proofErr w:type="spellStart"/>
            <w:r w:rsidRPr="00F4521D">
              <w:rPr>
                <w:rFonts w:ascii="Arial" w:eastAsia="SimSun" w:hAnsi="Arial" w:cs="Arial"/>
                <w:b/>
                <w:kern w:val="1"/>
                <w:lang w:eastAsia="zh-CN" w:bidi="hi-IN"/>
              </w:rPr>
              <w:t>cazul</w:t>
            </w:r>
            <w:proofErr w:type="spellEnd"/>
            <w:r w:rsidRPr="00F4521D">
              <w:rPr>
                <w:rFonts w:ascii="Arial" w:eastAsia="SimSun" w:hAnsi="Arial" w:cs="Arial"/>
                <w:b/>
                <w:kern w:val="1"/>
                <w:lang w:eastAsia="zh-CN" w:bidi="hi-IN"/>
              </w:rPr>
              <w:t xml:space="preserve"> </w:t>
            </w:r>
            <w:proofErr w:type="spellStart"/>
            <w:r w:rsidRPr="00F4521D">
              <w:rPr>
                <w:rFonts w:ascii="Arial" w:eastAsia="SimSun" w:hAnsi="Arial" w:cs="Arial"/>
                <w:b/>
                <w:kern w:val="1"/>
                <w:lang w:eastAsia="zh-CN" w:bidi="hi-IN"/>
              </w:rPr>
              <w:t>neimplementării</w:t>
            </w:r>
            <w:proofErr w:type="spellEnd"/>
            <w:r w:rsidRPr="00F4521D">
              <w:rPr>
                <w:rFonts w:ascii="Arial" w:eastAsia="SimSun" w:hAnsi="Arial" w:cs="Arial"/>
                <w:b/>
                <w:kern w:val="1"/>
                <w:lang w:eastAsia="zh-CN" w:bidi="hi-IN"/>
              </w:rPr>
              <w:t xml:space="preserve"> </w:t>
            </w:r>
            <w:proofErr w:type="spellStart"/>
            <w:r w:rsidRPr="00F4521D">
              <w:rPr>
                <w:rFonts w:ascii="Arial" w:eastAsia="SimSun" w:hAnsi="Arial" w:cs="Arial"/>
                <w:b/>
                <w:kern w:val="1"/>
                <w:lang w:eastAsia="zh-CN" w:bidi="hi-IN"/>
              </w:rPr>
              <w:t>măsurii</w:t>
            </w:r>
            <w:proofErr w:type="spellEnd"/>
          </w:p>
        </w:tc>
      </w:tr>
      <w:tr w:rsidR="00A956C5" w:rsidRPr="00F4521D" w14:paraId="664675D6" w14:textId="77777777" w:rsidTr="002D7C98">
        <w:tc>
          <w:tcPr>
            <w:tcW w:w="999" w:type="dxa"/>
            <w:vAlign w:val="center"/>
          </w:tcPr>
          <w:p w14:paraId="0A368CFD" w14:textId="77777777" w:rsidR="00A956C5" w:rsidRPr="00F4521D" w:rsidRDefault="00A956C5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</w:pPr>
            <w:r w:rsidRPr="00F4521D"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  <w:t>IV.6</w:t>
            </w:r>
          </w:p>
        </w:tc>
        <w:tc>
          <w:tcPr>
            <w:tcW w:w="3269" w:type="dxa"/>
            <w:vAlign w:val="center"/>
          </w:tcPr>
          <w:p w14:paraId="69CB6A06" w14:textId="77777777" w:rsidR="00A956C5" w:rsidRPr="00F4521D" w:rsidRDefault="00A956C5" w:rsidP="002D7C98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hAnsi="Arial" w:cs="Arial"/>
              </w:rPr>
              <w:t>Extinderea</w:t>
            </w:r>
            <w:proofErr w:type="spellEnd"/>
            <w:r w:rsidRPr="00F4521D">
              <w:rPr>
                <w:rFonts w:ascii="Arial" w:hAnsi="Arial" w:cs="Arial"/>
              </w:rPr>
              <w:t xml:space="preserve"> </w:t>
            </w:r>
            <w:proofErr w:type="spellStart"/>
            <w:r w:rsidRPr="00F4521D">
              <w:rPr>
                <w:rFonts w:ascii="Arial" w:hAnsi="Arial" w:cs="Arial"/>
              </w:rPr>
              <w:t>zonei</w:t>
            </w:r>
            <w:proofErr w:type="spellEnd"/>
            <w:r w:rsidRPr="00F4521D">
              <w:rPr>
                <w:rFonts w:ascii="Arial" w:hAnsi="Arial" w:cs="Arial"/>
              </w:rPr>
              <w:t xml:space="preserve"> </w:t>
            </w:r>
            <w:proofErr w:type="spellStart"/>
            <w:r w:rsidRPr="00F4521D">
              <w:rPr>
                <w:rFonts w:ascii="Arial" w:hAnsi="Arial" w:cs="Arial"/>
              </w:rPr>
              <w:t>pietonale</w:t>
            </w:r>
            <w:proofErr w:type="spellEnd"/>
          </w:p>
        </w:tc>
        <w:tc>
          <w:tcPr>
            <w:tcW w:w="1595" w:type="dxa"/>
            <w:vAlign w:val="center"/>
          </w:tcPr>
          <w:p w14:paraId="3BAF5726" w14:textId="77777777" w:rsidR="00A956C5" w:rsidRPr="00F4521D" w:rsidRDefault="00A956C5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50AF2705" w14:textId="77777777" w:rsidR="00A956C5" w:rsidRPr="00F4521D" w:rsidRDefault="00A956C5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Mediu</w:t>
            </w:r>
            <w:proofErr w:type="spellEnd"/>
          </w:p>
          <w:p w14:paraId="6A78B8F7" w14:textId="77777777" w:rsidR="00A956C5" w:rsidRPr="00F4521D" w:rsidRDefault="00A956C5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4026" w:type="dxa"/>
            <w:vAlign w:val="center"/>
          </w:tcPr>
          <w:p w14:paraId="345CC6E1" w14:textId="143328D7" w:rsidR="00A956C5" w:rsidRPr="00F4521D" w:rsidRDefault="00005F79" w:rsidP="00005F79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Reabilitarea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trotuarelor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din </w:t>
            </w: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aceste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zone.</w:t>
            </w:r>
          </w:p>
        </w:tc>
      </w:tr>
      <w:tr w:rsidR="00005F79" w:rsidRPr="00F4521D" w14:paraId="27B8299F" w14:textId="77777777" w:rsidTr="00005F79">
        <w:tc>
          <w:tcPr>
            <w:tcW w:w="999" w:type="dxa"/>
            <w:vAlign w:val="center"/>
          </w:tcPr>
          <w:p w14:paraId="38237340" w14:textId="77777777" w:rsidR="00005F79" w:rsidRPr="00F4521D" w:rsidRDefault="00005F79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</w:pPr>
            <w:r w:rsidRPr="00F4521D"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  <w:t>I.3</w:t>
            </w:r>
          </w:p>
        </w:tc>
        <w:tc>
          <w:tcPr>
            <w:tcW w:w="3269" w:type="dxa"/>
            <w:vAlign w:val="center"/>
          </w:tcPr>
          <w:p w14:paraId="4309364A" w14:textId="77777777" w:rsidR="00005F79" w:rsidRPr="00F4521D" w:rsidRDefault="00005F79" w:rsidP="002D7C98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r w:rsidRPr="00F4521D">
              <w:rPr>
                <w:rFonts w:ascii="Arial" w:eastAsia="Calibri" w:hAnsi="Arial" w:cs="Arial"/>
                <w:color w:val="000000"/>
                <w:lang w:val="es-ES" w:eastAsia="zh-CN"/>
              </w:rPr>
              <w:t>Înfiinţarea unei structuri organizaţionale şi de planificare a activităţii de transport public pentru Orasul Horezu</w:t>
            </w:r>
          </w:p>
        </w:tc>
        <w:tc>
          <w:tcPr>
            <w:tcW w:w="1595" w:type="dxa"/>
            <w:vAlign w:val="center"/>
          </w:tcPr>
          <w:p w14:paraId="53749F21" w14:textId="47629682" w:rsidR="00005F79" w:rsidRPr="00F4521D" w:rsidRDefault="006260FF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Eficienţa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economică</w:t>
            </w:r>
            <w:proofErr w:type="spellEnd"/>
          </w:p>
          <w:p w14:paraId="3C09A48F" w14:textId="77777777" w:rsidR="00005F79" w:rsidRPr="00F4521D" w:rsidRDefault="00005F79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4026" w:type="dxa"/>
            <w:vAlign w:val="center"/>
          </w:tcPr>
          <w:p w14:paraId="58FAC72F" w14:textId="2C858F91" w:rsidR="00005F79" w:rsidRPr="00F4521D" w:rsidRDefault="00005F79" w:rsidP="00005F79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Preluarea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atribuțiilor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de </w:t>
            </w: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către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alt </w:t>
            </w: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departament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din </w:t>
            </w: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cadrul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primariei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.</w:t>
            </w:r>
          </w:p>
        </w:tc>
      </w:tr>
      <w:tr w:rsidR="00F4521D" w:rsidRPr="00F4521D" w14:paraId="43EF9200" w14:textId="77777777" w:rsidTr="002D7C98">
        <w:tc>
          <w:tcPr>
            <w:tcW w:w="999" w:type="dxa"/>
            <w:vAlign w:val="center"/>
          </w:tcPr>
          <w:p w14:paraId="5F21808B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</w:pPr>
            <w:r w:rsidRPr="00F4521D"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  <w:t>X.1</w:t>
            </w:r>
          </w:p>
        </w:tc>
        <w:tc>
          <w:tcPr>
            <w:tcW w:w="3269" w:type="dxa"/>
            <w:vAlign w:val="center"/>
          </w:tcPr>
          <w:p w14:paraId="234D2EC9" w14:textId="3648B43C" w:rsidR="00F4521D" w:rsidRPr="00F4521D" w:rsidRDefault="00F4521D" w:rsidP="002D7C98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r w:rsidRPr="00F4521D">
              <w:rPr>
                <w:rFonts w:ascii="Arial" w:eastAsia="Calibri" w:hAnsi="Arial" w:cs="Arial"/>
                <w:color w:val="000000"/>
                <w:lang w:val="es-ES" w:eastAsia="zh-CN"/>
              </w:rPr>
              <w:t>Introducerea sistemului de tra</w:t>
            </w:r>
            <w:r w:rsidR="006260FF">
              <w:rPr>
                <w:rFonts w:ascii="Arial" w:eastAsia="Calibri" w:hAnsi="Arial" w:cs="Arial"/>
                <w:color w:val="000000"/>
                <w:lang w:val="es-ES" w:eastAsia="zh-CN"/>
              </w:rPr>
              <w:t>nsport public local, inclusiv către localităţile componente ale oraş</w:t>
            </w:r>
            <w:r w:rsidRPr="00F4521D">
              <w:rPr>
                <w:rFonts w:ascii="Arial" w:eastAsia="Calibri" w:hAnsi="Arial" w:cs="Arial"/>
                <w:color w:val="000000"/>
                <w:lang w:val="es-ES" w:eastAsia="zh-CN"/>
              </w:rPr>
              <w:t>ului</w:t>
            </w:r>
          </w:p>
        </w:tc>
        <w:tc>
          <w:tcPr>
            <w:tcW w:w="1595" w:type="dxa"/>
            <w:vAlign w:val="center"/>
          </w:tcPr>
          <w:p w14:paraId="6308AA23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5E73E7BD" w14:textId="1E7EEB17" w:rsidR="00F4521D" w:rsidRPr="00F4521D" w:rsidRDefault="006260FF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Eficienţa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economică</w:t>
            </w:r>
            <w:proofErr w:type="spellEnd"/>
          </w:p>
          <w:p w14:paraId="1F8E3480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Mediu</w:t>
            </w:r>
            <w:proofErr w:type="spellEnd"/>
          </w:p>
          <w:p w14:paraId="2D80C920" w14:textId="519C1ACE" w:rsidR="00F4521D" w:rsidRPr="00F4521D" w:rsidRDefault="006260FF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Siguranţ</w:t>
            </w:r>
            <w:r w:rsidR="00F4521D" w:rsidRPr="00F4521D">
              <w:rPr>
                <w:rFonts w:ascii="Arial" w:eastAsia="SimSun" w:hAnsi="Arial" w:cs="Arial"/>
                <w:kern w:val="1"/>
                <w:lang w:eastAsia="zh-CN" w:bidi="hi-IN"/>
              </w:rPr>
              <w:t>a</w:t>
            </w:r>
            <w:proofErr w:type="spellEnd"/>
          </w:p>
          <w:p w14:paraId="40B09410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4026" w:type="dxa"/>
            <w:vAlign w:val="center"/>
          </w:tcPr>
          <w:p w14:paraId="512CEF92" w14:textId="202831DD" w:rsidR="00F4521D" w:rsidRPr="00F4521D" w:rsidRDefault="00F4521D" w:rsidP="00005F79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(Nu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există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)</w:t>
            </w:r>
          </w:p>
        </w:tc>
      </w:tr>
      <w:tr w:rsidR="00F4521D" w:rsidRPr="00F4521D" w14:paraId="531F7C9B" w14:textId="77777777" w:rsidTr="002D7C98">
        <w:tc>
          <w:tcPr>
            <w:tcW w:w="999" w:type="dxa"/>
            <w:vAlign w:val="center"/>
          </w:tcPr>
          <w:p w14:paraId="58C0DB4C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hAnsi="Arial" w:cs="Arial"/>
                <w:color w:val="000000"/>
                <w:lang w:val="es-ES"/>
              </w:rPr>
            </w:pPr>
            <w:r w:rsidRPr="00F4521D">
              <w:rPr>
                <w:rFonts w:ascii="Arial" w:hAnsi="Arial" w:cs="Arial"/>
                <w:color w:val="000000"/>
                <w:lang w:val="es-ES"/>
              </w:rPr>
              <w:t>X.5</w:t>
            </w:r>
          </w:p>
        </w:tc>
        <w:tc>
          <w:tcPr>
            <w:tcW w:w="3269" w:type="dxa"/>
            <w:vAlign w:val="center"/>
          </w:tcPr>
          <w:p w14:paraId="79A9CF84" w14:textId="29011210" w:rsidR="00F4521D" w:rsidRPr="00F4521D" w:rsidRDefault="00F4521D" w:rsidP="002D7C98">
            <w:pPr>
              <w:widowControl w:val="0"/>
              <w:suppressAutoHyphens/>
              <w:rPr>
                <w:rFonts w:ascii="Arial" w:eastAsia="Calibri" w:hAnsi="Arial" w:cs="Arial"/>
                <w:color w:val="000000"/>
                <w:lang w:val="es-ES" w:eastAsia="zh-CN"/>
              </w:rPr>
            </w:pPr>
            <w:r w:rsidRPr="00F4521D">
              <w:rPr>
                <w:rFonts w:ascii="Arial" w:hAnsi="Arial" w:cs="Arial"/>
                <w:color w:val="000000"/>
                <w:lang w:val="es-ES"/>
              </w:rPr>
              <w:t>Elaborarea unui studiu de oportunitate pentru stabilirea  modului de organizare a serviciului de transport public local, determinarea pe baze matematice a viitoarelor t</w:t>
            </w:r>
            <w:r w:rsidR="006260FF">
              <w:rPr>
                <w:rFonts w:ascii="Arial" w:hAnsi="Arial" w:cs="Arial"/>
                <w:color w:val="000000"/>
                <w:lang w:val="es-ES"/>
              </w:rPr>
              <w:t>rasee, a programelor de circulaţie, amplasarea staţ</w:t>
            </w:r>
            <w:r w:rsidRPr="00F4521D">
              <w:rPr>
                <w:rFonts w:ascii="Arial" w:hAnsi="Arial" w:cs="Arial"/>
                <w:color w:val="000000"/>
                <w:lang w:val="es-ES"/>
              </w:rPr>
              <w:t>iilor etc.</w:t>
            </w:r>
          </w:p>
        </w:tc>
        <w:tc>
          <w:tcPr>
            <w:tcW w:w="1595" w:type="dxa"/>
            <w:vAlign w:val="center"/>
          </w:tcPr>
          <w:p w14:paraId="028B0427" w14:textId="67E74E1A" w:rsidR="00F4521D" w:rsidRPr="00F4521D" w:rsidRDefault="006260FF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Eficienţa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economică</w:t>
            </w:r>
            <w:proofErr w:type="spellEnd"/>
          </w:p>
          <w:p w14:paraId="2A2AEFC3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4026" w:type="dxa"/>
            <w:vAlign w:val="center"/>
          </w:tcPr>
          <w:p w14:paraId="4C3CCA08" w14:textId="1A1F300B" w:rsidR="00F4521D" w:rsidRPr="00F4521D" w:rsidRDefault="00F4521D" w:rsidP="00005F79">
            <w:pPr>
              <w:widowControl w:val="0"/>
              <w:suppressAutoHyphens/>
              <w:rPr>
                <w:rFonts w:ascii="Arial" w:hAnsi="Arial" w:cs="Arial"/>
                <w:kern w:val="1"/>
                <w:lang w:eastAsia="zh-CN" w:bidi="hi-IN"/>
              </w:rPr>
            </w:pPr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(Nu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există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)</w:t>
            </w:r>
          </w:p>
        </w:tc>
      </w:tr>
      <w:tr w:rsidR="00F4521D" w:rsidRPr="00F4521D" w14:paraId="20C6D997" w14:textId="77777777" w:rsidTr="002D7C98">
        <w:tc>
          <w:tcPr>
            <w:tcW w:w="999" w:type="dxa"/>
            <w:vAlign w:val="center"/>
          </w:tcPr>
          <w:p w14:paraId="79FC2F21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</w:pPr>
            <w:r w:rsidRPr="00F4521D"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  <w:t>X.2</w:t>
            </w:r>
          </w:p>
        </w:tc>
        <w:tc>
          <w:tcPr>
            <w:tcW w:w="3269" w:type="dxa"/>
            <w:vAlign w:val="center"/>
          </w:tcPr>
          <w:p w14:paraId="5AA9099C" w14:textId="77777777" w:rsidR="00F4521D" w:rsidRPr="00F4521D" w:rsidRDefault="00F4521D" w:rsidP="002D7C98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r w:rsidRPr="00F4521D">
              <w:rPr>
                <w:rFonts w:ascii="Arial" w:hAnsi="Arial" w:cs="Arial"/>
                <w:color w:val="000000"/>
                <w:lang w:val="es-ES"/>
              </w:rPr>
              <w:t>Amenajarea și dotarea corespunzătoare a stațiilor pentru îmbarcarea-debarcarea călătorilor</w:t>
            </w:r>
          </w:p>
        </w:tc>
        <w:tc>
          <w:tcPr>
            <w:tcW w:w="1595" w:type="dxa"/>
            <w:vAlign w:val="center"/>
          </w:tcPr>
          <w:p w14:paraId="21E292FF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0C2DF4A4" w14:textId="7B17BC64" w:rsidR="00F4521D" w:rsidRPr="00F4521D" w:rsidRDefault="006260FF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Siguranţ</w:t>
            </w:r>
            <w:r w:rsidR="00F4521D" w:rsidRPr="00F4521D">
              <w:rPr>
                <w:rFonts w:ascii="Arial" w:eastAsia="SimSun" w:hAnsi="Arial" w:cs="Arial"/>
                <w:kern w:val="1"/>
                <w:lang w:eastAsia="zh-CN" w:bidi="hi-IN"/>
              </w:rPr>
              <w:t>a</w:t>
            </w:r>
            <w:proofErr w:type="spellEnd"/>
          </w:p>
          <w:p w14:paraId="5A0EED4D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4026" w:type="dxa"/>
            <w:vAlign w:val="center"/>
          </w:tcPr>
          <w:p w14:paraId="09B285E2" w14:textId="529FB4C9" w:rsidR="00F4521D" w:rsidRPr="00F4521D" w:rsidRDefault="00F4521D" w:rsidP="00005F79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Instalarea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unui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indicator </w:t>
            </w: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ș</w:t>
            </w:r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i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afi</w:t>
            </w:r>
            <w:r>
              <w:rPr>
                <w:rFonts w:ascii="Arial" w:eastAsia="SimSun" w:hAnsi="Arial" w:cs="Arial"/>
                <w:kern w:val="1"/>
                <w:lang w:eastAsia="zh-CN" w:bidi="hi-IN"/>
              </w:rPr>
              <w:t>ș</w:t>
            </w:r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area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î</w:t>
            </w:r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n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sta</w:t>
            </w:r>
            <w:r>
              <w:rPr>
                <w:rFonts w:ascii="Arial" w:eastAsia="SimSun" w:hAnsi="Arial" w:cs="Arial"/>
                <w:kern w:val="1"/>
                <w:lang w:eastAsia="zh-CN" w:bidi="hi-IN"/>
              </w:rPr>
              <w:t>ț</w:t>
            </w:r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ii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a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h</w:t>
            </w:r>
            <w:r>
              <w:rPr>
                <w:rFonts w:ascii="Arial" w:eastAsia="SimSun" w:hAnsi="Arial" w:cs="Arial"/>
                <w:kern w:val="1"/>
                <w:lang w:eastAsia="zh-CN" w:bidi="hi-IN"/>
              </w:rPr>
              <w:t>ă</w:t>
            </w:r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r</w:t>
            </w:r>
            <w:r>
              <w:rPr>
                <w:rFonts w:ascii="Arial" w:eastAsia="SimSun" w:hAnsi="Arial" w:cs="Arial"/>
                <w:kern w:val="1"/>
                <w:lang w:eastAsia="zh-CN" w:bidi="hi-IN"/>
              </w:rPr>
              <w:t>ț</w:t>
            </w:r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ilor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cu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trasee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ș</w:t>
            </w:r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i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orarului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de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func</w:t>
            </w:r>
            <w:r>
              <w:rPr>
                <w:rFonts w:ascii="Arial" w:eastAsia="SimSun" w:hAnsi="Arial" w:cs="Arial"/>
                <w:kern w:val="1"/>
                <w:lang w:eastAsia="zh-CN" w:bidi="hi-IN"/>
              </w:rPr>
              <w:t>ț</w:t>
            </w:r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ionare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.</w:t>
            </w:r>
          </w:p>
        </w:tc>
      </w:tr>
      <w:tr w:rsidR="00F4521D" w:rsidRPr="00F4521D" w14:paraId="2719CAAB" w14:textId="77777777" w:rsidTr="002D7C98">
        <w:tc>
          <w:tcPr>
            <w:tcW w:w="999" w:type="dxa"/>
            <w:vAlign w:val="center"/>
          </w:tcPr>
          <w:p w14:paraId="079628F6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hAnsi="Arial" w:cs="Arial"/>
                <w:color w:val="000000"/>
                <w:kern w:val="1"/>
                <w:lang w:eastAsia="zh-CN" w:bidi="hi-IN"/>
              </w:rPr>
            </w:pPr>
            <w:r w:rsidRPr="00F4521D">
              <w:rPr>
                <w:rFonts w:ascii="Arial" w:hAnsi="Arial" w:cs="Arial"/>
                <w:color w:val="000000"/>
                <w:kern w:val="1"/>
                <w:lang w:eastAsia="zh-CN" w:bidi="hi-IN"/>
              </w:rPr>
              <w:t>X.4</w:t>
            </w:r>
          </w:p>
        </w:tc>
        <w:tc>
          <w:tcPr>
            <w:tcW w:w="3269" w:type="dxa"/>
            <w:vAlign w:val="center"/>
          </w:tcPr>
          <w:p w14:paraId="26AE1433" w14:textId="719C8AA8" w:rsidR="00F4521D" w:rsidRPr="00F4521D" w:rsidRDefault="00F4521D" w:rsidP="002D7C98">
            <w:pPr>
              <w:widowControl w:val="0"/>
              <w:suppressAutoHyphens/>
              <w:rPr>
                <w:rFonts w:ascii="Arial" w:hAnsi="Arial" w:cs="Arial"/>
                <w:color w:val="000000"/>
                <w:lang w:val="es-ES"/>
              </w:rPr>
            </w:pPr>
            <w:r>
              <w:rPr>
                <w:rFonts w:ascii="Arial" w:hAnsi="Arial" w:cs="Arial"/>
                <w:color w:val="000000"/>
                <w:lang w:val="es-ES"/>
              </w:rPr>
              <w:t>C</w:t>
            </w:r>
            <w:r w:rsidRPr="00F4521D">
              <w:rPr>
                <w:rFonts w:ascii="Arial" w:hAnsi="Arial" w:cs="Arial"/>
                <w:color w:val="000000"/>
                <w:lang w:val="es-ES"/>
              </w:rPr>
              <w:t>onstruirea unei autobaze, inclusiv dotarea cu stație de alimentare cu combustibili alternativi sau stație de încărcare cu energie electrică</w:t>
            </w:r>
          </w:p>
        </w:tc>
        <w:tc>
          <w:tcPr>
            <w:tcW w:w="1595" w:type="dxa"/>
            <w:vAlign w:val="center"/>
          </w:tcPr>
          <w:p w14:paraId="7F49B028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Eficienta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economica</w:t>
            </w:r>
            <w:proofErr w:type="spellEnd"/>
          </w:p>
          <w:p w14:paraId="48F7E13F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Mediu</w:t>
            </w:r>
            <w:proofErr w:type="spellEnd"/>
          </w:p>
          <w:p w14:paraId="68890B52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4026" w:type="dxa"/>
            <w:vAlign w:val="center"/>
          </w:tcPr>
          <w:p w14:paraId="6C843608" w14:textId="231B8A4B" w:rsidR="00F4521D" w:rsidRPr="00F4521D" w:rsidRDefault="00F4521D" w:rsidP="00005F79">
            <w:pPr>
              <w:widowControl w:val="0"/>
              <w:suppressAutoHyphens/>
              <w:rPr>
                <w:rFonts w:ascii="Arial" w:hAnsi="Arial" w:cs="Arial"/>
                <w:kern w:val="1"/>
                <w:lang w:eastAsia="zh-CN" w:bidi="hi-IN"/>
              </w:rPr>
            </w:pPr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(Nu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există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)</w:t>
            </w:r>
          </w:p>
        </w:tc>
      </w:tr>
      <w:tr w:rsidR="00F4521D" w:rsidRPr="00F4521D" w14:paraId="004D6159" w14:textId="77777777" w:rsidTr="002D7C98">
        <w:tc>
          <w:tcPr>
            <w:tcW w:w="999" w:type="dxa"/>
            <w:vAlign w:val="center"/>
          </w:tcPr>
          <w:p w14:paraId="2380BC0B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</w:pPr>
            <w:r w:rsidRPr="00F4521D"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  <w:t>X.3</w:t>
            </w:r>
          </w:p>
        </w:tc>
        <w:tc>
          <w:tcPr>
            <w:tcW w:w="3269" w:type="dxa"/>
            <w:vAlign w:val="center"/>
          </w:tcPr>
          <w:p w14:paraId="1CBAB522" w14:textId="77777777" w:rsidR="00F4521D" w:rsidRPr="00F4521D" w:rsidRDefault="00F4521D" w:rsidP="002D7C98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hAnsi="Arial" w:cs="Arial"/>
                <w:color w:val="000000"/>
              </w:rPr>
              <w:t>Achizitia</w:t>
            </w:r>
            <w:proofErr w:type="spellEnd"/>
            <w:r w:rsidRPr="00F4521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F4521D">
              <w:rPr>
                <w:rFonts w:ascii="Arial" w:hAnsi="Arial" w:cs="Arial"/>
                <w:color w:val="000000"/>
              </w:rPr>
              <w:t>unui</w:t>
            </w:r>
            <w:proofErr w:type="spellEnd"/>
            <w:r w:rsidRPr="00F4521D">
              <w:rPr>
                <w:rFonts w:ascii="Arial" w:hAnsi="Arial" w:cs="Arial"/>
                <w:color w:val="000000"/>
              </w:rPr>
              <w:t xml:space="preserve"> parc de </w:t>
            </w:r>
            <w:proofErr w:type="spellStart"/>
            <w:r w:rsidRPr="00F4521D">
              <w:rPr>
                <w:rFonts w:ascii="Arial" w:hAnsi="Arial" w:cs="Arial"/>
                <w:color w:val="000000"/>
              </w:rPr>
              <w:t>mijloace</w:t>
            </w:r>
            <w:proofErr w:type="spellEnd"/>
            <w:r w:rsidRPr="00F4521D">
              <w:rPr>
                <w:rFonts w:ascii="Arial" w:hAnsi="Arial" w:cs="Arial"/>
                <w:color w:val="000000"/>
              </w:rPr>
              <w:t xml:space="preserve"> de transport </w:t>
            </w:r>
            <w:proofErr w:type="spellStart"/>
            <w:r w:rsidRPr="00F4521D">
              <w:rPr>
                <w:rFonts w:ascii="Arial" w:hAnsi="Arial" w:cs="Arial"/>
                <w:color w:val="000000"/>
              </w:rPr>
              <w:t>în</w:t>
            </w:r>
            <w:proofErr w:type="spellEnd"/>
            <w:r w:rsidRPr="00F4521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F4521D">
              <w:rPr>
                <w:rFonts w:ascii="Arial" w:hAnsi="Arial" w:cs="Arial"/>
                <w:color w:val="000000"/>
              </w:rPr>
              <w:t>comun</w:t>
            </w:r>
            <w:proofErr w:type="spellEnd"/>
            <w:r w:rsidRPr="00F4521D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F4521D">
              <w:rPr>
                <w:rFonts w:ascii="Arial" w:hAnsi="Arial" w:cs="Arial"/>
                <w:color w:val="000000"/>
              </w:rPr>
              <w:t>combustibili</w:t>
            </w:r>
            <w:proofErr w:type="spellEnd"/>
            <w:r w:rsidRPr="00F4521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F4521D">
              <w:rPr>
                <w:rFonts w:ascii="Arial" w:hAnsi="Arial" w:cs="Arial"/>
                <w:color w:val="000000"/>
              </w:rPr>
              <w:t>alternativi</w:t>
            </w:r>
            <w:proofErr w:type="spellEnd"/>
            <w:r w:rsidRPr="00F4521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F4521D">
              <w:rPr>
                <w:rFonts w:ascii="Arial" w:hAnsi="Arial" w:cs="Arial"/>
                <w:color w:val="000000"/>
              </w:rPr>
              <w:t>sau</w:t>
            </w:r>
            <w:proofErr w:type="spellEnd"/>
            <w:r w:rsidRPr="00F4521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F4521D">
              <w:rPr>
                <w:rFonts w:ascii="Arial" w:hAnsi="Arial" w:cs="Arial"/>
                <w:color w:val="000000"/>
              </w:rPr>
              <w:t>electrice</w:t>
            </w:r>
            <w:proofErr w:type="spellEnd"/>
            <w:r w:rsidRPr="00F4521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F4521D">
              <w:rPr>
                <w:rFonts w:ascii="Arial" w:hAnsi="Arial" w:cs="Arial"/>
                <w:color w:val="000000"/>
              </w:rPr>
              <w:t>pentru</w:t>
            </w:r>
            <w:proofErr w:type="spellEnd"/>
            <w:r w:rsidRPr="00F4521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F4521D">
              <w:rPr>
                <w:rFonts w:ascii="Arial" w:hAnsi="Arial" w:cs="Arial"/>
                <w:color w:val="000000"/>
              </w:rPr>
              <w:t>serviciul</w:t>
            </w:r>
            <w:proofErr w:type="spellEnd"/>
            <w:r w:rsidRPr="00F4521D">
              <w:rPr>
                <w:rFonts w:ascii="Arial" w:hAnsi="Arial" w:cs="Arial"/>
                <w:color w:val="000000"/>
              </w:rPr>
              <w:t xml:space="preserve"> de transport public</w:t>
            </w:r>
          </w:p>
        </w:tc>
        <w:tc>
          <w:tcPr>
            <w:tcW w:w="1595" w:type="dxa"/>
            <w:vAlign w:val="center"/>
          </w:tcPr>
          <w:p w14:paraId="41C3A99A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0A4E4108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Mediu</w:t>
            </w:r>
            <w:proofErr w:type="spellEnd"/>
          </w:p>
          <w:p w14:paraId="77217957" w14:textId="09C3AAEF" w:rsidR="00F4521D" w:rsidRPr="00F4521D" w:rsidRDefault="006260FF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Siguranţ</w:t>
            </w:r>
            <w:r w:rsidR="00F4521D" w:rsidRPr="00F4521D">
              <w:rPr>
                <w:rFonts w:ascii="Arial" w:eastAsia="SimSun" w:hAnsi="Arial" w:cs="Arial"/>
                <w:kern w:val="1"/>
                <w:lang w:eastAsia="zh-CN" w:bidi="hi-IN"/>
              </w:rPr>
              <w:t>a</w:t>
            </w:r>
            <w:proofErr w:type="spellEnd"/>
          </w:p>
          <w:p w14:paraId="5A38E99A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4026" w:type="dxa"/>
            <w:vAlign w:val="center"/>
          </w:tcPr>
          <w:p w14:paraId="5466A178" w14:textId="3C24C22C" w:rsidR="00F4521D" w:rsidRPr="00F4521D" w:rsidRDefault="00F4521D" w:rsidP="00005F79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Achizi</w:t>
            </w:r>
            <w:r>
              <w:rPr>
                <w:rFonts w:ascii="Arial" w:eastAsia="SimSun" w:hAnsi="Arial" w:cs="Arial"/>
                <w:kern w:val="1"/>
                <w:lang w:eastAsia="zh-CN" w:bidi="hi-IN"/>
              </w:rPr>
              <w:t>ț</w:t>
            </w:r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ia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de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vehicule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pentru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transport public “second-hand”</w:t>
            </w:r>
          </w:p>
        </w:tc>
      </w:tr>
      <w:tr w:rsidR="00F4521D" w:rsidRPr="00F4521D" w14:paraId="0E871BC0" w14:textId="77777777" w:rsidTr="002D7C98">
        <w:tc>
          <w:tcPr>
            <w:tcW w:w="999" w:type="dxa"/>
            <w:vAlign w:val="center"/>
          </w:tcPr>
          <w:p w14:paraId="339C4443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</w:pPr>
            <w:r w:rsidRPr="00F4521D"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  <w:t>IX.1</w:t>
            </w:r>
          </w:p>
        </w:tc>
        <w:tc>
          <w:tcPr>
            <w:tcW w:w="3269" w:type="dxa"/>
            <w:vAlign w:val="center"/>
          </w:tcPr>
          <w:p w14:paraId="0CF38946" w14:textId="77777777" w:rsidR="00F4521D" w:rsidRPr="00F4521D" w:rsidRDefault="00F4521D" w:rsidP="002D7C98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r w:rsidRPr="00F4521D">
              <w:rPr>
                <w:rFonts w:ascii="Arial" w:hAnsi="Arial" w:cs="Arial"/>
                <w:lang w:val="es-ES"/>
              </w:rPr>
              <w:t>Construirea centurii ocolitoare a oraşului</w:t>
            </w:r>
          </w:p>
        </w:tc>
        <w:tc>
          <w:tcPr>
            <w:tcW w:w="1595" w:type="dxa"/>
            <w:vAlign w:val="center"/>
          </w:tcPr>
          <w:p w14:paraId="75E5F680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122E95EC" w14:textId="301EEFB2" w:rsidR="00F4521D" w:rsidRPr="00F4521D" w:rsidRDefault="006260FF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Eficienţa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economică</w:t>
            </w:r>
            <w:proofErr w:type="spellEnd"/>
          </w:p>
          <w:p w14:paraId="203A374F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Mediu</w:t>
            </w:r>
            <w:proofErr w:type="spellEnd"/>
          </w:p>
          <w:p w14:paraId="74688A7E" w14:textId="44537019" w:rsidR="00F4521D" w:rsidRPr="00F4521D" w:rsidRDefault="006260FF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Siguranţ</w:t>
            </w:r>
            <w:r w:rsidR="00F4521D" w:rsidRPr="00F4521D">
              <w:rPr>
                <w:rFonts w:ascii="Arial" w:eastAsia="SimSun" w:hAnsi="Arial" w:cs="Arial"/>
                <w:kern w:val="1"/>
                <w:lang w:eastAsia="zh-CN" w:bidi="hi-IN"/>
              </w:rPr>
              <w:t>a</w:t>
            </w:r>
            <w:proofErr w:type="spellEnd"/>
          </w:p>
          <w:p w14:paraId="6995F7D6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4026" w:type="dxa"/>
            <w:vAlign w:val="center"/>
          </w:tcPr>
          <w:p w14:paraId="3951B485" w14:textId="06294CA3" w:rsidR="00F4521D" w:rsidRPr="00F4521D" w:rsidRDefault="00F4521D" w:rsidP="00005F79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(Nu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există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)</w:t>
            </w:r>
          </w:p>
        </w:tc>
      </w:tr>
      <w:tr w:rsidR="00F4521D" w:rsidRPr="00F4521D" w14:paraId="65CD809F" w14:textId="77777777" w:rsidTr="002D7C98">
        <w:tc>
          <w:tcPr>
            <w:tcW w:w="999" w:type="dxa"/>
            <w:vAlign w:val="center"/>
          </w:tcPr>
          <w:p w14:paraId="70404886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hAnsi="Arial" w:cs="Arial"/>
                <w:color w:val="000000"/>
                <w:lang w:val="es-ES"/>
              </w:rPr>
            </w:pPr>
            <w:r w:rsidRPr="00F4521D">
              <w:rPr>
                <w:rFonts w:ascii="Arial" w:hAnsi="Arial" w:cs="Arial"/>
                <w:color w:val="000000"/>
                <w:lang w:val="es-ES"/>
              </w:rPr>
              <w:t>I.6</w:t>
            </w:r>
          </w:p>
        </w:tc>
        <w:tc>
          <w:tcPr>
            <w:tcW w:w="3269" w:type="dxa"/>
            <w:vAlign w:val="center"/>
          </w:tcPr>
          <w:p w14:paraId="6D2B2A39" w14:textId="3D19FF4F" w:rsidR="00F4521D" w:rsidRPr="00F4521D" w:rsidRDefault="006260FF" w:rsidP="002D7C98">
            <w:pPr>
              <w:widowControl w:val="0"/>
              <w:suppressAutoHyphens/>
              <w:rPr>
                <w:rFonts w:ascii="Arial" w:hAnsi="Arial" w:cs="Arial"/>
                <w:color w:val="000000"/>
                <w:lang w:val="es-ES"/>
              </w:rPr>
            </w:pPr>
            <w:r>
              <w:rPr>
                <w:rFonts w:ascii="Arial" w:eastAsia="Calibri" w:hAnsi="Arial" w:cs="Arial"/>
                <w:color w:val="000000"/>
                <w:lang w:val="es-ES" w:eastAsia="zh-CN"/>
              </w:rPr>
              <w:t>Înfiinţarea in cadrul Primă</w:t>
            </w:r>
            <w:r w:rsidR="00F4521D" w:rsidRPr="00F4521D">
              <w:rPr>
                <w:rFonts w:ascii="Arial" w:eastAsia="Calibri" w:hAnsi="Arial" w:cs="Arial"/>
                <w:color w:val="000000"/>
                <w:lang w:val="es-ES" w:eastAsia="zh-CN"/>
              </w:rPr>
              <w:t>riei Horezu a unei structuri organizaţi</w:t>
            </w:r>
            <w:r>
              <w:rPr>
                <w:rFonts w:ascii="Arial" w:eastAsia="Calibri" w:hAnsi="Arial" w:cs="Arial"/>
                <w:color w:val="000000"/>
                <w:lang w:val="es-ES" w:eastAsia="zh-CN"/>
              </w:rPr>
              <w:t>onale şi de administrare a parcă</w:t>
            </w:r>
            <w:r w:rsidR="00F4521D" w:rsidRPr="00F4521D">
              <w:rPr>
                <w:rFonts w:ascii="Arial" w:eastAsia="Calibri" w:hAnsi="Arial" w:cs="Arial"/>
                <w:color w:val="000000"/>
                <w:lang w:val="es-ES" w:eastAsia="zh-CN"/>
              </w:rPr>
              <w:t>rilor</w:t>
            </w:r>
          </w:p>
        </w:tc>
        <w:tc>
          <w:tcPr>
            <w:tcW w:w="1595" w:type="dxa"/>
            <w:vAlign w:val="center"/>
          </w:tcPr>
          <w:p w14:paraId="2BFFBC21" w14:textId="08E7F148" w:rsidR="00F4521D" w:rsidRPr="00F4521D" w:rsidRDefault="006260FF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Eficienţa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economică</w:t>
            </w:r>
            <w:proofErr w:type="spellEnd"/>
          </w:p>
          <w:p w14:paraId="0CE0F55D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4026" w:type="dxa"/>
            <w:vAlign w:val="center"/>
          </w:tcPr>
          <w:p w14:paraId="2D31AD2E" w14:textId="6DD13CE2" w:rsidR="00F4521D" w:rsidRPr="00F4521D" w:rsidRDefault="00F4521D" w:rsidP="00005F79">
            <w:pPr>
              <w:widowControl w:val="0"/>
              <w:suppressAutoHyphens/>
              <w:rPr>
                <w:rFonts w:ascii="Arial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Preluarea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atribuțiilor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de </w:t>
            </w: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către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alt </w:t>
            </w: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departament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din </w:t>
            </w: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cadrul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primariei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.</w:t>
            </w:r>
          </w:p>
        </w:tc>
      </w:tr>
      <w:tr w:rsidR="00F4521D" w:rsidRPr="00F4521D" w14:paraId="10305DF8" w14:textId="77777777" w:rsidTr="002D7C98">
        <w:tc>
          <w:tcPr>
            <w:tcW w:w="999" w:type="dxa"/>
            <w:vAlign w:val="center"/>
          </w:tcPr>
          <w:p w14:paraId="17CC3579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</w:pPr>
            <w:r w:rsidRPr="00F4521D"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  <w:t>IX.2</w:t>
            </w:r>
          </w:p>
        </w:tc>
        <w:tc>
          <w:tcPr>
            <w:tcW w:w="3269" w:type="dxa"/>
            <w:vAlign w:val="center"/>
          </w:tcPr>
          <w:p w14:paraId="102C110B" w14:textId="77777777" w:rsidR="00F4521D" w:rsidRPr="00F4521D" w:rsidRDefault="00F4521D" w:rsidP="002D7C98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r w:rsidRPr="00F4521D">
              <w:rPr>
                <w:rFonts w:ascii="Arial" w:eastAsia="Calibri" w:hAnsi="Arial" w:cs="Arial"/>
                <w:color w:val="000000"/>
                <w:lang w:val="es-ES" w:eastAsia="zh-CN"/>
              </w:rPr>
              <w:t>Reabilitarea şi modernizarea infrastructurii rutiere</w:t>
            </w:r>
          </w:p>
        </w:tc>
        <w:tc>
          <w:tcPr>
            <w:tcW w:w="1595" w:type="dxa"/>
            <w:vAlign w:val="center"/>
          </w:tcPr>
          <w:p w14:paraId="05967B50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790554E5" w14:textId="49D2AC90" w:rsidR="00F4521D" w:rsidRPr="00F4521D" w:rsidRDefault="006260FF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Eficienţa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economică</w:t>
            </w:r>
            <w:proofErr w:type="spellEnd"/>
          </w:p>
          <w:p w14:paraId="5C96D52B" w14:textId="5E216158" w:rsidR="00F4521D" w:rsidRPr="00F4521D" w:rsidRDefault="006260FF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lastRenderedPageBreak/>
              <w:t>Siguranţ</w:t>
            </w:r>
            <w:r w:rsidR="00F4521D" w:rsidRPr="00F4521D">
              <w:rPr>
                <w:rFonts w:ascii="Arial" w:eastAsia="SimSun" w:hAnsi="Arial" w:cs="Arial"/>
                <w:kern w:val="1"/>
                <w:lang w:eastAsia="zh-CN" w:bidi="hi-IN"/>
              </w:rPr>
              <w:t>a</w:t>
            </w:r>
            <w:proofErr w:type="spellEnd"/>
          </w:p>
          <w:p w14:paraId="217CB5C1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4026" w:type="dxa"/>
            <w:vAlign w:val="center"/>
          </w:tcPr>
          <w:p w14:paraId="48556C81" w14:textId="66450C3A" w:rsidR="00F4521D" w:rsidRPr="00F4521D" w:rsidRDefault="00F4521D" w:rsidP="00005F79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lastRenderedPageBreak/>
              <w:t>Identificarea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altor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surse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de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finantare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,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cel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putin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pentru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reabilitarea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suprafetelor</w:t>
            </w:r>
            <w:proofErr w:type="spellEnd"/>
            <w:r w:rsidR="006260FF">
              <w:rPr>
                <w:rFonts w:ascii="Arial" w:eastAsia="SimSun" w:hAnsi="Arial" w:cs="Arial"/>
                <w:kern w:val="1"/>
                <w:lang w:eastAsia="zh-CN" w:bidi="hi-IN"/>
              </w:rPr>
              <w:t xml:space="preserve"> cu </w:t>
            </w:r>
            <w:proofErr w:type="spellStart"/>
            <w:r w:rsidR="006260FF">
              <w:rPr>
                <w:rFonts w:ascii="Arial" w:eastAsia="SimSun" w:hAnsi="Arial" w:cs="Arial"/>
                <w:kern w:val="1"/>
                <w:lang w:eastAsia="zh-CN" w:bidi="hi-IN"/>
              </w:rPr>
              <w:t>gradul</w:t>
            </w:r>
            <w:proofErr w:type="spellEnd"/>
            <w:r w:rsidR="006260FF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="006260FF">
              <w:rPr>
                <w:rFonts w:ascii="Arial" w:eastAsia="SimSun" w:hAnsi="Arial" w:cs="Arial"/>
                <w:kern w:val="1"/>
                <w:lang w:eastAsia="zh-CN" w:bidi="hi-IN"/>
              </w:rPr>
              <w:t>cel</w:t>
            </w:r>
            <w:proofErr w:type="spellEnd"/>
            <w:r w:rsidR="006260FF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="006260FF">
              <w:rPr>
                <w:rFonts w:ascii="Arial" w:eastAsia="SimSun" w:hAnsi="Arial" w:cs="Arial"/>
                <w:kern w:val="1"/>
                <w:lang w:eastAsia="zh-CN" w:bidi="hi-IN"/>
              </w:rPr>
              <w:t>mai</w:t>
            </w:r>
            <w:proofErr w:type="spellEnd"/>
            <w:r w:rsidR="006260FF">
              <w:rPr>
                <w:rFonts w:ascii="Arial" w:eastAsia="SimSun" w:hAnsi="Arial" w:cs="Arial"/>
                <w:kern w:val="1"/>
                <w:lang w:eastAsia="zh-CN" w:bidi="hi-IN"/>
              </w:rPr>
              <w:t xml:space="preserve"> mare de </w:t>
            </w:r>
            <w:proofErr w:type="spellStart"/>
            <w:r w:rsidR="006260FF">
              <w:rPr>
                <w:rFonts w:ascii="Arial" w:eastAsia="SimSun" w:hAnsi="Arial" w:cs="Arial"/>
                <w:kern w:val="1"/>
                <w:lang w:eastAsia="zh-CN" w:bidi="hi-IN"/>
              </w:rPr>
              <w:t>dete</w:t>
            </w:r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riorare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.</w:t>
            </w:r>
          </w:p>
        </w:tc>
      </w:tr>
      <w:tr w:rsidR="00F4521D" w:rsidRPr="00F4521D" w14:paraId="35E385D3" w14:textId="77777777" w:rsidTr="00F4521D">
        <w:tc>
          <w:tcPr>
            <w:tcW w:w="999" w:type="dxa"/>
            <w:vAlign w:val="center"/>
          </w:tcPr>
          <w:p w14:paraId="2A91A30D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r w:rsidRPr="00F4521D">
              <w:rPr>
                <w:rFonts w:ascii="Arial" w:hAnsi="Arial" w:cs="Arial"/>
                <w:color w:val="000000"/>
                <w:lang w:val="es-ES"/>
              </w:rPr>
              <w:t>VII.1</w:t>
            </w:r>
          </w:p>
        </w:tc>
        <w:tc>
          <w:tcPr>
            <w:tcW w:w="3269" w:type="dxa"/>
            <w:vAlign w:val="center"/>
          </w:tcPr>
          <w:p w14:paraId="3028E6CA" w14:textId="6EC2AD64" w:rsidR="00F4521D" w:rsidRPr="00F4521D" w:rsidRDefault="00F4521D" w:rsidP="002D7C98">
            <w:pPr>
              <w:widowControl w:val="0"/>
              <w:suppressAutoHyphens/>
              <w:rPr>
                <w:rFonts w:ascii="Arial" w:hAnsi="Arial" w:cs="Arial"/>
                <w:kern w:val="1"/>
                <w:lang w:eastAsia="zh-CN" w:bidi="hi-IN"/>
              </w:rPr>
            </w:pPr>
            <w:r w:rsidRPr="00F4521D">
              <w:rPr>
                <w:rFonts w:ascii="Arial" w:hAnsi="Arial" w:cs="Arial"/>
                <w:color w:val="000000"/>
                <w:lang w:val="es-ES"/>
              </w:rPr>
              <w:t>Elaborarea unei politici de parcare p</w:t>
            </w:r>
            <w:r w:rsidR="006260FF">
              <w:rPr>
                <w:rFonts w:ascii="Arial" w:hAnsi="Arial" w:cs="Arial"/>
                <w:color w:val="000000"/>
                <w:lang w:val="es-ES"/>
              </w:rPr>
              <w:t>entru mobilitate urbană durabilă</w:t>
            </w:r>
          </w:p>
        </w:tc>
        <w:tc>
          <w:tcPr>
            <w:tcW w:w="1595" w:type="dxa"/>
            <w:vAlign w:val="center"/>
          </w:tcPr>
          <w:p w14:paraId="2C2AAEA6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7C7AD2EB" w14:textId="3C9DB2D3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Eficie</w:t>
            </w:r>
            <w:r w:rsidR="006260FF">
              <w:rPr>
                <w:rFonts w:ascii="Arial" w:eastAsia="SimSun" w:hAnsi="Arial" w:cs="Arial"/>
                <w:kern w:val="1"/>
                <w:lang w:eastAsia="zh-CN" w:bidi="hi-IN"/>
              </w:rPr>
              <w:t>nţa</w:t>
            </w:r>
            <w:proofErr w:type="spellEnd"/>
            <w:r w:rsidR="006260FF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="006260FF">
              <w:rPr>
                <w:rFonts w:ascii="Arial" w:eastAsia="SimSun" w:hAnsi="Arial" w:cs="Arial"/>
                <w:kern w:val="1"/>
                <w:lang w:eastAsia="zh-CN" w:bidi="hi-IN"/>
              </w:rPr>
              <w:t>economică</w:t>
            </w:r>
            <w:proofErr w:type="spellEnd"/>
          </w:p>
          <w:p w14:paraId="0EFA7F8E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Mediu</w:t>
            </w:r>
            <w:proofErr w:type="spellEnd"/>
          </w:p>
          <w:p w14:paraId="3AFC1991" w14:textId="6466838F" w:rsidR="00F4521D" w:rsidRPr="00F4521D" w:rsidRDefault="006260FF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Siguranţ</w:t>
            </w:r>
            <w:r w:rsidR="00F4521D" w:rsidRPr="00F4521D">
              <w:rPr>
                <w:rFonts w:ascii="Arial" w:eastAsia="SimSun" w:hAnsi="Arial" w:cs="Arial"/>
                <w:kern w:val="1"/>
                <w:lang w:eastAsia="zh-CN" w:bidi="hi-IN"/>
              </w:rPr>
              <w:t>a</w:t>
            </w:r>
            <w:proofErr w:type="spellEnd"/>
          </w:p>
          <w:p w14:paraId="746DA53E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4026" w:type="dxa"/>
            <w:vAlign w:val="center"/>
          </w:tcPr>
          <w:p w14:paraId="2D6925FF" w14:textId="4F6AC563" w:rsidR="00F4521D" w:rsidRPr="00F4521D" w:rsidRDefault="00F4521D" w:rsidP="00F4521D">
            <w:pPr>
              <w:widowControl w:val="0"/>
              <w:suppressAutoHyphens/>
              <w:rPr>
                <w:rFonts w:ascii="Arial" w:hAnsi="Arial" w:cs="Arial"/>
                <w:kern w:val="1"/>
                <w:lang w:eastAsia="zh-CN" w:bidi="hi-IN"/>
              </w:rPr>
            </w:pP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Introducerea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parc</w:t>
            </w:r>
            <w:r>
              <w:rPr>
                <w:rFonts w:ascii="Arial" w:eastAsia="SimSun" w:hAnsi="Arial" w:cs="Arial"/>
                <w:kern w:val="1"/>
                <w:lang w:eastAsia="zh-CN" w:bidi="hi-IN"/>
              </w:rPr>
              <w:t>ă</w:t>
            </w:r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rii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cu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plat</w:t>
            </w:r>
            <w:r>
              <w:rPr>
                <w:rFonts w:ascii="Arial" w:eastAsia="SimSun" w:hAnsi="Arial" w:cs="Arial"/>
                <w:kern w:val="1"/>
                <w:lang w:eastAsia="zh-CN" w:bidi="hi-IN"/>
              </w:rPr>
              <w:t>ă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pentru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toate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parc</w:t>
            </w:r>
            <w:r>
              <w:rPr>
                <w:rFonts w:ascii="Arial" w:eastAsia="SimSun" w:hAnsi="Arial" w:cs="Arial"/>
                <w:kern w:val="1"/>
                <w:lang w:eastAsia="zh-CN" w:bidi="hi-IN"/>
              </w:rPr>
              <w:t>ă</w:t>
            </w:r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rile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amenajate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din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zonele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aglomerate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.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Taxarea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se face de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personalul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administratorului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parc</w:t>
            </w:r>
            <w:r>
              <w:rPr>
                <w:rFonts w:ascii="Arial" w:eastAsia="SimSun" w:hAnsi="Arial" w:cs="Arial"/>
                <w:kern w:val="1"/>
                <w:lang w:eastAsia="zh-CN" w:bidi="hi-IN"/>
              </w:rPr>
              <w:t>ă</w:t>
            </w:r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rilor</w:t>
            </w:r>
            <w:proofErr w:type="spellEnd"/>
            <w:r w:rsidR="006260FF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="006260FF">
              <w:rPr>
                <w:rFonts w:ascii="Arial" w:eastAsia="SimSun" w:hAnsi="Arial" w:cs="Arial"/>
                <w:kern w:val="1"/>
                <w:lang w:eastAsia="zh-CN" w:bidi="hi-IN"/>
              </w:rPr>
              <w:t>sau</w:t>
            </w:r>
            <w:proofErr w:type="spellEnd"/>
            <w:r w:rsidR="006260FF">
              <w:rPr>
                <w:rFonts w:ascii="Arial" w:eastAsia="SimSun" w:hAnsi="Arial" w:cs="Arial"/>
                <w:kern w:val="1"/>
                <w:lang w:eastAsia="zh-CN" w:bidi="hi-IN"/>
              </w:rPr>
              <w:t xml:space="preserve"> al </w:t>
            </w:r>
            <w:proofErr w:type="spellStart"/>
            <w:r w:rsidR="006260FF">
              <w:rPr>
                <w:rFonts w:ascii="Arial" w:eastAsia="SimSun" w:hAnsi="Arial" w:cs="Arial"/>
                <w:kern w:val="1"/>
                <w:lang w:eastAsia="zh-CN" w:bidi="hi-IN"/>
              </w:rPr>
              <w:t>primă</w:t>
            </w:r>
            <w:r>
              <w:rPr>
                <w:rFonts w:ascii="Arial" w:eastAsia="SimSun" w:hAnsi="Arial" w:cs="Arial"/>
                <w:kern w:val="1"/>
                <w:lang w:eastAsia="zh-CN" w:bidi="hi-IN"/>
              </w:rPr>
              <w:t>riei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.</w:t>
            </w:r>
          </w:p>
        </w:tc>
      </w:tr>
      <w:tr w:rsidR="00F4521D" w:rsidRPr="00F4521D" w14:paraId="2A9FA653" w14:textId="77777777" w:rsidTr="002D7C98">
        <w:tc>
          <w:tcPr>
            <w:tcW w:w="999" w:type="dxa"/>
            <w:vAlign w:val="center"/>
          </w:tcPr>
          <w:p w14:paraId="7491AF7D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</w:pPr>
            <w:r w:rsidRPr="00F4521D"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  <w:t>VII.2</w:t>
            </w:r>
          </w:p>
        </w:tc>
        <w:tc>
          <w:tcPr>
            <w:tcW w:w="3269" w:type="dxa"/>
            <w:vAlign w:val="center"/>
          </w:tcPr>
          <w:p w14:paraId="14064553" w14:textId="77777777" w:rsidR="00F4521D" w:rsidRPr="00F4521D" w:rsidRDefault="00F4521D" w:rsidP="002D7C98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r w:rsidRPr="00F4521D">
              <w:rPr>
                <w:rFonts w:ascii="Arial" w:hAnsi="Arial" w:cs="Arial"/>
                <w:lang w:val="es-ES"/>
              </w:rPr>
              <w:t>Introducerea sistemului de taxare a parcării</w:t>
            </w:r>
          </w:p>
        </w:tc>
        <w:tc>
          <w:tcPr>
            <w:tcW w:w="1595" w:type="dxa"/>
            <w:vAlign w:val="center"/>
          </w:tcPr>
          <w:p w14:paraId="4F9E3ED1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Mediu</w:t>
            </w:r>
            <w:proofErr w:type="spellEnd"/>
          </w:p>
          <w:p w14:paraId="04DCC493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4026" w:type="dxa"/>
            <w:vAlign w:val="center"/>
          </w:tcPr>
          <w:p w14:paraId="246DFD6B" w14:textId="3B5FBAA7" w:rsidR="00F4521D" w:rsidRPr="00F4521D" w:rsidRDefault="00F4521D" w:rsidP="00005F79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Introducerea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parc</w:t>
            </w:r>
            <w:r>
              <w:rPr>
                <w:rFonts w:ascii="Arial" w:eastAsia="SimSun" w:hAnsi="Arial" w:cs="Arial"/>
                <w:kern w:val="1"/>
                <w:lang w:eastAsia="zh-CN" w:bidi="hi-IN"/>
              </w:rPr>
              <w:t>ă</w:t>
            </w:r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rii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cu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plat</w:t>
            </w:r>
            <w:r>
              <w:rPr>
                <w:rFonts w:ascii="Arial" w:eastAsia="SimSun" w:hAnsi="Arial" w:cs="Arial"/>
                <w:kern w:val="1"/>
                <w:lang w:eastAsia="zh-CN" w:bidi="hi-IN"/>
              </w:rPr>
              <w:t>ă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pentru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toate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parc</w:t>
            </w:r>
            <w:r>
              <w:rPr>
                <w:rFonts w:ascii="Arial" w:eastAsia="SimSun" w:hAnsi="Arial" w:cs="Arial"/>
                <w:kern w:val="1"/>
                <w:lang w:eastAsia="zh-CN" w:bidi="hi-IN"/>
              </w:rPr>
              <w:t>ă</w:t>
            </w:r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rile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amenajate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din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zonele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aglomerate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.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Taxarea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se face de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personalul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administratorului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parc</w:t>
            </w:r>
            <w:r>
              <w:rPr>
                <w:rFonts w:ascii="Arial" w:eastAsia="SimSun" w:hAnsi="Arial" w:cs="Arial"/>
                <w:kern w:val="1"/>
                <w:lang w:eastAsia="zh-CN" w:bidi="hi-IN"/>
              </w:rPr>
              <w:t>ă</w:t>
            </w:r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rilor</w:t>
            </w:r>
            <w:proofErr w:type="spellEnd"/>
            <w:r w:rsidR="006260FF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="006260FF">
              <w:rPr>
                <w:rFonts w:ascii="Arial" w:eastAsia="SimSun" w:hAnsi="Arial" w:cs="Arial"/>
                <w:kern w:val="1"/>
                <w:lang w:eastAsia="zh-CN" w:bidi="hi-IN"/>
              </w:rPr>
              <w:t>sau</w:t>
            </w:r>
            <w:proofErr w:type="spellEnd"/>
            <w:r w:rsidR="006260FF">
              <w:rPr>
                <w:rFonts w:ascii="Arial" w:eastAsia="SimSun" w:hAnsi="Arial" w:cs="Arial"/>
                <w:kern w:val="1"/>
                <w:lang w:eastAsia="zh-CN" w:bidi="hi-IN"/>
              </w:rPr>
              <w:t xml:space="preserve"> al </w:t>
            </w:r>
            <w:proofErr w:type="spellStart"/>
            <w:r w:rsidR="006260FF">
              <w:rPr>
                <w:rFonts w:ascii="Arial" w:eastAsia="SimSun" w:hAnsi="Arial" w:cs="Arial"/>
                <w:kern w:val="1"/>
                <w:lang w:eastAsia="zh-CN" w:bidi="hi-IN"/>
              </w:rPr>
              <w:t>primă</w:t>
            </w:r>
            <w:r>
              <w:rPr>
                <w:rFonts w:ascii="Arial" w:eastAsia="SimSun" w:hAnsi="Arial" w:cs="Arial"/>
                <w:kern w:val="1"/>
                <w:lang w:eastAsia="zh-CN" w:bidi="hi-IN"/>
              </w:rPr>
              <w:t>riei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.</w:t>
            </w:r>
          </w:p>
        </w:tc>
      </w:tr>
      <w:tr w:rsidR="00F4521D" w:rsidRPr="00F4521D" w14:paraId="5A5AFCB5" w14:textId="77777777" w:rsidTr="002D7C98">
        <w:tc>
          <w:tcPr>
            <w:tcW w:w="999" w:type="dxa"/>
            <w:vAlign w:val="center"/>
          </w:tcPr>
          <w:p w14:paraId="49BC7753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</w:pPr>
            <w:r w:rsidRPr="00F4521D"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  <w:t>IV.1</w:t>
            </w:r>
          </w:p>
        </w:tc>
        <w:tc>
          <w:tcPr>
            <w:tcW w:w="3269" w:type="dxa"/>
            <w:vAlign w:val="center"/>
          </w:tcPr>
          <w:p w14:paraId="5E3A7554" w14:textId="19933A29" w:rsidR="00F4521D" w:rsidRPr="00F4521D" w:rsidRDefault="006260FF" w:rsidP="00B30897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eastAsia="Arial" w:hAnsi="Arial" w:cs="Arial"/>
                <w:color w:val="000000"/>
                <w:lang w:val="es-ES" w:eastAsia="zh-CN"/>
              </w:rPr>
              <w:t>Amenajarea unei reţ</w:t>
            </w:r>
            <w:r w:rsidR="00F4521D" w:rsidRPr="00F4521D">
              <w:rPr>
                <w:rFonts w:ascii="Arial" w:eastAsia="Arial" w:hAnsi="Arial" w:cs="Arial"/>
                <w:color w:val="000000"/>
                <w:lang w:val="es-ES" w:eastAsia="zh-CN"/>
              </w:rPr>
              <w:t xml:space="preserve">ele de </w:t>
            </w:r>
            <w:r w:rsidR="007B0325">
              <w:rPr>
                <w:rFonts w:ascii="Arial" w:eastAsia="Arial" w:hAnsi="Arial" w:cs="Arial"/>
                <w:color w:val="000000"/>
                <w:lang w:val="es-ES" w:eastAsia="zh-CN"/>
              </w:rPr>
              <w:t>trasee</w:t>
            </w:r>
            <w:r w:rsidR="00F4521D" w:rsidRPr="00F4521D">
              <w:rPr>
                <w:rFonts w:ascii="Arial" w:eastAsia="Arial" w:hAnsi="Arial" w:cs="Arial"/>
                <w:color w:val="000000"/>
                <w:lang w:val="es-ES" w:eastAsia="zh-CN"/>
              </w:rPr>
              <w:t xml:space="preserve"> pentru </w:t>
            </w:r>
            <w:r>
              <w:rPr>
                <w:rFonts w:ascii="Arial" w:eastAsia="Arial" w:hAnsi="Arial" w:cs="Arial"/>
                <w:color w:val="000000"/>
                <w:lang w:val="es-ES" w:eastAsia="zh-CN"/>
              </w:rPr>
              <w:t>biciclet</w:t>
            </w:r>
            <w:r w:rsidR="007B0325">
              <w:rPr>
                <w:rFonts w:ascii="Arial" w:eastAsia="Arial" w:hAnsi="Arial" w:cs="Arial"/>
                <w:color w:val="000000"/>
                <w:lang w:val="es-ES" w:eastAsia="zh-CN"/>
              </w:rPr>
              <w:t>e</w:t>
            </w:r>
          </w:p>
        </w:tc>
        <w:tc>
          <w:tcPr>
            <w:tcW w:w="1595" w:type="dxa"/>
            <w:vAlign w:val="center"/>
          </w:tcPr>
          <w:p w14:paraId="03B410FA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2DFC0B28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Mediu</w:t>
            </w:r>
            <w:proofErr w:type="spellEnd"/>
          </w:p>
          <w:p w14:paraId="3944CA2F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4026" w:type="dxa"/>
            <w:vAlign w:val="center"/>
          </w:tcPr>
          <w:p w14:paraId="1F0D3FF2" w14:textId="31F1E692" w:rsidR="00F4521D" w:rsidRPr="00F4521D" w:rsidRDefault="00F4521D" w:rsidP="00005F79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(Nu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există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)</w:t>
            </w:r>
          </w:p>
        </w:tc>
      </w:tr>
      <w:tr w:rsidR="00F4521D" w:rsidRPr="00F4521D" w14:paraId="537529C2" w14:textId="77777777" w:rsidTr="002D7C98">
        <w:tc>
          <w:tcPr>
            <w:tcW w:w="999" w:type="dxa"/>
            <w:vAlign w:val="center"/>
          </w:tcPr>
          <w:p w14:paraId="6F9D84C4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</w:pPr>
            <w:r w:rsidRPr="00F4521D"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  <w:t>IV.3</w:t>
            </w:r>
          </w:p>
        </w:tc>
        <w:tc>
          <w:tcPr>
            <w:tcW w:w="3269" w:type="dxa"/>
            <w:vAlign w:val="center"/>
          </w:tcPr>
          <w:p w14:paraId="08FB4B51" w14:textId="162D3850" w:rsidR="00F4521D" w:rsidRPr="00F4521D" w:rsidRDefault="00F4521D" w:rsidP="002D7C98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r w:rsidRPr="00F4521D">
              <w:rPr>
                <w:rFonts w:ascii="Arial" w:hAnsi="Arial" w:cs="Arial"/>
                <w:color w:val="000000"/>
                <w:lang w:val="es-ES"/>
              </w:rPr>
              <w:t xml:space="preserve">Construirea de parcări pentru </w:t>
            </w:r>
            <w:r w:rsidR="006260FF">
              <w:rPr>
                <w:rFonts w:ascii="Arial" w:hAnsi="Arial" w:cs="Arial"/>
                <w:color w:val="000000"/>
                <w:lang w:val="es-ES"/>
              </w:rPr>
              <w:t>bicicleta</w:t>
            </w:r>
          </w:p>
        </w:tc>
        <w:tc>
          <w:tcPr>
            <w:tcW w:w="1595" w:type="dxa"/>
            <w:vAlign w:val="center"/>
          </w:tcPr>
          <w:p w14:paraId="2B851C7F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2CA30536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Mediu</w:t>
            </w:r>
            <w:proofErr w:type="spellEnd"/>
          </w:p>
          <w:p w14:paraId="050BB0A1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4026" w:type="dxa"/>
            <w:vAlign w:val="center"/>
          </w:tcPr>
          <w:p w14:paraId="2C83B2F5" w14:textId="5319456F" w:rsidR="00F4521D" w:rsidRPr="00F4521D" w:rsidRDefault="00F4521D" w:rsidP="00005F79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(Nu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există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)</w:t>
            </w:r>
          </w:p>
        </w:tc>
      </w:tr>
      <w:tr w:rsidR="00F4521D" w:rsidRPr="00F4521D" w14:paraId="3EC65C5D" w14:textId="77777777" w:rsidTr="002D7C98">
        <w:tc>
          <w:tcPr>
            <w:tcW w:w="999" w:type="dxa"/>
            <w:vAlign w:val="center"/>
          </w:tcPr>
          <w:p w14:paraId="50CFDFA0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</w:pPr>
            <w:r w:rsidRPr="00F4521D"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  <w:t>IX.3</w:t>
            </w:r>
          </w:p>
        </w:tc>
        <w:tc>
          <w:tcPr>
            <w:tcW w:w="3269" w:type="dxa"/>
            <w:vAlign w:val="center"/>
          </w:tcPr>
          <w:p w14:paraId="51C2E965" w14:textId="77777777" w:rsidR="00F4521D" w:rsidRPr="00F4521D" w:rsidRDefault="00F4521D" w:rsidP="002D7C98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r w:rsidRPr="00F4521D">
              <w:rPr>
                <w:rFonts w:ascii="Arial" w:hAnsi="Arial" w:cs="Arial"/>
                <w:lang w:val="es-ES"/>
              </w:rPr>
              <w:t>Reamenajarea intersecțiilor cu nivel de serviciu scăzut</w:t>
            </w:r>
          </w:p>
        </w:tc>
        <w:tc>
          <w:tcPr>
            <w:tcW w:w="1595" w:type="dxa"/>
            <w:vAlign w:val="center"/>
          </w:tcPr>
          <w:p w14:paraId="3D80B397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0D7670EA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Mediu</w:t>
            </w:r>
            <w:proofErr w:type="spellEnd"/>
          </w:p>
          <w:p w14:paraId="13D6784F" w14:textId="3143459B" w:rsidR="00F4521D" w:rsidRPr="00F4521D" w:rsidRDefault="006260FF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Siguranţ</w:t>
            </w:r>
            <w:r w:rsidR="00F4521D" w:rsidRPr="00F4521D">
              <w:rPr>
                <w:rFonts w:ascii="Arial" w:eastAsia="SimSun" w:hAnsi="Arial" w:cs="Arial"/>
                <w:kern w:val="1"/>
                <w:lang w:eastAsia="zh-CN" w:bidi="hi-IN"/>
              </w:rPr>
              <w:t>a</w:t>
            </w:r>
            <w:proofErr w:type="spellEnd"/>
          </w:p>
          <w:p w14:paraId="25D22420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4026" w:type="dxa"/>
            <w:vAlign w:val="center"/>
          </w:tcPr>
          <w:p w14:paraId="09C0A6A9" w14:textId="266890CF" w:rsidR="00F4521D" w:rsidRPr="00F4521D" w:rsidRDefault="006260FF" w:rsidP="00005F79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Identificarea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de </w:t>
            </w: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soluţ</w:t>
            </w:r>
            <w:r w:rsidR="00F4521D" w:rsidRPr="00541EC9">
              <w:rPr>
                <w:rFonts w:ascii="Arial" w:eastAsia="SimSun" w:hAnsi="Arial" w:cs="Arial"/>
                <w:kern w:val="1"/>
                <w:lang w:eastAsia="zh-CN" w:bidi="hi-IN"/>
              </w:rPr>
              <w:t>ii</w:t>
            </w:r>
            <w:proofErr w:type="spellEnd"/>
            <w:r w:rsidR="00F4521D"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="00F4521D" w:rsidRPr="00541EC9">
              <w:rPr>
                <w:rFonts w:ascii="Arial" w:eastAsia="SimSun" w:hAnsi="Arial" w:cs="Arial"/>
                <w:kern w:val="1"/>
                <w:lang w:eastAsia="zh-CN" w:bidi="hi-IN"/>
              </w:rPr>
              <w:t>punctuale</w:t>
            </w:r>
            <w:proofErr w:type="spellEnd"/>
            <w:r w:rsidR="00F4521D"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de </w:t>
            </w:r>
            <w:proofErr w:type="spellStart"/>
            <w:r w:rsidR="00F4521D" w:rsidRPr="00541EC9">
              <w:rPr>
                <w:rFonts w:ascii="Arial" w:eastAsia="SimSun" w:hAnsi="Arial" w:cs="Arial"/>
                <w:kern w:val="1"/>
                <w:lang w:eastAsia="zh-CN" w:bidi="hi-IN"/>
              </w:rPr>
              <w:t>c</w:t>
            </w:r>
            <w:r>
              <w:rPr>
                <w:rFonts w:ascii="Arial" w:eastAsia="SimSun" w:hAnsi="Arial" w:cs="Arial"/>
                <w:kern w:val="1"/>
                <w:lang w:eastAsia="zh-CN" w:bidi="hi-IN"/>
              </w:rPr>
              <w:t>restere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a </w:t>
            </w: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capacităţii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de </w:t>
            </w: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circulaţ</w:t>
            </w:r>
            <w:r w:rsidR="00F4521D" w:rsidRPr="00541EC9">
              <w:rPr>
                <w:rFonts w:ascii="Arial" w:eastAsia="SimSun" w:hAnsi="Arial" w:cs="Arial"/>
                <w:kern w:val="1"/>
                <w:lang w:eastAsia="zh-CN" w:bidi="hi-IN"/>
              </w:rPr>
              <w:t>ie</w:t>
            </w:r>
            <w:proofErr w:type="spellEnd"/>
            <w:r w:rsidR="00F4521D" w:rsidRPr="00541EC9">
              <w:rPr>
                <w:rFonts w:ascii="Arial" w:eastAsia="SimSun" w:hAnsi="Arial" w:cs="Arial"/>
                <w:kern w:val="1"/>
                <w:lang w:eastAsia="zh-CN" w:bidi="hi-IN"/>
              </w:rPr>
              <w:t>.</w:t>
            </w:r>
          </w:p>
        </w:tc>
      </w:tr>
      <w:tr w:rsidR="00F4521D" w:rsidRPr="00F4521D" w14:paraId="521C9178" w14:textId="77777777" w:rsidTr="002D7C98">
        <w:tc>
          <w:tcPr>
            <w:tcW w:w="999" w:type="dxa"/>
            <w:vAlign w:val="center"/>
          </w:tcPr>
          <w:p w14:paraId="5AD233C0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</w:pPr>
            <w:r w:rsidRPr="00F4521D"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  <w:t>VIII.5</w:t>
            </w:r>
          </w:p>
        </w:tc>
        <w:tc>
          <w:tcPr>
            <w:tcW w:w="3269" w:type="dxa"/>
            <w:vAlign w:val="center"/>
          </w:tcPr>
          <w:p w14:paraId="4D183008" w14:textId="7BE290B6" w:rsidR="00F4521D" w:rsidRPr="00F4521D" w:rsidRDefault="00F4521D" w:rsidP="002D7C98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r w:rsidRPr="00F4521D">
              <w:rPr>
                <w:rFonts w:ascii="Arial" w:hAnsi="Arial" w:cs="Arial"/>
                <w:lang w:val="es-ES"/>
              </w:rPr>
              <w:t>Amp</w:t>
            </w:r>
            <w:r w:rsidR="006260FF">
              <w:rPr>
                <w:rFonts w:ascii="Arial" w:hAnsi="Arial" w:cs="Arial"/>
                <w:lang w:val="es-ES"/>
              </w:rPr>
              <w:t>lasarea de indicatoare rutiere ş</w:t>
            </w:r>
            <w:r w:rsidRPr="00F4521D">
              <w:rPr>
                <w:rFonts w:ascii="Arial" w:hAnsi="Arial" w:cs="Arial"/>
                <w:lang w:val="es-ES"/>
              </w:rPr>
              <w:t>i</w:t>
            </w:r>
            <w:r w:rsidR="006260FF">
              <w:rPr>
                <w:rFonts w:ascii="Arial" w:hAnsi="Arial" w:cs="Arial"/>
                <w:lang w:val="es-ES"/>
              </w:rPr>
              <w:t xml:space="preserve"> realizarea de marcaje rutiere î</w:t>
            </w:r>
            <w:r w:rsidRPr="00F4521D">
              <w:rPr>
                <w:rFonts w:ascii="Arial" w:hAnsi="Arial" w:cs="Arial"/>
                <w:lang w:val="es-ES"/>
              </w:rPr>
              <w:t>n zonele din care acestea lipsesc</w:t>
            </w:r>
          </w:p>
        </w:tc>
        <w:tc>
          <w:tcPr>
            <w:tcW w:w="1595" w:type="dxa"/>
            <w:vAlign w:val="center"/>
          </w:tcPr>
          <w:p w14:paraId="33F7703C" w14:textId="68CB0224" w:rsidR="00F4521D" w:rsidRPr="00F4521D" w:rsidRDefault="006260FF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Siguranţ</w:t>
            </w:r>
            <w:r w:rsidR="00F4521D" w:rsidRPr="00F4521D">
              <w:rPr>
                <w:rFonts w:ascii="Arial" w:eastAsia="SimSun" w:hAnsi="Arial" w:cs="Arial"/>
                <w:kern w:val="1"/>
                <w:lang w:eastAsia="zh-CN" w:bidi="hi-IN"/>
              </w:rPr>
              <w:t>a</w:t>
            </w:r>
            <w:proofErr w:type="spellEnd"/>
          </w:p>
          <w:p w14:paraId="369972A8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4026" w:type="dxa"/>
            <w:vAlign w:val="center"/>
          </w:tcPr>
          <w:p w14:paraId="37D06E19" w14:textId="0CFF7460" w:rsidR="00F4521D" w:rsidRPr="00F4521D" w:rsidRDefault="00F4521D" w:rsidP="00005F79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(Nu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există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)</w:t>
            </w:r>
          </w:p>
        </w:tc>
      </w:tr>
      <w:tr w:rsidR="00F4521D" w:rsidRPr="00F4521D" w14:paraId="2077B227" w14:textId="77777777" w:rsidTr="002D7C98">
        <w:tc>
          <w:tcPr>
            <w:tcW w:w="999" w:type="dxa"/>
            <w:vAlign w:val="center"/>
          </w:tcPr>
          <w:p w14:paraId="2D058103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</w:pPr>
            <w:r w:rsidRPr="00F4521D"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  <w:t>IV.7</w:t>
            </w:r>
          </w:p>
        </w:tc>
        <w:tc>
          <w:tcPr>
            <w:tcW w:w="3269" w:type="dxa"/>
            <w:vAlign w:val="center"/>
          </w:tcPr>
          <w:p w14:paraId="47331074" w14:textId="378D4866" w:rsidR="00F4521D" w:rsidRPr="00F4521D" w:rsidRDefault="006260FF" w:rsidP="002D7C98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r>
              <w:rPr>
                <w:rFonts w:ascii="Arial" w:hAnsi="Arial" w:cs="Arial"/>
                <w:color w:val="000000"/>
                <w:lang w:val="es-ES"/>
              </w:rPr>
              <w:t>Cresterea accesibilităţii pentru persoanele în vârstă</w:t>
            </w:r>
            <w:r w:rsidR="00F4521D" w:rsidRPr="00F4521D">
              <w:rPr>
                <w:rFonts w:ascii="Arial" w:hAnsi="Arial" w:cs="Arial"/>
                <w:color w:val="000000"/>
                <w:lang w:val="es-ES"/>
              </w:rPr>
              <w:t xml:space="preserve"> sa</w:t>
            </w:r>
            <w:r>
              <w:rPr>
                <w:rFonts w:ascii="Arial" w:hAnsi="Arial" w:cs="Arial"/>
                <w:color w:val="000000"/>
                <w:lang w:val="es-ES"/>
              </w:rPr>
              <w:t>u cele cu dizabilităţ</w:t>
            </w:r>
            <w:r w:rsidR="00F4521D" w:rsidRPr="00F4521D">
              <w:rPr>
                <w:rFonts w:ascii="Arial" w:hAnsi="Arial" w:cs="Arial"/>
                <w:color w:val="000000"/>
                <w:lang w:val="es-ES"/>
              </w:rPr>
              <w:t>i</w:t>
            </w:r>
          </w:p>
        </w:tc>
        <w:tc>
          <w:tcPr>
            <w:tcW w:w="1595" w:type="dxa"/>
            <w:vAlign w:val="center"/>
          </w:tcPr>
          <w:p w14:paraId="0D0B0D1B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7C028BEA" w14:textId="089FF199" w:rsidR="00F4521D" w:rsidRPr="00F4521D" w:rsidRDefault="006260FF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Siguranţă</w:t>
            </w:r>
            <w:proofErr w:type="spellEnd"/>
          </w:p>
          <w:p w14:paraId="08BE7850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4026" w:type="dxa"/>
            <w:vAlign w:val="center"/>
          </w:tcPr>
          <w:p w14:paraId="0E1A428C" w14:textId="7A776304" w:rsidR="00F4521D" w:rsidRPr="00F4521D" w:rsidRDefault="00F4521D" w:rsidP="00005F79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Realizarea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din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fonduri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proprii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cel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pu</w:t>
            </w:r>
            <w:r>
              <w:rPr>
                <w:rFonts w:ascii="Arial" w:eastAsia="SimSun" w:hAnsi="Arial" w:cs="Arial"/>
                <w:kern w:val="1"/>
                <w:lang w:eastAsia="zh-CN" w:bidi="hi-IN"/>
              </w:rPr>
              <w:t>ț</w:t>
            </w:r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in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a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rampelor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de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trecere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de la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trotuar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la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carosabil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.</w:t>
            </w:r>
          </w:p>
        </w:tc>
      </w:tr>
      <w:tr w:rsidR="00F4521D" w:rsidRPr="00F4521D" w14:paraId="2748B70A" w14:textId="77777777" w:rsidTr="002D7C98">
        <w:tc>
          <w:tcPr>
            <w:tcW w:w="999" w:type="dxa"/>
            <w:vAlign w:val="center"/>
          </w:tcPr>
          <w:p w14:paraId="2AFA4BF9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</w:pPr>
            <w:r w:rsidRPr="00F4521D"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  <w:t>X.7</w:t>
            </w:r>
          </w:p>
        </w:tc>
        <w:tc>
          <w:tcPr>
            <w:tcW w:w="3269" w:type="dxa"/>
            <w:vAlign w:val="center"/>
          </w:tcPr>
          <w:p w14:paraId="5F416613" w14:textId="32A6260C" w:rsidR="00F4521D" w:rsidRPr="00F4521D" w:rsidRDefault="006260FF" w:rsidP="002D7C98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</w:rPr>
              <w:t>Infiinţ</w:t>
            </w:r>
            <w:r w:rsidR="00F4521D" w:rsidRPr="00F4521D">
              <w:rPr>
                <w:rFonts w:ascii="Arial" w:hAnsi="Arial" w:cs="Arial"/>
              </w:rPr>
              <w:t>area</w:t>
            </w:r>
            <w:proofErr w:type="spellEnd"/>
            <w:r w:rsidR="00F4521D" w:rsidRPr="00F4521D">
              <w:rPr>
                <w:rFonts w:ascii="Arial" w:hAnsi="Arial" w:cs="Arial"/>
              </w:rPr>
              <w:t xml:space="preserve"> </w:t>
            </w:r>
            <w:proofErr w:type="spellStart"/>
            <w:r w:rsidR="00F4521D" w:rsidRPr="00F4521D">
              <w:rPr>
                <w:rFonts w:ascii="Arial" w:hAnsi="Arial" w:cs="Arial"/>
              </w:rPr>
              <w:t>un</w:t>
            </w:r>
            <w:r>
              <w:rPr>
                <w:rFonts w:ascii="Arial" w:hAnsi="Arial" w:cs="Arial"/>
              </w:rPr>
              <w:t>ui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traseu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turistic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Horezu</w:t>
            </w:r>
            <w:proofErr w:type="spellEnd"/>
            <w:r>
              <w:rPr>
                <w:rFonts w:ascii="Arial" w:hAnsi="Arial" w:cs="Arial"/>
              </w:rPr>
              <w:t xml:space="preserve"> – </w:t>
            </w:r>
            <w:proofErr w:type="spellStart"/>
            <w:r>
              <w:rPr>
                <w:rFonts w:ascii="Arial" w:hAnsi="Arial" w:cs="Arial"/>
              </w:rPr>
              <w:t>Staţiunea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Vâ</w:t>
            </w:r>
            <w:r w:rsidR="00F4521D" w:rsidRPr="00F4521D">
              <w:rPr>
                <w:rFonts w:ascii="Arial" w:hAnsi="Arial" w:cs="Arial"/>
              </w:rPr>
              <w:t>rful</w:t>
            </w:r>
            <w:proofErr w:type="spellEnd"/>
            <w:r w:rsidR="00F4521D" w:rsidRPr="00F4521D">
              <w:rPr>
                <w:rFonts w:ascii="Arial" w:hAnsi="Arial" w:cs="Arial"/>
              </w:rPr>
              <w:t xml:space="preserve"> </w:t>
            </w:r>
            <w:proofErr w:type="spellStart"/>
            <w:r w:rsidR="00F4521D" w:rsidRPr="00F4521D">
              <w:rPr>
                <w:rFonts w:ascii="Arial" w:hAnsi="Arial" w:cs="Arial"/>
              </w:rPr>
              <w:t>lui</w:t>
            </w:r>
            <w:proofErr w:type="spellEnd"/>
            <w:r w:rsidR="00F4521D" w:rsidRPr="00F4521D">
              <w:rPr>
                <w:rFonts w:ascii="Arial" w:hAnsi="Arial" w:cs="Arial"/>
              </w:rPr>
              <w:t xml:space="preserve"> Roman</w:t>
            </w:r>
          </w:p>
        </w:tc>
        <w:tc>
          <w:tcPr>
            <w:tcW w:w="1595" w:type="dxa"/>
            <w:vAlign w:val="center"/>
          </w:tcPr>
          <w:p w14:paraId="6AF5BFD7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70CD8C3F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Mediu</w:t>
            </w:r>
            <w:proofErr w:type="spellEnd"/>
          </w:p>
          <w:p w14:paraId="188A3185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4026" w:type="dxa"/>
            <w:vAlign w:val="center"/>
          </w:tcPr>
          <w:p w14:paraId="089A6CB3" w14:textId="11CEC049" w:rsidR="00F4521D" w:rsidRPr="00F4521D" w:rsidRDefault="00F4521D" w:rsidP="00005F79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(Nu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există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)</w:t>
            </w:r>
          </w:p>
        </w:tc>
      </w:tr>
      <w:tr w:rsidR="00F4521D" w:rsidRPr="00F4521D" w14:paraId="140F97C2" w14:textId="77777777" w:rsidTr="002D7C98">
        <w:tc>
          <w:tcPr>
            <w:tcW w:w="999" w:type="dxa"/>
            <w:vAlign w:val="center"/>
          </w:tcPr>
          <w:p w14:paraId="2BA2D453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</w:pPr>
            <w:r w:rsidRPr="00F4521D"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  <w:t>XII.2</w:t>
            </w:r>
          </w:p>
        </w:tc>
        <w:tc>
          <w:tcPr>
            <w:tcW w:w="3269" w:type="dxa"/>
            <w:vAlign w:val="center"/>
          </w:tcPr>
          <w:p w14:paraId="20B837E4" w14:textId="77777777" w:rsidR="00F4521D" w:rsidRPr="00F4521D" w:rsidRDefault="00F4521D" w:rsidP="002D7C98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r w:rsidRPr="00F4521D">
              <w:rPr>
                <w:rFonts w:ascii="Arial" w:hAnsi="Arial" w:cs="Arial"/>
                <w:color w:val="000000"/>
                <w:lang w:val="es-ES"/>
              </w:rPr>
              <w:t>Organizarea programului de circulație susținut de operatorul de transport urban în concordanțǎ cu programul transportului judetean si interurban</w:t>
            </w:r>
          </w:p>
        </w:tc>
        <w:tc>
          <w:tcPr>
            <w:tcW w:w="1595" w:type="dxa"/>
            <w:vAlign w:val="center"/>
          </w:tcPr>
          <w:p w14:paraId="5644E118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2B7C498F" w14:textId="4ADA8278" w:rsidR="00F4521D" w:rsidRPr="00F4521D" w:rsidRDefault="006260FF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Eficienţa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economică</w:t>
            </w:r>
            <w:proofErr w:type="spellEnd"/>
          </w:p>
          <w:p w14:paraId="5A1EC5BE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</w:p>
        </w:tc>
        <w:tc>
          <w:tcPr>
            <w:tcW w:w="4026" w:type="dxa"/>
            <w:vAlign w:val="center"/>
          </w:tcPr>
          <w:p w14:paraId="6994FF36" w14:textId="4AD03A1D" w:rsidR="00F4521D" w:rsidRPr="00F4521D" w:rsidRDefault="00F4521D" w:rsidP="00005F79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(Nu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există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)</w:t>
            </w:r>
          </w:p>
        </w:tc>
      </w:tr>
      <w:tr w:rsidR="00F4521D" w:rsidRPr="00F4521D" w14:paraId="2C392EB2" w14:textId="77777777" w:rsidTr="002D7C98">
        <w:tc>
          <w:tcPr>
            <w:tcW w:w="999" w:type="dxa"/>
            <w:vAlign w:val="center"/>
          </w:tcPr>
          <w:p w14:paraId="353D987D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</w:pPr>
            <w:r w:rsidRPr="00F4521D"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  <w:t>IX.5</w:t>
            </w:r>
          </w:p>
        </w:tc>
        <w:tc>
          <w:tcPr>
            <w:tcW w:w="3269" w:type="dxa"/>
            <w:vAlign w:val="center"/>
          </w:tcPr>
          <w:p w14:paraId="170FB0EE" w14:textId="783C59F7" w:rsidR="00F4521D" w:rsidRPr="00F4521D" w:rsidRDefault="00F4521D" w:rsidP="002D7C98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hAnsi="Arial" w:cs="Arial"/>
              </w:rPr>
              <w:t>Realizare</w:t>
            </w:r>
            <w:proofErr w:type="spellEnd"/>
            <w:r w:rsidRPr="00F4521D">
              <w:rPr>
                <w:rFonts w:ascii="Arial" w:hAnsi="Arial" w:cs="Arial"/>
              </w:rPr>
              <w:t xml:space="preserve"> </w:t>
            </w:r>
            <w:proofErr w:type="spellStart"/>
            <w:r w:rsidR="006260FF">
              <w:rPr>
                <w:rFonts w:ascii="Arial" w:hAnsi="Arial" w:cs="Arial"/>
              </w:rPr>
              <w:t>străpungere</w:t>
            </w:r>
            <w:proofErr w:type="spellEnd"/>
            <w:r w:rsidR="006260FF">
              <w:rPr>
                <w:rFonts w:ascii="Arial" w:hAnsi="Arial" w:cs="Arial"/>
              </w:rPr>
              <w:t xml:space="preserve"> </w:t>
            </w:r>
            <w:proofErr w:type="spellStart"/>
            <w:r w:rsidR="006260FF">
              <w:rPr>
                <w:rFonts w:ascii="Arial" w:hAnsi="Arial" w:cs="Arial"/>
              </w:rPr>
              <w:t>între</w:t>
            </w:r>
            <w:proofErr w:type="spellEnd"/>
            <w:r w:rsidR="006260FF">
              <w:rPr>
                <w:rFonts w:ascii="Arial" w:hAnsi="Arial" w:cs="Arial"/>
              </w:rPr>
              <w:t xml:space="preserve"> str. </w:t>
            </w:r>
            <w:proofErr w:type="spellStart"/>
            <w:r w:rsidR="006260FF">
              <w:rPr>
                <w:rFonts w:ascii="Arial" w:hAnsi="Arial" w:cs="Arial"/>
              </w:rPr>
              <w:t>Zăvoiului</w:t>
            </w:r>
            <w:proofErr w:type="spellEnd"/>
            <w:r w:rsidR="006260FF">
              <w:rPr>
                <w:rFonts w:ascii="Arial" w:hAnsi="Arial" w:cs="Arial"/>
              </w:rPr>
              <w:t xml:space="preserve"> </w:t>
            </w:r>
            <w:proofErr w:type="spellStart"/>
            <w:r w:rsidR="006260FF">
              <w:rPr>
                <w:rFonts w:ascii="Arial" w:hAnsi="Arial" w:cs="Arial"/>
              </w:rPr>
              <w:t>ş</w:t>
            </w:r>
            <w:r w:rsidRPr="00F4521D">
              <w:rPr>
                <w:rFonts w:ascii="Arial" w:hAnsi="Arial" w:cs="Arial"/>
              </w:rPr>
              <w:t>i</w:t>
            </w:r>
            <w:proofErr w:type="spellEnd"/>
            <w:r w:rsidRPr="00F4521D">
              <w:rPr>
                <w:rFonts w:ascii="Arial" w:hAnsi="Arial" w:cs="Arial"/>
              </w:rPr>
              <w:t xml:space="preserve"> str. Alex. Ioan Cuza</w:t>
            </w:r>
          </w:p>
        </w:tc>
        <w:tc>
          <w:tcPr>
            <w:tcW w:w="1595" w:type="dxa"/>
            <w:vAlign w:val="center"/>
          </w:tcPr>
          <w:p w14:paraId="500352CE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2A8C9974" w14:textId="0A49DF61" w:rsidR="00F4521D" w:rsidRPr="00F4521D" w:rsidRDefault="006260FF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Eficienţa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economică</w:t>
            </w:r>
            <w:proofErr w:type="spellEnd"/>
          </w:p>
          <w:p w14:paraId="6EE7D134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4026" w:type="dxa"/>
            <w:vAlign w:val="center"/>
          </w:tcPr>
          <w:p w14:paraId="4E519E78" w14:textId="4030CD0A" w:rsidR="00F4521D" w:rsidRPr="00F4521D" w:rsidRDefault="00F4521D" w:rsidP="00005F79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(Nu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există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)</w:t>
            </w:r>
          </w:p>
        </w:tc>
      </w:tr>
      <w:tr w:rsidR="00F4521D" w:rsidRPr="00F4521D" w14:paraId="75153399" w14:textId="77777777" w:rsidTr="002D7C98">
        <w:tc>
          <w:tcPr>
            <w:tcW w:w="999" w:type="dxa"/>
            <w:vAlign w:val="center"/>
          </w:tcPr>
          <w:p w14:paraId="28C138FC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</w:pPr>
            <w:r w:rsidRPr="00F4521D"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  <w:t>IX.4</w:t>
            </w:r>
          </w:p>
        </w:tc>
        <w:tc>
          <w:tcPr>
            <w:tcW w:w="3269" w:type="dxa"/>
            <w:vAlign w:val="center"/>
          </w:tcPr>
          <w:p w14:paraId="17B3D89E" w14:textId="77777777" w:rsidR="00F4521D" w:rsidRPr="00F4521D" w:rsidRDefault="00F4521D" w:rsidP="002D7C98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Calibri" w:hAnsi="Arial" w:cs="Arial"/>
                <w:color w:val="000000"/>
              </w:rPr>
              <w:t>Introducerea</w:t>
            </w:r>
            <w:proofErr w:type="spellEnd"/>
            <w:r w:rsidRPr="00F4521D">
              <w:rPr>
                <w:rFonts w:ascii="Arial" w:eastAsia="Calibri" w:hAnsi="Arial" w:cs="Arial"/>
                <w:color w:val="000000"/>
              </w:rPr>
              <w:t xml:space="preserve"> de </w:t>
            </w:r>
            <w:proofErr w:type="spellStart"/>
            <w:r w:rsidRPr="00F4521D">
              <w:rPr>
                <w:rFonts w:ascii="Arial" w:eastAsia="Calibri" w:hAnsi="Arial" w:cs="Arial"/>
                <w:color w:val="000000"/>
              </w:rPr>
              <w:t>sensuri</w:t>
            </w:r>
            <w:proofErr w:type="spellEnd"/>
            <w:r w:rsidRPr="00F4521D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F4521D">
              <w:rPr>
                <w:rFonts w:ascii="Arial" w:eastAsia="Calibri" w:hAnsi="Arial" w:cs="Arial"/>
                <w:color w:val="000000"/>
              </w:rPr>
              <w:t>unice</w:t>
            </w:r>
            <w:proofErr w:type="spellEnd"/>
          </w:p>
        </w:tc>
        <w:tc>
          <w:tcPr>
            <w:tcW w:w="1595" w:type="dxa"/>
            <w:vAlign w:val="center"/>
          </w:tcPr>
          <w:p w14:paraId="6989DA4C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68887896" w14:textId="62911A28" w:rsidR="00F4521D" w:rsidRPr="00F4521D" w:rsidRDefault="006260FF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Eficienţa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economică</w:t>
            </w:r>
            <w:proofErr w:type="spellEnd"/>
          </w:p>
          <w:p w14:paraId="568710AC" w14:textId="2AD4A5A3" w:rsidR="00F4521D" w:rsidRPr="00F4521D" w:rsidRDefault="006260FF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Siguranţ</w:t>
            </w:r>
            <w:r w:rsidR="00F4521D" w:rsidRPr="00F4521D">
              <w:rPr>
                <w:rFonts w:ascii="Arial" w:eastAsia="SimSun" w:hAnsi="Arial" w:cs="Arial"/>
                <w:kern w:val="1"/>
                <w:lang w:eastAsia="zh-CN" w:bidi="hi-IN"/>
              </w:rPr>
              <w:t>a</w:t>
            </w:r>
            <w:proofErr w:type="spellEnd"/>
          </w:p>
          <w:p w14:paraId="16976BD5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lastRenderedPageBreak/>
              <w:t>Calitatea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4026" w:type="dxa"/>
            <w:vAlign w:val="center"/>
          </w:tcPr>
          <w:p w14:paraId="4A107995" w14:textId="38151053" w:rsidR="00F4521D" w:rsidRPr="00F4521D" w:rsidRDefault="00F4521D" w:rsidP="00005F79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lastRenderedPageBreak/>
              <w:t xml:space="preserve">(Nu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există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)</w:t>
            </w:r>
          </w:p>
        </w:tc>
      </w:tr>
      <w:tr w:rsidR="00F4521D" w:rsidRPr="00F4521D" w14:paraId="3AED92FA" w14:textId="77777777" w:rsidTr="002D7C98">
        <w:tc>
          <w:tcPr>
            <w:tcW w:w="999" w:type="dxa"/>
            <w:vAlign w:val="center"/>
          </w:tcPr>
          <w:p w14:paraId="4969790E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</w:pPr>
            <w:r w:rsidRPr="00F4521D"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  <w:t>IV.2</w:t>
            </w:r>
          </w:p>
        </w:tc>
        <w:tc>
          <w:tcPr>
            <w:tcW w:w="3269" w:type="dxa"/>
            <w:vAlign w:val="center"/>
          </w:tcPr>
          <w:p w14:paraId="6E55ED51" w14:textId="77777777" w:rsidR="00F4521D" w:rsidRPr="00F4521D" w:rsidRDefault="00F4521D" w:rsidP="002D7C98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r w:rsidRPr="00F4521D">
              <w:rPr>
                <w:rFonts w:ascii="Arial" w:hAnsi="Arial" w:cs="Arial"/>
                <w:color w:val="000000"/>
                <w:lang w:val="es-ES"/>
              </w:rPr>
              <w:t>Crearea de puncte pentru închirierea bicicletelor</w:t>
            </w:r>
          </w:p>
        </w:tc>
        <w:tc>
          <w:tcPr>
            <w:tcW w:w="1595" w:type="dxa"/>
            <w:vAlign w:val="center"/>
          </w:tcPr>
          <w:p w14:paraId="717E3775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1222673D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Mediu</w:t>
            </w:r>
            <w:proofErr w:type="spellEnd"/>
          </w:p>
          <w:p w14:paraId="4CDF39A5" w14:textId="77777777" w:rsidR="00F4521D" w:rsidRPr="00F4521D" w:rsidRDefault="00F4521D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4026" w:type="dxa"/>
            <w:vAlign w:val="center"/>
          </w:tcPr>
          <w:p w14:paraId="2AB34868" w14:textId="5C8087B7" w:rsidR="00F4521D" w:rsidRPr="00F4521D" w:rsidRDefault="00F4521D" w:rsidP="00005F79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(Nu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există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)</w:t>
            </w:r>
          </w:p>
        </w:tc>
      </w:tr>
      <w:tr w:rsidR="00793B21" w:rsidRPr="00F4521D" w14:paraId="19EBCD38" w14:textId="77777777" w:rsidTr="002D7C98">
        <w:tc>
          <w:tcPr>
            <w:tcW w:w="999" w:type="dxa"/>
            <w:vAlign w:val="center"/>
          </w:tcPr>
          <w:p w14:paraId="472C4874" w14:textId="77777777" w:rsidR="00793B21" w:rsidRPr="00F4521D" w:rsidRDefault="00793B21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</w:pPr>
            <w:r w:rsidRPr="00F4521D"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  <w:t>VII.3</w:t>
            </w:r>
          </w:p>
        </w:tc>
        <w:tc>
          <w:tcPr>
            <w:tcW w:w="3269" w:type="dxa"/>
            <w:vAlign w:val="center"/>
          </w:tcPr>
          <w:p w14:paraId="08E4567F" w14:textId="54453712" w:rsidR="00793B21" w:rsidRPr="00F4521D" w:rsidRDefault="00793B21" w:rsidP="002D7C98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r w:rsidRPr="00F4521D">
              <w:rPr>
                <w:rFonts w:ascii="Arial" w:hAnsi="Arial" w:cs="Arial"/>
                <w:color w:val="000000"/>
                <w:lang w:val="es-ES"/>
              </w:rPr>
              <w:t>Construirea de parcări de mare c</w:t>
            </w:r>
            <w:r w:rsidR="006260FF">
              <w:rPr>
                <w:rFonts w:ascii="Arial" w:hAnsi="Arial" w:cs="Arial"/>
                <w:color w:val="000000"/>
                <w:lang w:val="es-ES"/>
              </w:rPr>
              <w:t>apacitate (supra şi subterane) şi dotarea cu staţii de încă</w:t>
            </w:r>
            <w:r w:rsidRPr="00F4521D">
              <w:rPr>
                <w:rFonts w:ascii="Arial" w:hAnsi="Arial" w:cs="Arial"/>
                <w:color w:val="000000"/>
                <w:lang w:val="es-ES"/>
              </w:rPr>
              <w:t>rcare pentru vehicule electrice</w:t>
            </w:r>
          </w:p>
        </w:tc>
        <w:tc>
          <w:tcPr>
            <w:tcW w:w="1595" w:type="dxa"/>
            <w:vAlign w:val="center"/>
          </w:tcPr>
          <w:p w14:paraId="3AD6FD22" w14:textId="77777777" w:rsidR="00793B21" w:rsidRPr="00F4521D" w:rsidRDefault="00793B21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64B9E7A0" w14:textId="301275CE" w:rsidR="00793B21" w:rsidRPr="00F4521D" w:rsidRDefault="00793B21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Sigura</w:t>
            </w:r>
            <w:r w:rsidR="006260FF">
              <w:rPr>
                <w:rFonts w:ascii="Arial" w:eastAsia="SimSun" w:hAnsi="Arial" w:cs="Arial"/>
                <w:kern w:val="1"/>
                <w:lang w:eastAsia="zh-CN" w:bidi="hi-IN"/>
              </w:rPr>
              <w:t>nţă</w:t>
            </w:r>
            <w:proofErr w:type="spellEnd"/>
          </w:p>
          <w:p w14:paraId="4AF7E301" w14:textId="77777777" w:rsidR="00793B21" w:rsidRPr="00F4521D" w:rsidRDefault="00793B21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4026" w:type="dxa"/>
            <w:vAlign w:val="center"/>
          </w:tcPr>
          <w:p w14:paraId="22CC7D33" w14:textId="431852D9" w:rsidR="00793B21" w:rsidRPr="00F4521D" w:rsidRDefault="00793B21" w:rsidP="00005F79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(Nu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există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)</w:t>
            </w:r>
          </w:p>
        </w:tc>
      </w:tr>
      <w:tr w:rsidR="00793B21" w:rsidRPr="00F4521D" w14:paraId="329DBC28" w14:textId="77777777" w:rsidTr="002D7C98">
        <w:tc>
          <w:tcPr>
            <w:tcW w:w="999" w:type="dxa"/>
            <w:vAlign w:val="center"/>
          </w:tcPr>
          <w:p w14:paraId="062C9FF5" w14:textId="77777777" w:rsidR="00793B21" w:rsidRPr="00F4521D" w:rsidRDefault="00793B21" w:rsidP="002D7C98">
            <w:pPr>
              <w:widowControl w:val="0"/>
              <w:suppressAutoHyphens/>
              <w:jc w:val="center"/>
              <w:rPr>
                <w:rFonts w:ascii="Arial" w:hAnsi="Arial" w:cs="Arial"/>
                <w:color w:val="000000"/>
                <w:kern w:val="1"/>
                <w:lang w:eastAsia="zh-CN" w:bidi="hi-IN"/>
              </w:rPr>
            </w:pPr>
            <w:r w:rsidRPr="00F4521D">
              <w:rPr>
                <w:rFonts w:ascii="Arial" w:hAnsi="Arial" w:cs="Arial"/>
                <w:color w:val="000000"/>
                <w:kern w:val="1"/>
                <w:lang w:eastAsia="zh-CN" w:bidi="hi-IN"/>
              </w:rPr>
              <w:t>IV.5</w:t>
            </w:r>
          </w:p>
        </w:tc>
        <w:tc>
          <w:tcPr>
            <w:tcW w:w="3269" w:type="dxa"/>
            <w:vAlign w:val="center"/>
          </w:tcPr>
          <w:p w14:paraId="79013FD5" w14:textId="422E66D7" w:rsidR="00793B21" w:rsidRPr="00F4521D" w:rsidRDefault="00793B21" w:rsidP="002D7C98">
            <w:pPr>
              <w:widowControl w:val="0"/>
              <w:suppressAutoHyphens/>
              <w:rPr>
                <w:rFonts w:ascii="Arial" w:hAnsi="Arial" w:cs="Arial"/>
                <w:color w:val="000000"/>
                <w:lang w:val="es-ES"/>
              </w:rPr>
            </w:pPr>
            <w:r w:rsidRPr="00F4521D">
              <w:rPr>
                <w:rFonts w:ascii="Arial" w:hAnsi="Arial" w:cs="Arial"/>
                <w:color w:val="000000"/>
                <w:lang w:val="es-ES"/>
              </w:rPr>
              <w:t>Amenajarea un</w:t>
            </w:r>
            <w:r w:rsidR="007B0325">
              <w:rPr>
                <w:rFonts w:ascii="Arial" w:hAnsi="Arial" w:cs="Arial"/>
                <w:color w:val="000000"/>
                <w:lang w:val="es-ES"/>
              </w:rPr>
              <w:t>u</w:t>
            </w:r>
            <w:r w:rsidRPr="00F4521D">
              <w:rPr>
                <w:rFonts w:ascii="Arial" w:hAnsi="Arial" w:cs="Arial"/>
                <w:color w:val="000000"/>
                <w:lang w:val="es-ES"/>
              </w:rPr>
              <w:t xml:space="preserve">i </w:t>
            </w:r>
            <w:r w:rsidR="007B0325">
              <w:rPr>
                <w:rFonts w:ascii="Arial" w:hAnsi="Arial" w:cs="Arial"/>
                <w:color w:val="000000"/>
                <w:lang w:val="es-ES"/>
              </w:rPr>
              <w:t>traseu pentru biciclete</w:t>
            </w:r>
            <w:r w:rsidRPr="00F4521D">
              <w:rPr>
                <w:rFonts w:ascii="Arial" w:hAnsi="Arial" w:cs="Arial"/>
                <w:color w:val="000000"/>
                <w:lang w:val="es-ES"/>
              </w:rPr>
              <w:t xml:space="preserve"> cross-country si a un</w:t>
            </w:r>
            <w:r w:rsidR="007B0325">
              <w:rPr>
                <w:rFonts w:ascii="Arial" w:hAnsi="Arial" w:cs="Arial"/>
                <w:color w:val="000000"/>
                <w:lang w:val="es-ES"/>
              </w:rPr>
              <w:t>u</w:t>
            </w:r>
            <w:r w:rsidRPr="00F4521D">
              <w:rPr>
                <w:rFonts w:ascii="Arial" w:hAnsi="Arial" w:cs="Arial"/>
                <w:color w:val="000000"/>
                <w:lang w:val="es-ES"/>
              </w:rPr>
              <w:t xml:space="preserve">i </w:t>
            </w:r>
            <w:r w:rsidR="007B0325">
              <w:rPr>
                <w:rFonts w:ascii="Arial" w:hAnsi="Arial" w:cs="Arial"/>
                <w:color w:val="000000"/>
                <w:lang w:val="es-ES"/>
              </w:rPr>
              <w:t>traseu</w:t>
            </w:r>
            <w:r w:rsidRPr="00F4521D">
              <w:rPr>
                <w:rFonts w:ascii="Arial" w:hAnsi="Arial" w:cs="Arial"/>
                <w:color w:val="000000"/>
                <w:lang w:val="es-ES"/>
              </w:rPr>
              <w:t xml:space="preserve"> down-hill</w:t>
            </w:r>
          </w:p>
        </w:tc>
        <w:tc>
          <w:tcPr>
            <w:tcW w:w="1595" w:type="dxa"/>
            <w:vAlign w:val="center"/>
          </w:tcPr>
          <w:p w14:paraId="3FFAD9AC" w14:textId="77777777" w:rsidR="00793B21" w:rsidRPr="00F4521D" w:rsidRDefault="00793B21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157D68BD" w14:textId="77777777" w:rsidR="00793B21" w:rsidRPr="00F4521D" w:rsidRDefault="00793B21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Mediu</w:t>
            </w:r>
            <w:proofErr w:type="spellEnd"/>
          </w:p>
          <w:p w14:paraId="0727D88E" w14:textId="77777777" w:rsidR="00793B21" w:rsidRPr="00F4521D" w:rsidRDefault="00793B21" w:rsidP="002D7C98">
            <w:pPr>
              <w:widowControl w:val="0"/>
              <w:suppressAutoHyphens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4026" w:type="dxa"/>
            <w:vAlign w:val="center"/>
          </w:tcPr>
          <w:p w14:paraId="1EAB746A" w14:textId="0FC01C55" w:rsidR="00793B21" w:rsidRPr="00F4521D" w:rsidRDefault="00793B21" w:rsidP="00005F79">
            <w:pPr>
              <w:widowControl w:val="0"/>
              <w:suppressAutoHyphens/>
              <w:rPr>
                <w:rFonts w:ascii="Arial" w:hAnsi="Arial" w:cs="Arial"/>
                <w:kern w:val="1"/>
                <w:lang w:eastAsia="zh-CN" w:bidi="hi-IN"/>
              </w:rPr>
            </w:pPr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(Nu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există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)</w:t>
            </w:r>
          </w:p>
        </w:tc>
      </w:tr>
      <w:tr w:rsidR="00793B21" w:rsidRPr="00F4521D" w14:paraId="3249EE83" w14:textId="77777777" w:rsidTr="002D7C98">
        <w:tc>
          <w:tcPr>
            <w:tcW w:w="999" w:type="dxa"/>
            <w:vAlign w:val="center"/>
          </w:tcPr>
          <w:p w14:paraId="68482677" w14:textId="77777777" w:rsidR="00793B21" w:rsidRPr="00F4521D" w:rsidRDefault="00793B21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V.3</w:t>
            </w:r>
          </w:p>
        </w:tc>
        <w:tc>
          <w:tcPr>
            <w:tcW w:w="3269" w:type="dxa"/>
            <w:vAlign w:val="center"/>
          </w:tcPr>
          <w:p w14:paraId="32F89E90" w14:textId="4988CA9F" w:rsidR="00793B21" w:rsidRPr="00F4521D" w:rsidRDefault="006260FF" w:rsidP="002D7C98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</w:rPr>
              <w:t>Restricţ</w:t>
            </w:r>
            <w:r w:rsidR="00793B21" w:rsidRPr="00F4521D">
              <w:rPr>
                <w:rFonts w:ascii="Arial" w:hAnsi="Arial" w:cs="Arial"/>
              </w:rPr>
              <w:t>ionarea</w:t>
            </w:r>
            <w:proofErr w:type="spellEnd"/>
            <w:r w:rsidR="00793B21" w:rsidRPr="00F4521D">
              <w:rPr>
                <w:rFonts w:ascii="Arial" w:hAnsi="Arial" w:cs="Arial"/>
              </w:rPr>
              <w:t xml:space="preserve"> </w:t>
            </w:r>
            <w:proofErr w:type="spellStart"/>
            <w:r w:rsidR="00793B21" w:rsidRPr="00F4521D">
              <w:rPr>
                <w:rFonts w:ascii="Arial" w:hAnsi="Arial" w:cs="Arial"/>
              </w:rPr>
              <w:t>accesulu</w:t>
            </w:r>
            <w:r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vehiculelor</w:t>
            </w:r>
            <w:proofErr w:type="spellEnd"/>
            <w:r>
              <w:rPr>
                <w:rFonts w:ascii="Arial" w:hAnsi="Arial" w:cs="Arial"/>
              </w:rPr>
              <w:t xml:space="preserve"> cu masa </w:t>
            </w:r>
            <w:proofErr w:type="spellStart"/>
            <w:r>
              <w:rPr>
                <w:rFonts w:ascii="Arial" w:hAnsi="Arial" w:cs="Arial"/>
              </w:rPr>
              <w:t>autorizată</w:t>
            </w:r>
            <w:proofErr w:type="spellEnd"/>
            <w:r w:rsidR="00793B21" w:rsidRPr="00F4521D">
              <w:rPr>
                <w:rFonts w:ascii="Arial" w:hAnsi="Arial" w:cs="Arial"/>
              </w:rPr>
              <w:t xml:space="preserve"> </w:t>
            </w:r>
            <w:proofErr w:type="spellStart"/>
            <w:r w:rsidR="00793B21" w:rsidRPr="00F4521D">
              <w:rPr>
                <w:rFonts w:ascii="Arial" w:hAnsi="Arial" w:cs="Arial"/>
              </w:rPr>
              <w:t>mai</w:t>
            </w:r>
            <w:proofErr w:type="spellEnd"/>
            <w:r w:rsidR="00793B21" w:rsidRPr="00F4521D">
              <w:rPr>
                <w:rFonts w:ascii="Arial" w:hAnsi="Arial" w:cs="Arial"/>
              </w:rPr>
              <w:t xml:space="preserve"> mare de 7,5 t pe </w:t>
            </w:r>
            <w:proofErr w:type="spellStart"/>
            <w:r w:rsidR="00793B21" w:rsidRPr="00F4521D">
              <w:rPr>
                <w:rFonts w:ascii="Arial" w:hAnsi="Arial" w:cs="Arial"/>
              </w:rPr>
              <w:t>terito</w:t>
            </w:r>
            <w:r>
              <w:rPr>
                <w:rFonts w:ascii="Arial" w:hAnsi="Arial" w:cs="Arial"/>
              </w:rPr>
              <w:t>riul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oraşului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după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apariţia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şoselei</w:t>
            </w:r>
            <w:proofErr w:type="spellEnd"/>
            <w:r>
              <w:rPr>
                <w:rFonts w:ascii="Arial" w:hAnsi="Arial" w:cs="Arial"/>
              </w:rPr>
              <w:t xml:space="preserve"> de </w:t>
            </w:r>
            <w:proofErr w:type="spellStart"/>
            <w:r>
              <w:rPr>
                <w:rFonts w:ascii="Arial" w:hAnsi="Arial" w:cs="Arial"/>
              </w:rPr>
              <w:t>centură</w:t>
            </w:r>
            <w:proofErr w:type="spellEnd"/>
          </w:p>
        </w:tc>
        <w:tc>
          <w:tcPr>
            <w:tcW w:w="1595" w:type="dxa"/>
            <w:vAlign w:val="center"/>
          </w:tcPr>
          <w:p w14:paraId="06E7D368" w14:textId="77777777" w:rsidR="00793B21" w:rsidRPr="00F4521D" w:rsidRDefault="00793B21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06A5EF23" w14:textId="7DD2172C" w:rsidR="00793B21" w:rsidRPr="00F4521D" w:rsidRDefault="006260FF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Eficienţa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economică</w:t>
            </w:r>
            <w:proofErr w:type="spellEnd"/>
          </w:p>
          <w:p w14:paraId="26D3C797" w14:textId="77777777" w:rsidR="00793B21" w:rsidRPr="00F4521D" w:rsidRDefault="00793B21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Mediu</w:t>
            </w:r>
            <w:proofErr w:type="spellEnd"/>
          </w:p>
          <w:p w14:paraId="259CB656" w14:textId="662A5BC5" w:rsidR="00793B21" w:rsidRPr="00F4521D" w:rsidRDefault="006260FF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Siguranţ</w:t>
            </w:r>
            <w:r w:rsidR="00793B21" w:rsidRPr="00F4521D">
              <w:rPr>
                <w:rFonts w:ascii="Arial" w:eastAsia="SimSun" w:hAnsi="Arial" w:cs="Arial"/>
                <w:kern w:val="1"/>
                <w:lang w:eastAsia="zh-CN" w:bidi="hi-IN"/>
              </w:rPr>
              <w:t>a</w:t>
            </w:r>
            <w:proofErr w:type="spellEnd"/>
          </w:p>
          <w:p w14:paraId="080BC9DA" w14:textId="77777777" w:rsidR="00793B21" w:rsidRPr="00F4521D" w:rsidRDefault="00793B21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4026" w:type="dxa"/>
            <w:vAlign w:val="center"/>
          </w:tcPr>
          <w:p w14:paraId="474B640C" w14:textId="6BA31271" w:rsidR="00793B21" w:rsidRPr="00F4521D" w:rsidRDefault="00793B21" w:rsidP="00793B21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Introducerea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unei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vignete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pentru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accesare</w:t>
            </w:r>
            <w:r w:rsidR="006260FF">
              <w:rPr>
                <w:rFonts w:ascii="Arial" w:eastAsia="SimSun" w:hAnsi="Arial" w:cs="Arial"/>
                <w:kern w:val="1"/>
                <w:lang w:eastAsia="zh-CN" w:bidi="hi-IN"/>
              </w:rPr>
              <w:t>a</w:t>
            </w:r>
            <w:proofErr w:type="spellEnd"/>
            <w:r w:rsidR="006260FF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="006260FF">
              <w:rPr>
                <w:rFonts w:ascii="Arial" w:eastAsia="SimSun" w:hAnsi="Arial" w:cs="Arial"/>
                <w:kern w:val="1"/>
                <w:lang w:eastAsia="zh-CN" w:bidi="hi-IN"/>
              </w:rPr>
              <w:t>infrastructurii</w:t>
            </w:r>
            <w:proofErr w:type="spellEnd"/>
            <w:r w:rsidR="006260FF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="006260FF">
              <w:rPr>
                <w:rFonts w:ascii="Arial" w:eastAsia="SimSun" w:hAnsi="Arial" w:cs="Arial"/>
                <w:kern w:val="1"/>
                <w:lang w:eastAsia="zh-CN" w:bidi="hi-IN"/>
              </w:rPr>
              <w:t>rutiere</w:t>
            </w:r>
            <w:proofErr w:type="spellEnd"/>
            <w:r w:rsidR="006260FF">
              <w:rPr>
                <w:rFonts w:ascii="Arial" w:eastAsia="SimSun" w:hAnsi="Arial" w:cs="Arial"/>
                <w:kern w:val="1"/>
                <w:lang w:eastAsia="zh-CN" w:bidi="hi-IN"/>
              </w:rPr>
              <w:t xml:space="preserve"> a </w:t>
            </w:r>
            <w:proofErr w:type="spellStart"/>
            <w:r w:rsidR="006260FF">
              <w:rPr>
                <w:rFonts w:ascii="Arial" w:eastAsia="SimSun" w:hAnsi="Arial" w:cs="Arial"/>
                <w:kern w:val="1"/>
                <w:lang w:eastAsia="zh-CN" w:bidi="hi-IN"/>
              </w:rPr>
              <w:t>oraşului</w:t>
            </w:r>
            <w:proofErr w:type="spellEnd"/>
            <w:r w:rsidR="006260FF">
              <w:rPr>
                <w:rFonts w:ascii="Arial" w:eastAsia="SimSun" w:hAnsi="Arial" w:cs="Arial"/>
                <w:kern w:val="1"/>
                <w:lang w:eastAsia="zh-CN" w:bidi="hi-IN"/>
              </w:rPr>
              <w:t xml:space="preserve"> de </w:t>
            </w:r>
            <w:proofErr w:type="spellStart"/>
            <w:r w:rsidR="006260FF">
              <w:rPr>
                <w:rFonts w:ascii="Arial" w:eastAsia="SimSun" w:hAnsi="Arial" w:cs="Arial"/>
                <w:kern w:val="1"/>
                <w:lang w:eastAsia="zh-CN" w:bidi="hi-IN"/>
              </w:rPr>
              <w:t>că</w:t>
            </w:r>
            <w:r>
              <w:rPr>
                <w:rFonts w:ascii="Arial" w:eastAsia="SimSun" w:hAnsi="Arial" w:cs="Arial"/>
                <w:kern w:val="1"/>
                <w:lang w:eastAsia="zh-CN" w:bidi="hi-IN"/>
              </w:rPr>
              <w:t>tre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vehiculele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r w:rsidR="006260FF">
              <w:rPr>
                <w:rFonts w:ascii="Arial" w:hAnsi="Arial" w:cs="Arial"/>
              </w:rPr>
              <w:t xml:space="preserve">cu masa </w:t>
            </w:r>
            <w:proofErr w:type="spellStart"/>
            <w:r w:rsidR="006260FF">
              <w:rPr>
                <w:rFonts w:ascii="Arial" w:hAnsi="Arial" w:cs="Arial"/>
              </w:rPr>
              <w:t>autorizată</w:t>
            </w:r>
            <w:proofErr w:type="spellEnd"/>
            <w:r w:rsidRPr="00F4521D">
              <w:rPr>
                <w:rFonts w:ascii="Arial" w:hAnsi="Arial" w:cs="Arial"/>
              </w:rPr>
              <w:t xml:space="preserve"> </w:t>
            </w:r>
            <w:proofErr w:type="spellStart"/>
            <w:r w:rsidRPr="00F4521D">
              <w:rPr>
                <w:rFonts w:ascii="Arial" w:hAnsi="Arial" w:cs="Arial"/>
              </w:rPr>
              <w:t>mai</w:t>
            </w:r>
            <w:proofErr w:type="spellEnd"/>
            <w:r w:rsidRPr="00F4521D">
              <w:rPr>
                <w:rFonts w:ascii="Arial" w:hAnsi="Arial" w:cs="Arial"/>
              </w:rPr>
              <w:t xml:space="preserve"> mare de 7,5 t</w:t>
            </w:r>
          </w:p>
        </w:tc>
      </w:tr>
      <w:tr w:rsidR="00586B99" w:rsidRPr="00F4521D" w14:paraId="49CB1E09" w14:textId="77777777" w:rsidTr="002D7C98">
        <w:tc>
          <w:tcPr>
            <w:tcW w:w="999" w:type="dxa"/>
            <w:vAlign w:val="center"/>
          </w:tcPr>
          <w:p w14:paraId="594FDC5F" w14:textId="77777777" w:rsidR="00586B99" w:rsidRPr="00F4521D" w:rsidRDefault="00586B99" w:rsidP="002D7C98">
            <w:pPr>
              <w:widowControl w:val="0"/>
              <w:suppressAutoHyphens/>
              <w:jc w:val="center"/>
              <w:rPr>
                <w:rFonts w:ascii="Arial" w:hAnsi="Arial" w:cs="Arial"/>
                <w:color w:val="000000"/>
                <w:kern w:val="1"/>
                <w:lang w:eastAsia="zh-CN" w:bidi="hi-IN"/>
              </w:rPr>
            </w:pPr>
            <w:r w:rsidRPr="00F4521D">
              <w:rPr>
                <w:rFonts w:ascii="Arial" w:hAnsi="Arial" w:cs="Arial"/>
                <w:color w:val="000000"/>
                <w:kern w:val="1"/>
                <w:lang w:eastAsia="zh-CN" w:bidi="hi-IN"/>
              </w:rPr>
              <w:t>V.2</w:t>
            </w:r>
          </w:p>
        </w:tc>
        <w:tc>
          <w:tcPr>
            <w:tcW w:w="3269" w:type="dxa"/>
            <w:vAlign w:val="center"/>
          </w:tcPr>
          <w:p w14:paraId="67C61EF9" w14:textId="77777777" w:rsidR="00586B99" w:rsidRPr="00F4521D" w:rsidRDefault="00586B99" w:rsidP="002D7C98">
            <w:pPr>
              <w:widowControl w:val="0"/>
              <w:suppressAutoHyphens/>
              <w:rPr>
                <w:rFonts w:ascii="Arial" w:hAnsi="Arial" w:cs="Arial"/>
                <w:color w:val="000000"/>
                <w:lang w:val="es-ES"/>
              </w:rPr>
            </w:pPr>
            <w:r w:rsidRPr="00F4521D">
              <w:rPr>
                <w:rFonts w:ascii="Arial" w:hAnsi="Arial" w:cs="Arial"/>
                <w:color w:val="000000"/>
                <w:lang w:val="es-ES"/>
              </w:rPr>
              <w:t>Implementarea conceptului de zone rezidenţiale</w:t>
            </w:r>
          </w:p>
        </w:tc>
        <w:tc>
          <w:tcPr>
            <w:tcW w:w="1595" w:type="dxa"/>
            <w:vAlign w:val="center"/>
          </w:tcPr>
          <w:p w14:paraId="369F16F7" w14:textId="77777777" w:rsidR="00586B99" w:rsidRPr="00F4521D" w:rsidRDefault="00586B99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1040D9C6" w14:textId="77777777" w:rsidR="00586B99" w:rsidRPr="00F4521D" w:rsidRDefault="00586B99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Mediu</w:t>
            </w:r>
            <w:proofErr w:type="spellEnd"/>
          </w:p>
          <w:p w14:paraId="22EF44D1" w14:textId="3C339F64" w:rsidR="00586B99" w:rsidRPr="00F4521D" w:rsidRDefault="006260FF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Siguranţ</w:t>
            </w:r>
            <w:r w:rsidR="00586B99" w:rsidRPr="00F4521D">
              <w:rPr>
                <w:rFonts w:ascii="Arial" w:eastAsia="SimSun" w:hAnsi="Arial" w:cs="Arial"/>
                <w:kern w:val="1"/>
                <w:lang w:eastAsia="zh-CN" w:bidi="hi-IN"/>
              </w:rPr>
              <w:t>a</w:t>
            </w:r>
            <w:proofErr w:type="spellEnd"/>
          </w:p>
          <w:p w14:paraId="502FCF21" w14:textId="77777777" w:rsidR="00586B99" w:rsidRPr="00F4521D" w:rsidRDefault="00586B99" w:rsidP="002D7C98">
            <w:pPr>
              <w:widowControl w:val="0"/>
              <w:suppressAutoHyphens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4026" w:type="dxa"/>
            <w:vAlign w:val="center"/>
          </w:tcPr>
          <w:p w14:paraId="552A1096" w14:textId="4F2A4257" w:rsidR="00586B99" w:rsidRPr="00F4521D" w:rsidRDefault="00586B99" w:rsidP="00005F79">
            <w:pPr>
              <w:widowControl w:val="0"/>
              <w:suppressAutoHyphens/>
              <w:rPr>
                <w:rFonts w:ascii="Arial" w:hAnsi="Arial" w:cs="Arial"/>
                <w:kern w:val="1"/>
                <w:lang w:eastAsia="zh-CN" w:bidi="hi-IN"/>
              </w:rPr>
            </w:pP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Introducerea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restric</w:t>
            </w:r>
            <w:r>
              <w:rPr>
                <w:rFonts w:ascii="Arial" w:eastAsia="SimSun" w:hAnsi="Arial" w:cs="Arial"/>
                <w:kern w:val="1"/>
                <w:lang w:eastAsia="zh-CN" w:bidi="hi-IN"/>
              </w:rPr>
              <w:t>ț</w:t>
            </w:r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iilor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de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vitez</w:t>
            </w:r>
            <w:r>
              <w:rPr>
                <w:rFonts w:ascii="Arial" w:eastAsia="SimSun" w:hAnsi="Arial" w:cs="Arial"/>
                <w:kern w:val="1"/>
                <w:lang w:eastAsia="zh-CN" w:bidi="hi-IN"/>
              </w:rPr>
              <w:t>ă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ș</w:t>
            </w:r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i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a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dispozitivelor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de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reducere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a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vitezei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pe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str</w:t>
            </w:r>
            <w:r>
              <w:rPr>
                <w:rFonts w:ascii="Arial" w:eastAsia="SimSun" w:hAnsi="Arial" w:cs="Arial"/>
                <w:kern w:val="1"/>
                <w:lang w:eastAsia="zh-CN" w:bidi="hi-IN"/>
              </w:rPr>
              <w:t>ă</w:t>
            </w:r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zile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de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categoria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gram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a</w:t>
            </w:r>
            <w:proofErr w:type="gram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 IV-a.</w:t>
            </w:r>
          </w:p>
        </w:tc>
      </w:tr>
      <w:tr w:rsidR="00586B99" w:rsidRPr="00F4521D" w14:paraId="4C29723F" w14:textId="77777777" w:rsidTr="002D7C98">
        <w:tc>
          <w:tcPr>
            <w:tcW w:w="999" w:type="dxa"/>
            <w:vAlign w:val="center"/>
          </w:tcPr>
          <w:p w14:paraId="104C2D6B" w14:textId="77777777" w:rsidR="00586B99" w:rsidRPr="00F4521D" w:rsidRDefault="00586B99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</w:pPr>
            <w:r w:rsidRPr="00F4521D"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  <w:t>IV.8</w:t>
            </w:r>
          </w:p>
        </w:tc>
        <w:tc>
          <w:tcPr>
            <w:tcW w:w="3269" w:type="dxa"/>
            <w:vAlign w:val="center"/>
          </w:tcPr>
          <w:p w14:paraId="557715CC" w14:textId="77777777" w:rsidR="00586B99" w:rsidRPr="00F4521D" w:rsidRDefault="00586B99" w:rsidP="002D7C98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r w:rsidRPr="00F4521D">
              <w:rPr>
                <w:rFonts w:ascii="Arial" w:hAnsi="Arial" w:cs="Arial"/>
                <w:color w:val="000000"/>
                <w:lang w:val="es-ES"/>
              </w:rPr>
              <w:t>Introducerea în municipiu a „zilei fără autoturisme” (lunar)</w:t>
            </w:r>
          </w:p>
        </w:tc>
        <w:tc>
          <w:tcPr>
            <w:tcW w:w="1595" w:type="dxa"/>
            <w:vAlign w:val="center"/>
          </w:tcPr>
          <w:p w14:paraId="548C083A" w14:textId="77777777" w:rsidR="00586B99" w:rsidRPr="00F4521D" w:rsidRDefault="00586B99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1B248019" w14:textId="0356D246" w:rsidR="00586B99" w:rsidRPr="00F4521D" w:rsidRDefault="006260FF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Eficienţa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economică</w:t>
            </w:r>
            <w:proofErr w:type="spellEnd"/>
          </w:p>
          <w:p w14:paraId="62530F8E" w14:textId="77777777" w:rsidR="00586B99" w:rsidRPr="00F4521D" w:rsidRDefault="00586B99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Mediu</w:t>
            </w:r>
            <w:proofErr w:type="spellEnd"/>
          </w:p>
          <w:p w14:paraId="27889793" w14:textId="4A05070C" w:rsidR="00586B99" w:rsidRPr="00F4521D" w:rsidRDefault="006260FF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Siguranţ</w:t>
            </w:r>
            <w:r w:rsidR="00586B99" w:rsidRPr="00F4521D">
              <w:rPr>
                <w:rFonts w:ascii="Arial" w:eastAsia="SimSun" w:hAnsi="Arial" w:cs="Arial"/>
                <w:kern w:val="1"/>
                <w:lang w:eastAsia="zh-CN" w:bidi="hi-IN"/>
              </w:rPr>
              <w:t>a</w:t>
            </w:r>
            <w:proofErr w:type="spellEnd"/>
          </w:p>
          <w:p w14:paraId="3E2BA5D7" w14:textId="77777777" w:rsidR="00586B99" w:rsidRPr="00F4521D" w:rsidRDefault="00586B99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4026" w:type="dxa"/>
            <w:vAlign w:val="center"/>
          </w:tcPr>
          <w:p w14:paraId="2B85EEDE" w14:textId="23FB8A98" w:rsidR="00586B99" w:rsidRPr="00F4521D" w:rsidRDefault="00586B99" w:rsidP="00005F79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(Nu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există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)</w:t>
            </w:r>
          </w:p>
        </w:tc>
      </w:tr>
      <w:tr w:rsidR="00586B99" w:rsidRPr="00F4521D" w14:paraId="2E196582" w14:textId="77777777" w:rsidTr="002D7C98">
        <w:tc>
          <w:tcPr>
            <w:tcW w:w="999" w:type="dxa"/>
            <w:vAlign w:val="center"/>
          </w:tcPr>
          <w:p w14:paraId="6D10AC2E" w14:textId="77777777" w:rsidR="00586B99" w:rsidRPr="00F4521D" w:rsidRDefault="00586B99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VII.4</w:t>
            </w:r>
          </w:p>
        </w:tc>
        <w:tc>
          <w:tcPr>
            <w:tcW w:w="3269" w:type="dxa"/>
            <w:vAlign w:val="center"/>
          </w:tcPr>
          <w:p w14:paraId="33AA63FD" w14:textId="77777777" w:rsidR="00586B99" w:rsidRPr="00F4521D" w:rsidRDefault="00586B99" w:rsidP="002D7C98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hAnsi="Arial" w:cs="Arial"/>
                <w:color w:val="000000"/>
              </w:rPr>
              <w:t>Reglementarea</w:t>
            </w:r>
            <w:proofErr w:type="spellEnd"/>
            <w:r w:rsidRPr="00F4521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F4521D">
              <w:rPr>
                <w:rFonts w:ascii="Arial" w:hAnsi="Arial" w:cs="Arial"/>
                <w:color w:val="000000"/>
              </w:rPr>
              <w:t>sistemului</w:t>
            </w:r>
            <w:proofErr w:type="spellEnd"/>
            <w:r w:rsidRPr="00F4521D">
              <w:rPr>
                <w:rFonts w:ascii="Arial" w:hAnsi="Arial" w:cs="Arial"/>
                <w:color w:val="000000"/>
              </w:rPr>
              <w:t xml:space="preserve"> de transport "park and ride"</w:t>
            </w:r>
          </w:p>
        </w:tc>
        <w:tc>
          <w:tcPr>
            <w:tcW w:w="1595" w:type="dxa"/>
            <w:vAlign w:val="center"/>
          </w:tcPr>
          <w:p w14:paraId="2ACA9D61" w14:textId="1254F222" w:rsidR="00586B99" w:rsidRPr="00F4521D" w:rsidRDefault="006260FF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Eficienţa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economică</w:t>
            </w:r>
            <w:proofErr w:type="spellEnd"/>
          </w:p>
          <w:p w14:paraId="3A045C1E" w14:textId="77777777" w:rsidR="00586B99" w:rsidRPr="00F4521D" w:rsidRDefault="00586B99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Mediu</w:t>
            </w:r>
            <w:proofErr w:type="spellEnd"/>
          </w:p>
          <w:p w14:paraId="544EC87C" w14:textId="412694E6" w:rsidR="00586B99" w:rsidRPr="00F4521D" w:rsidRDefault="006260FF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Siguranţ</w:t>
            </w:r>
            <w:r w:rsidR="00586B99" w:rsidRPr="00F4521D">
              <w:rPr>
                <w:rFonts w:ascii="Arial" w:eastAsia="SimSun" w:hAnsi="Arial" w:cs="Arial"/>
                <w:kern w:val="1"/>
                <w:lang w:eastAsia="zh-CN" w:bidi="hi-IN"/>
              </w:rPr>
              <w:t>a</w:t>
            </w:r>
            <w:proofErr w:type="spellEnd"/>
          </w:p>
          <w:p w14:paraId="6D6E11DD" w14:textId="77777777" w:rsidR="00586B99" w:rsidRPr="00F4521D" w:rsidRDefault="00586B99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4026" w:type="dxa"/>
            <w:vAlign w:val="center"/>
          </w:tcPr>
          <w:p w14:paraId="32B03CCD" w14:textId="0BBC44B3" w:rsidR="00586B99" w:rsidRPr="00F4521D" w:rsidRDefault="00586B99" w:rsidP="00005F79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(Nu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există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)</w:t>
            </w:r>
          </w:p>
        </w:tc>
      </w:tr>
      <w:tr w:rsidR="00586B99" w:rsidRPr="00F4521D" w14:paraId="14007297" w14:textId="77777777" w:rsidTr="002D7C98">
        <w:tc>
          <w:tcPr>
            <w:tcW w:w="999" w:type="dxa"/>
            <w:vAlign w:val="center"/>
          </w:tcPr>
          <w:p w14:paraId="1F57E852" w14:textId="77777777" w:rsidR="00586B99" w:rsidRPr="00F4521D" w:rsidRDefault="00586B99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</w:pPr>
            <w:r w:rsidRPr="00F4521D"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  <w:t>IV.9</w:t>
            </w:r>
          </w:p>
        </w:tc>
        <w:tc>
          <w:tcPr>
            <w:tcW w:w="3269" w:type="dxa"/>
            <w:vAlign w:val="center"/>
          </w:tcPr>
          <w:p w14:paraId="0A785F32" w14:textId="61866470" w:rsidR="00586B99" w:rsidRPr="00F4521D" w:rsidRDefault="00586B99" w:rsidP="002D7C98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r w:rsidRPr="00F4521D">
              <w:rPr>
                <w:rFonts w:ascii="Arial" w:hAnsi="Arial" w:cs="Arial"/>
                <w:color w:val="000000"/>
                <w:lang w:val="es-ES"/>
              </w:rPr>
              <w:t>Ac</w:t>
            </w:r>
            <w:r w:rsidR="006260FF">
              <w:rPr>
                <w:rFonts w:ascii="Arial" w:hAnsi="Arial" w:cs="Arial"/>
                <w:color w:val="000000"/>
                <w:lang w:val="es-ES"/>
              </w:rPr>
              <w:t>hiziţia de staţii de încă</w:t>
            </w:r>
            <w:r w:rsidRPr="00F4521D">
              <w:rPr>
                <w:rFonts w:ascii="Arial" w:hAnsi="Arial" w:cs="Arial"/>
                <w:color w:val="000000"/>
                <w:lang w:val="es-ES"/>
              </w:rPr>
              <w:t>rcare p</w:t>
            </w:r>
            <w:r w:rsidR="006260FF">
              <w:rPr>
                <w:rFonts w:ascii="Arial" w:hAnsi="Arial" w:cs="Arial"/>
                <w:color w:val="000000"/>
                <w:lang w:val="es-ES"/>
              </w:rPr>
              <w:t>entru autovehiculele electrice şi amplasarea acestora în principalele zone ale oraş</w:t>
            </w:r>
            <w:r w:rsidRPr="00F4521D">
              <w:rPr>
                <w:rFonts w:ascii="Arial" w:hAnsi="Arial" w:cs="Arial"/>
                <w:color w:val="000000"/>
                <w:lang w:val="es-ES"/>
              </w:rPr>
              <w:t>ului</w:t>
            </w:r>
          </w:p>
        </w:tc>
        <w:tc>
          <w:tcPr>
            <w:tcW w:w="1595" w:type="dxa"/>
            <w:vAlign w:val="center"/>
          </w:tcPr>
          <w:p w14:paraId="46E8A6A1" w14:textId="77777777" w:rsidR="00586B99" w:rsidRPr="00F4521D" w:rsidRDefault="00586B99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664D416F" w14:textId="77777777" w:rsidR="00586B99" w:rsidRPr="00F4521D" w:rsidRDefault="00586B99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Mediu</w:t>
            </w:r>
            <w:proofErr w:type="spellEnd"/>
          </w:p>
          <w:p w14:paraId="3CD41C16" w14:textId="77777777" w:rsidR="00586B99" w:rsidRPr="00F4521D" w:rsidRDefault="00586B99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4026" w:type="dxa"/>
            <w:vAlign w:val="center"/>
          </w:tcPr>
          <w:p w14:paraId="30464CE3" w14:textId="158DCC26" w:rsidR="00586B99" w:rsidRPr="00F4521D" w:rsidRDefault="00586B99" w:rsidP="00005F79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(Nu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există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)</w:t>
            </w:r>
          </w:p>
        </w:tc>
      </w:tr>
      <w:tr w:rsidR="00586B99" w:rsidRPr="00F4521D" w14:paraId="22AB6377" w14:textId="77777777" w:rsidTr="002D7C98">
        <w:tc>
          <w:tcPr>
            <w:tcW w:w="999" w:type="dxa"/>
            <w:vAlign w:val="center"/>
          </w:tcPr>
          <w:p w14:paraId="7038C153" w14:textId="77777777" w:rsidR="00586B99" w:rsidRPr="00F4521D" w:rsidRDefault="00586B99" w:rsidP="002D7C98">
            <w:pPr>
              <w:widowControl w:val="0"/>
              <w:suppressAutoHyphens/>
              <w:jc w:val="center"/>
              <w:rPr>
                <w:rFonts w:ascii="Arial" w:hAnsi="Arial" w:cs="Arial"/>
                <w:color w:val="000000"/>
                <w:kern w:val="1"/>
                <w:lang w:eastAsia="zh-CN" w:bidi="hi-IN"/>
              </w:rPr>
            </w:pPr>
            <w:r w:rsidRPr="00F4521D">
              <w:rPr>
                <w:rFonts w:ascii="Arial" w:hAnsi="Arial" w:cs="Arial"/>
                <w:color w:val="000000"/>
                <w:kern w:val="1"/>
                <w:lang w:eastAsia="zh-CN" w:bidi="hi-IN"/>
              </w:rPr>
              <w:t>III.1</w:t>
            </w:r>
          </w:p>
        </w:tc>
        <w:tc>
          <w:tcPr>
            <w:tcW w:w="3269" w:type="dxa"/>
            <w:vAlign w:val="center"/>
          </w:tcPr>
          <w:p w14:paraId="4C5D8F61" w14:textId="77777777" w:rsidR="00586B99" w:rsidRPr="00F4521D" w:rsidRDefault="00586B99" w:rsidP="002D7C98">
            <w:pPr>
              <w:widowControl w:val="0"/>
              <w:suppressAutoHyphens/>
              <w:rPr>
                <w:rFonts w:ascii="Arial" w:hAnsi="Arial" w:cs="Arial"/>
                <w:color w:val="000000"/>
                <w:lang w:val="es-ES"/>
              </w:rPr>
            </w:pPr>
            <w:r w:rsidRPr="00F4521D">
              <w:rPr>
                <w:rFonts w:ascii="Arial" w:hAnsi="Arial" w:cs="Arial"/>
                <w:color w:val="000000"/>
                <w:lang w:val="es-ES"/>
              </w:rPr>
              <w:t>Realizarea unei aplicaţii pentru telefonul mobil pentru achitarea contravalorii călătoriei cu transportul public</w:t>
            </w:r>
          </w:p>
        </w:tc>
        <w:tc>
          <w:tcPr>
            <w:tcW w:w="1595" w:type="dxa"/>
            <w:vAlign w:val="center"/>
          </w:tcPr>
          <w:p w14:paraId="3C524A64" w14:textId="77777777" w:rsidR="00586B99" w:rsidRPr="00F4521D" w:rsidRDefault="00586B99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3BFCA31D" w14:textId="74967B9F" w:rsidR="00586B99" w:rsidRPr="00F4521D" w:rsidRDefault="001B24C8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Eficienţa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economică</w:t>
            </w:r>
            <w:proofErr w:type="spellEnd"/>
          </w:p>
          <w:p w14:paraId="660A5FA2" w14:textId="77777777" w:rsidR="00586B99" w:rsidRPr="00F4521D" w:rsidRDefault="00586B99" w:rsidP="002D7C98">
            <w:pPr>
              <w:widowControl w:val="0"/>
              <w:suppressAutoHyphens/>
              <w:jc w:val="center"/>
              <w:rPr>
                <w:rFonts w:ascii="Arial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4026" w:type="dxa"/>
            <w:vAlign w:val="center"/>
          </w:tcPr>
          <w:p w14:paraId="3703AA5C" w14:textId="4F21155A" w:rsidR="00586B99" w:rsidRPr="00F4521D" w:rsidRDefault="001B24C8" w:rsidP="00005F79">
            <w:pPr>
              <w:widowControl w:val="0"/>
              <w:suppressAutoHyphens/>
              <w:rPr>
                <w:rFonts w:ascii="Arial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  <w:kern w:val="1"/>
                <w:lang w:eastAsia="zh-CN" w:bidi="hi-IN"/>
              </w:rPr>
              <w:t>Crearea</w:t>
            </w:r>
            <w:proofErr w:type="spellEnd"/>
            <w:r>
              <w:rPr>
                <w:rFonts w:ascii="Arial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lang w:eastAsia="zh-CN" w:bidi="hi-IN"/>
              </w:rPr>
              <w:t>unei</w:t>
            </w:r>
            <w:proofErr w:type="spellEnd"/>
            <w:r>
              <w:rPr>
                <w:rFonts w:ascii="Arial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lang w:eastAsia="zh-CN" w:bidi="hi-IN"/>
              </w:rPr>
              <w:t>reţele</w:t>
            </w:r>
            <w:proofErr w:type="spellEnd"/>
            <w:r>
              <w:rPr>
                <w:rFonts w:ascii="Arial" w:hAnsi="Arial" w:cs="Arial"/>
                <w:kern w:val="1"/>
                <w:lang w:eastAsia="zh-CN" w:bidi="hi-IN"/>
              </w:rPr>
              <w:t xml:space="preserve"> de </w:t>
            </w:r>
            <w:proofErr w:type="spellStart"/>
            <w:r>
              <w:rPr>
                <w:rFonts w:ascii="Arial" w:hAnsi="Arial" w:cs="Arial"/>
                <w:kern w:val="1"/>
                <w:lang w:eastAsia="zh-CN" w:bidi="hi-IN"/>
              </w:rPr>
              <w:t>puncte</w:t>
            </w:r>
            <w:proofErr w:type="spellEnd"/>
            <w:r>
              <w:rPr>
                <w:rFonts w:ascii="Arial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lang w:eastAsia="zh-CN" w:bidi="hi-IN"/>
              </w:rPr>
              <w:t>pentru</w:t>
            </w:r>
            <w:proofErr w:type="spellEnd"/>
            <w:r>
              <w:rPr>
                <w:rFonts w:ascii="Arial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lang w:eastAsia="zh-CN" w:bidi="hi-IN"/>
              </w:rPr>
              <w:t>eliberarea</w:t>
            </w:r>
            <w:proofErr w:type="spellEnd"/>
            <w:r>
              <w:rPr>
                <w:rFonts w:ascii="Arial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lang w:eastAsia="zh-CN" w:bidi="hi-IN"/>
              </w:rPr>
              <w:t>legitimaţiilor</w:t>
            </w:r>
            <w:proofErr w:type="spellEnd"/>
            <w:r>
              <w:rPr>
                <w:rFonts w:ascii="Arial" w:hAnsi="Arial" w:cs="Arial"/>
                <w:kern w:val="1"/>
                <w:lang w:eastAsia="zh-CN" w:bidi="hi-IN"/>
              </w:rPr>
              <w:t xml:space="preserve"> de </w:t>
            </w:r>
            <w:proofErr w:type="spellStart"/>
            <w:r>
              <w:rPr>
                <w:rFonts w:ascii="Arial" w:hAnsi="Arial" w:cs="Arial"/>
                <w:kern w:val="1"/>
                <w:lang w:eastAsia="zh-CN" w:bidi="hi-IN"/>
              </w:rPr>
              <w:t>călă</w:t>
            </w:r>
            <w:r w:rsidR="00586B99">
              <w:rPr>
                <w:rFonts w:ascii="Arial" w:hAnsi="Arial" w:cs="Arial"/>
                <w:kern w:val="1"/>
                <w:lang w:eastAsia="zh-CN" w:bidi="hi-IN"/>
              </w:rPr>
              <w:t>torie</w:t>
            </w:r>
            <w:proofErr w:type="spellEnd"/>
            <w:r w:rsidR="00586B99">
              <w:rPr>
                <w:rFonts w:ascii="Arial" w:hAnsi="Arial" w:cs="Arial"/>
                <w:kern w:val="1"/>
                <w:lang w:eastAsia="zh-CN" w:bidi="hi-IN"/>
              </w:rPr>
              <w:t xml:space="preserve"> cu </w:t>
            </w:r>
            <w:proofErr w:type="spellStart"/>
            <w:r w:rsidR="00586B99">
              <w:rPr>
                <w:rFonts w:ascii="Arial" w:hAnsi="Arial" w:cs="Arial"/>
                <w:kern w:val="1"/>
                <w:lang w:eastAsia="zh-CN" w:bidi="hi-IN"/>
              </w:rPr>
              <w:t>transportul</w:t>
            </w:r>
            <w:proofErr w:type="spellEnd"/>
            <w:r w:rsidR="00586B99">
              <w:rPr>
                <w:rFonts w:ascii="Arial" w:hAnsi="Arial" w:cs="Arial"/>
                <w:kern w:val="1"/>
                <w:lang w:eastAsia="zh-CN" w:bidi="hi-IN"/>
              </w:rPr>
              <w:t xml:space="preserve"> public local. </w:t>
            </w:r>
          </w:p>
        </w:tc>
      </w:tr>
      <w:tr w:rsidR="00586B99" w:rsidRPr="00F4521D" w14:paraId="46B35815" w14:textId="77777777" w:rsidTr="002D7C98">
        <w:tc>
          <w:tcPr>
            <w:tcW w:w="999" w:type="dxa"/>
            <w:vAlign w:val="center"/>
          </w:tcPr>
          <w:p w14:paraId="2413901E" w14:textId="77777777" w:rsidR="00586B99" w:rsidRPr="00F4521D" w:rsidRDefault="00586B99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</w:pPr>
            <w:r w:rsidRPr="00F4521D"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  <w:t>X.6</w:t>
            </w:r>
          </w:p>
        </w:tc>
        <w:tc>
          <w:tcPr>
            <w:tcW w:w="3269" w:type="dxa"/>
            <w:vAlign w:val="center"/>
          </w:tcPr>
          <w:p w14:paraId="1D8C981B" w14:textId="12691A85" w:rsidR="00586B99" w:rsidRPr="00F4521D" w:rsidRDefault="00586B99" w:rsidP="002D7C98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r w:rsidRPr="00F4521D">
              <w:rPr>
                <w:rFonts w:ascii="Arial" w:hAnsi="Arial" w:cs="Arial"/>
                <w:color w:val="000000"/>
                <w:lang w:val="es-ES"/>
              </w:rPr>
              <w:t xml:space="preserve">Realizarea unui website al operatorului de </w:t>
            </w:r>
            <w:r w:rsidR="001B24C8">
              <w:rPr>
                <w:rFonts w:ascii="Arial" w:hAnsi="Arial" w:cs="Arial"/>
                <w:color w:val="000000"/>
                <w:lang w:val="es-ES"/>
              </w:rPr>
              <w:t>transport public local şi unei aplicaţii pentru planificarea călă</w:t>
            </w:r>
            <w:r w:rsidRPr="00F4521D">
              <w:rPr>
                <w:rFonts w:ascii="Arial" w:hAnsi="Arial" w:cs="Arial"/>
                <w:color w:val="000000"/>
                <w:lang w:val="es-ES"/>
              </w:rPr>
              <w:t>toriei cu transportul public</w:t>
            </w:r>
          </w:p>
        </w:tc>
        <w:tc>
          <w:tcPr>
            <w:tcW w:w="1595" w:type="dxa"/>
            <w:vAlign w:val="center"/>
          </w:tcPr>
          <w:p w14:paraId="35B4090B" w14:textId="77777777" w:rsidR="00586B99" w:rsidRPr="00F4521D" w:rsidRDefault="00586B99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56CBBE8A" w14:textId="77777777" w:rsidR="00586B99" w:rsidRPr="00F4521D" w:rsidRDefault="00586B99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4026" w:type="dxa"/>
            <w:vAlign w:val="center"/>
          </w:tcPr>
          <w:p w14:paraId="6159A247" w14:textId="3E8FE47E" w:rsidR="00586B99" w:rsidRPr="00F4521D" w:rsidRDefault="00586B99" w:rsidP="00005F79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(Nu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există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)</w:t>
            </w:r>
          </w:p>
        </w:tc>
      </w:tr>
      <w:tr w:rsidR="00586B99" w:rsidRPr="00F4521D" w14:paraId="4C30B7FE" w14:textId="77777777" w:rsidTr="002D7C98">
        <w:tc>
          <w:tcPr>
            <w:tcW w:w="999" w:type="dxa"/>
            <w:vAlign w:val="center"/>
          </w:tcPr>
          <w:p w14:paraId="6946F2BF" w14:textId="77777777" w:rsidR="00586B99" w:rsidRPr="00F4521D" w:rsidRDefault="00586B99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</w:pPr>
            <w:r w:rsidRPr="00F4521D"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  <w:lastRenderedPageBreak/>
              <w:t>III.2</w:t>
            </w:r>
          </w:p>
        </w:tc>
        <w:tc>
          <w:tcPr>
            <w:tcW w:w="3269" w:type="dxa"/>
            <w:vAlign w:val="center"/>
          </w:tcPr>
          <w:p w14:paraId="61DB7069" w14:textId="77777777" w:rsidR="00586B99" w:rsidRPr="00F4521D" w:rsidRDefault="00586B99" w:rsidP="002D7C98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r w:rsidRPr="00F4521D">
              <w:rPr>
                <w:rFonts w:ascii="Arial" w:hAnsi="Arial" w:cs="Arial"/>
                <w:color w:val="000000"/>
                <w:lang w:val="es-ES"/>
              </w:rPr>
              <w:t>Realizarea unui website cu informaţii referitoare la traficul din oraş</w:t>
            </w:r>
          </w:p>
        </w:tc>
        <w:tc>
          <w:tcPr>
            <w:tcW w:w="1595" w:type="dxa"/>
            <w:vAlign w:val="center"/>
          </w:tcPr>
          <w:p w14:paraId="3A7462FB" w14:textId="77777777" w:rsidR="00586B99" w:rsidRPr="00F4521D" w:rsidRDefault="00586B99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1E06142C" w14:textId="77777777" w:rsidR="00586B99" w:rsidRPr="00F4521D" w:rsidRDefault="00586B99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4026" w:type="dxa"/>
            <w:vAlign w:val="center"/>
          </w:tcPr>
          <w:p w14:paraId="6A409F6B" w14:textId="068F6C58" w:rsidR="00586B99" w:rsidRPr="00F4521D" w:rsidRDefault="00586B99" w:rsidP="00005F79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(Nu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există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)</w:t>
            </w:r>
          </w:p>
        </w:tc>
      </w:tr>
      <w:tr w:rsidR="00586B99" w:rsidRPr="00F4521D" w14:paraId="4348726D" w14:textId="77777777" w:rsidTr="002D7C98">
        <w:tc>
          <w:tcPr>
            <w:tcW w:w="999" w:type="dxa"/>
            <w:vAlign w:val="center"/>
          </w:tcPr>
          <w:p w14:paraId="040F693D" w14:textId="77777777" w:rsidR="00586B99" w:rsidRPr="00F4521D" w:rsidRDefault="00586B99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</w:pPr>
            <w:r w:rsidRPr="00F4521D">
              <w:rPr>
                <w:rFonts w:ascii="Arial" w:eastAsia="SimSun" w:hAnsi="Arial" w:cs="Arial"/>
                <w:color w:val="000000"/>
                <w:kern w:val="1"/>
                <w:lang w:eastAsia="zh-CN" w:bidi="hi-IN"/>
              </w:rPr>
              <w:t>XII.1</w:t>
            </w:r>
          </w:p>
        </w:tc>
        <w:tc>
          <w:tcPr>
            <w:tcW w:w="3269" w:type="dxa"/>
            <w:vAlign w:val="center"/>
          </w:tcPr>
          <w:p w14:paraId="5E44F418" w14:textId="42ED8A09" w:rsidR="00586B99" w:rsidRPr="00F4521D" w:rsidRDefault="00586B99" w:rsidP="002D7C98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r w:rsidRPr="00F4521D">
              <w:rPr>
                <w:rFonts w:ascii="Arial" w:hAnsi="Arial" w:cs="Arial"/>
                <w:color w:val="000000"/>
                <w:lang w:val="es-ES"/>
              </w:rPr>
              <w:t>Construirea unui centru intermodal de transport destinat interconectării transpo</w:t>
            </w:r>
            <w:r w:rsidR="001B24C8">
              <w:rPr>
                <w:rFonts w:ascii="Arial" w:hAnsi="Arial" w:cs="Arial"/>
                <w:color w:val="000000"/>
                <w:lang w:val="es-ES"/>
              </w:rPr>
              <w:t>rtului public local cu cel judeţ</w:t>
            </w:r>
            <w:r w:rsidRPr="00F4521D">
              <w:rPr>
                <w:rFonts w:ascii="Arial" w:hAnsi="Arial" w:cs="Arial"/>
                <w:color w:val="000000"/>
                <w:lang w:val="es-ES"/>
              </w:rPr>
              <w:t>ean şi interurban</w:t>
            </w:r>
          </w:p>
        </w:tc>
        <w:tc>
          <w:tcPr>
            <w:tcW w:w="1595" w:type="dxa"/>
            <w:vAlign w:val="center"/>
          </w:tcPr>
          <w:p w14:paraId="165519A2" w14:textId="77777777" w:rsidR="00586B99" w:rsidRPr="00F4521D" w:rsidRDefault="00586B99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Accesibilitate</w:t>
            </w:r>
            <w:proofErr w:type="spellEnd"/>
          </w:p>
          <w:p w14:paraId="59C51851" w14:textId="593DACED" w:rsidR="00586B99" w:rsidRPr="00F4521D" w:rsidRDefault="001B24C8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Eficienţa</w:t>
            </w:r>
            <w:proofErr w:type="spellEnd"/>
            <w:r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economică</w:t>
            </w:r>
            <w:proofErr w:type="spellEnd"/>
          </w:p>
          <w:p w14:paraId="7942CBAA" w14:textId="18D8A844" w:rsidR="00586B99" w:rsidRPr="00F4521D" w:rsidRDefault="001B24C8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>
              <w:rPr>
                <w:rFonts w:ascii="Arial" w:eastAsia="SimSun" w:hAnsi="Arial" w:cs="Arial"/>
                <w:kern w:val="1"/>
                <w:lang w:eastAsia="zh-CN" w:bidi="hi-IN"/>
              </w:rPr>
              <w:t>Siguranţ</w:t>
            </w:r>
            <w:r w:rsidR="00586B99" w:rsidRPr="00F4521D">
              <w:rPr>
                <w:rFonts w:ascii="Arial" w:eastAsia="SimSun" w:hAnsi="Arial" w:cs="Arial"/>
                <w:kern w:val="1"/>
                <w:lang w:eastAsia="zh-CN" w:bidi="hi-IN"/>
              </w:rPr>
              <w:t>a</w:t>
            </w:r>
            <w:proofErr w:type="spellEnd"/>
          </w:p>
          <w:p w14:paraId="128C3CB6" w14:textId="77777777" w:rsidR="00586B99" w:rsidRPr="00F4521D" w:rsidRDefault="00586B99" w:rsidP="002D7C98">
            <w:pPr>
              <w:widowControl w:val="0"/>
              <w:suppressAutoHyphens/>
              <w:jc w:val="center"/>
              <w:rPr>
                <w:rFonts w:ascii="Arial" w:eastAsia="SimSun" w:hAnsi="Arial" w:cs="Arial"/>
                <w:kern w:val="1"/>
                <w:lang w:eastAsia="zh-CN" w:bidi="hi-IN"/>
              </w:rPr>
            </w:pP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Calitatea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</w:t>
            </w:r>
            <w:proofErr w:type="spellStart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>mediului</w:t>
            </w:r>
            <w:proofErr w:type="spellEnd"/>
            <w:r w:rsidRPr="00F4521D">
              <w:rPr>
                <w:rFonts w:ascii="Arial" w:eastAsia="SimSun" w:hAnsi="Arial" w:cs="Arial"/>
                <w:kern w:val="1"/>
                <w:lang w:eastAsia="zh-CN" w:bidi="hi-IN"/>
              </w:rPr>
              <w:t xml:space="preserve"> urban</w:t>
            </w:r>
          </w:p>
        </w:tc>
        <w:tc>
          <w:tcPr>
            <w:tcW w:w="4026" w:type="dxa"/>
            <w:vAlign w:val="center"/>
          </w:tcPr>
          <w:p w14:paraId="2901C0A6" w14:textId="349F0E1C" w:rsidR="00586B99" w:rsidRPr="00F4521D" w:rsidRDefault="00586B99" w:rsidP="00005F79">
            <w:pPr>
              <w:widowControl w:val="0"/>
              <w:suppressAutoHyphens/>
              <w:rPr>
                <w:rFonts w:ascii="Arial" w:eastAsia="SimSun" w:hAnsi="Arial" w:cs="Arial"/>
                <w:kern w:val="1"/>
                <w:lang w:eastAsia="zh-CN" w:bidi="hi-IN"/>
              </w:rPr>
            </w:pPr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 xml:space="preserve">(Nu </w:t>
            </w:r>
            <w:proofErr w:type="spellStart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există</w:t>
            </w:r>
            <w:proofErr w:type="spellEnd"/>
            <w:r w:rsidRPr="00541EC9">
              <w:rPr>
                <w:rFonts w:ascii="Arial" w:eastAsia="SimSun" w:hAnsi="Arial" w:cs="Arial"/>
                <w:kern w:val="1"/>
                <w:lang w:eastAsia="zh-CN" w:bidi="hi-IN"/>
              </w:rPr>
              <w:t>)</w:t>
            </w:r>
          </w:p>
        </w:tc>
      </w:tr>
    </w:tbl>
    <w:p w14:paraId="36BF28B0" w14:textId="4C00968A" w:rsidR="00541EC9" w:rsidRPr="00541EC9" w:rsidRDefault="00541EC9" w:rsidP="00541EC9">
      <w:pPr>
        <w:spacing w:after="0" w:line="240" w:lineRule="auto"/>
        <w:rPr>
          <w:rFonts w:ascii="Arial" w:hAnsi="Arial" w:cs="Mangal"/>
          <w:kern w:val="1"/>
          <w:sz w:val="20"/>
          <w:szCs w:val="24"/>
          <w:lang w:eastAsia="zh-CN" w:bidi="hi-IN"/>
        </w:rPr>
      </w:pPr>
    </w:p>
    <w:p w14:paraId="3279DB3C" w14:textId="7BD4D22A" w:rsidR="0054223C" w:rsidRDefault="0054223C">
      <w:pPr>
        <w:rPr>
          <w:rFonts w:ascii="Arial" w:hAnsi="Arial" w:cs="Mangal"/>
          <w:kern w:val="1"/>
          <w:sz w:val="24"/>
          <w:szCs w:val="24"/>
          <w:lang w:eastAsia="zh-CN" w:bidi="hi-IN"/>
        </w:rPr>
      </w:pPr>
      <w:r>
        <w:rPr>
          <w:rFonts w:ascii="Arial" w:hAnsi="Arial" w:cs="Mangal"/>
          <w:kern w:val="1"/>
          <w:sz w:val="24"/>
          <w:szCs w:val="24"/>
          <w:lang w:eastAsia="zh-CN" w:bidi="hi-IN"/>
        </w:rPr>
        <w:br w:type="page"/>
      </w:r>
    </w:p>
    <w:p w14:paraId="3846F113" w14:textId="190F8836" w:rsidR="00362A51" w:rsidRDefault="0054223C" w:rsidP="00B727FE">
      <w:pPr>
        <w:pStyle w:val="Titlu1"/>
        <w:rPr>
          <w:rFonts w:ascii="Arial" w:eastAsia="Times New Roman" w:hAnsi="Arial" w:cs="Arial"/>
          <w:b/>
          <w:bCs/>
          <w:color w:val="auto"/>
          <w:sz w:val="28"/>
          <w:szCs w:val="28"/>
          <w:lang w:val="ro-RO" w:eastAsia="zh-CN"/>
        </w:rPr>
      </w:pPr>
      <w:bookmarkStart w:id="26" w:name="_Toc96426653"/>
      <w:r w:rsidRPr="0054223C">
        <w:rPr>
          <w:rFonts w:asciiTheme="minorHAnsi" w:eastAsia="SimSun" w:hAnsiTheme="minorHAnsi" w:cstheme="minorBidi"/>
          <w:noProof/>
          <w:color w:val="auto"/>
          <w:sz w:val="22"/>
          <w:szCs w:val="22"/>
          <w:lang w:val="ro-RO" w:eastAsia="ro-RO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3B3E6C" wp14:editId="514A12A5">
                <wp:simplePos x="0" y="0"/>
                <wp:positionH relativeFrom="rightMargin">
                  <wp:posOffset>180975</wp:posOffset>
                </wp:positionH>
                <wp:positionV relativeFrom="paragraph">
                  <wp:posOffset>9525</wp:posOffset>
                </wp:positionV>
                <wp:extent cx="1828800" cy="182880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22519E7" w14:textId="27018196" w:rsidR="00125882" w:rsidRPr="00255557" w:rsidRDefault="00125882" w:rsidP="0054223C">
                            <w:pPr>
                              <w:pStyle w:val="Titlu1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385623" w:themeColor="accent6" w:themeShade="80"/>
                                <w:lang w:val="ro-RO" w:eastAsia="zh-CN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bookmarkStart w:id="27" w:name="_Toc96426654"/>
                            <w:r w:rsidRPr="00255557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385623" w:themeColor="accent6" w:themeShade="80"/>
                                <w:lang w:val="ro-RO" w:eastAsia="zh-CN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II.2</w:t>
                            </w:r>
                            <w:bookmarkEnd w:id="27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">
                            <a:rot lat="0" lon="0" rev="15600000"/>
                          </a:lightRig>
                        </a:scene3d>
                        <a:sp3d extrusionH="57150" prstMaterial="softEdge">
                          <a:bevelT w="25400" h="38100"/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3B3E6C" id="Text Box 13" o:spid="_x0000_s1070" type="#_x0000_t202" style="position:absolute;margin-left:14.25pt;margin-top:.75pt;width:2in;height:2in;z-index:251661312;visibility:visible;mso-wrap-style:none;mso-wrap-distance-left:9pt;mso-wrap-distance-top:0;mso-wrap-distance-right:9pt;mso-wrap-distance-bottom:0;mso-position-horizontal:absolute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" filled="f" stroked="f">
                <v:textbox style="mso-fit-shape-to-text:t">
                  <w:txbxContent>
                    <w:p w14:paraId="222519E7" w14:textId="27018196" w:rsidR="00125882" w:rsidRPr="00255557" w:rsidRDefault="00125882" w:rsidP="0054223C">
                      <w:pPr>
                        <w:pStyle w:val="Titlu1"/>
                        <w:jc w:val="center"/>
                        <w:rPr>
                          <w:rFonts w:ascii="Arial" w:eastAsia="Times New Roman" w:hAnsi="Arial" w:cs="Arial"/>
                          <w:b/>
                          <w:bCs/>
                          <w:color w:val="385623" w:themeColor="accent6" w:themeShade="80"/>
                          <w:lang w:val="ro-RO" w:eastAsia="zh-CN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bookmarkStart w:id="28" w:name="_Toc96426654"/>
                      <w:r w:rsidRPr="00255557">
                        <w:rPr>
                          <w:rFonts w:ascii="Arial" w:eastAsia="Times New Roman" w:hAnsi="Arial" w:cs="Arial"/>
                          <w:b/>
                          <w:bCs/>
                          <w:color w:val="385623" w:themeColor="accent6" w:themeShade="80"/>
                          <w:lang w:val="ro-RO" w:eastAsia="zh-CN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II.2</w:t>
                      </w:r>
                      <w:bookmarkEnd w:id="28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eastAsia="Times New Roman" w:hAnsi="Arial" w:cs="Arial"/>
          <w:b/>
          <w:bCs/>
          <w:color w:val="auto"/>
          <w:sz w:val="28"/>
          <w:szCs w:val="28"/>
          <w:lang w:val="ro-RO" w:eastAsia="zh-CN"/>
        </w:rPr>
        <w:t>II.</w:t>
      </w:r>
      <w:r w:rsidR="00362A51" w:rsidRPr="00A258C9">
        <w:rPr>
          <w:rFonts w:ascii="Arial" w:eastAsia="Times New Roman" w:hAnsi="Arial" w:cs="Arial"/>
          <w:b/>
          <w:bCs/>
          <w:color w:val="auto"/>
          <w:sz w:val="28"/>
          <w:szCs w:val="28"/>
          <w:lang w:val="ro-RO" w:eastAsia="zh-CN"/>
        </w:rPr>
        <w:t xml:space="preserve">2. Planul de </w:t>
      </w:r>
      <w:proofErr w:type="spellStart"/>
      <w:r w:rsidR="00362A51" w:rsidRPr="00A258C9">
        <w:rPr>
          <w:rFonts w:ascii="Arial" w:eastAsia="Times New Roman" w:hAnsi="Arial" w:cs="Arial"/>
          <w:b/>
          <w:bCs/>
          <w:color w:val="auto"/>
          <w:sz w:val="28"/>
          <w:szCs w:val="28"/>
          <w:lang w:val="ro-RO" w:eastAsia="zh-CN"/>
        </w:rPr>
        <w:t>actiune</w:t>
      </w:r>
      <w:bookmarkEnd w:id="26"/>
      <w:proofErr w:type="spellEnd"/>
    </w:p>
    <w:p w14:paraId="0D18D2C1" w14:textId="59CBD243" w:rsidR="00A258C9" w:rsidRPr="005A4C09" w:rsidRDefault="00D27E7C" w:rsidP="005A4C09">
      <w:pPr>
        <w:widowControl w:val="0"/>
        <w:suppressAutoHyphens/>
        <w:spacing w:after="0" w:line="276" w:lineRule="auto"/>
        <w:jc w:val="both"/>
        <w:rPr>
          <w:rFonts w:ascii="Arial" w:hAnsi="Arial" w:cs="Arial"/>
          <w:kern w:val="1"/>
          <w:lang w:eastAsia="zh-CN" w:bidi="hi-IN"/>
        </w:rPr>
      </w:pPr>
      <w:proofErr w:type="spellStart"/>
      <w:r w:rsidRPr="005A4C09">
        <w:rPr>
          <w:rFonts w:ascii="Arial" w:hAnsi="Arial" w:cs="Arial"/>
          <w:b/>
          <w:bCs/>
          <w:kern w:val="1"/>
          <w:lang w:eastAsia="zh-CN" w:bidi="hi-IN"/>
        </w:rPr>
        <w:t>Planul</w:t>
      </w:r>
      <w:proofErr w:type="spellEnd"/>
      <w:r w:rsidRPr="005A4C09">
        <w:rPr>
          <w:rFonts w:ascii="Arial" w:hAnsi="Arial" w:cs="Arial"/>
          <w:b/>
          <w:bCs/>
          <w:kern w:val="1"/>
          <w:lang w:eastAsia="zh-CN" w:bidi="hi-IN"/>
        </w:rPr>
        <w:t xml:space="preserve"> de </w:t>
      </w:r>
      <w:proofErr w:type="spellStart"/>
      <w:r w:rsidRPr="005A4C09">
        <w:rPr>
          <w:rFonts w:ascii="Arial" w:hAnsi="Arial" w:cs="Arial"/>
          <w:b/>
          <w:bCs/>
          <w:kern w:val="1"/>
          <w:lang w:eastAsia="zh-CN" w:bidi="hi-IN"/>
        </w:rPr>
        <w:t>acțiune</w:t>
      </w:r>
      <w:proofErr w:type="spellEnd"/>
      <w:r w:rsidRPr="005A4C09">
        <w:rPr>
          <w:rFonts w:ascii="Arial" w:hAnsi="Arial" w:cs="Arial"/>
          <w:b/>
          <w:bCs/>
          <w:kern w:val="1"/>
          <w:lang w:eastAsia="zh-CN" w:bidi="hi-IN"/>
        </w:rPr>
        <w:t xml:space="preserve"> </w:t>
      </w:r>
      <w:proofErr w:type="spellStart"/>
      <w:r w:rsidRPr="005A4C09">
        <w:rPr>
          <w:rFonts w:ascii="Arial" w:hAnsi="Arial" w:cs="Arial"/>
          <w:b/>
          <w:bCs/>
          <w:kern w:val="1"/>
          <w:lang w:eastAsia="zh-CN" w:bidi="hi-IN"/>
        </w:rPr>
        <w:t>este</w:t>
      </w:r>
      <w:proofErr w:type="spellEnd"/>
      <w:r w:rsidRPr="005A4C09">
        <w:rPr>
          <w:rFonts w:ascii="Arial" w:hAnsi="Arial" w:cs="Arial"/>
          <w:b/>
          <w:bCs/>
          <w:kern w:val="1"/>
          <w:lang w:eastAsia="zh-CN" w:bidi="hi-IN"/>
        </w:rPr>
        <w:t xml:space="preserve"> o </w:t>
      </w:r>
      <w:proofErr w:type="spellStart"/>
      <w:r w:rsidRPr="005A4C09">
        <w:rPr>
          <w:rFonts w:ascii="Arial" w:hAnsi="Arial" w:cs="Arial"/>
          <w:b/>
          <w:bCs/>
          <w:i/>
          <w:iCs/>
          <w:kern w:val="1"/>
          <w:u w:val="single"/>
          <w:lang w:eastAsia="zh-CN" w:bidi="hi-IN"/>
        </w:rPr>
        <w:t>component</w:t>
      </w:r>
      <w:r w:rsidRPr="005A4C09">
        <w:rPr>
          <w:rFonts w:ascii="Arial" w:eastAsia="Cambria" w:hAnsi="Arial" w:cs="Arial"/>
          <w:b/>
          <w:bCs/>
          <w:i/>
          <w:iCs/>
          <w:kern w:val="1"/>
          <w:u w:val="single"/>
          <w:lang w:eastAsia="zh-CN" w:bidi="hi-IN"/>
        </w:rPr>
        <w:t>ă</w:t>
      </w:r>
      <w:proofErr w:type="spellEnd"/>
      <w:r w:rsidRPr="005A4C09">
        <w:rPr>
          <w:rFonts w:ascii="Arial" w:hAnsi="Arial" w:cs="Arial"/>
          <w:b/>
          <w:bCs/>
          <w:i/>
          <w:iCs/>
          <w:kern w:val="1"/>
          <w:u w:val="single"/>
          <w:lang w:eastAsia="zh-CN" w:bidi="hi-IN"/>
        </w:rPr>
        <w:t xml:space="preserve"> a </w:t>
      </w:r>
      <w:proofErr w:type="spellStart"/>
      <w:r w:rsidRPr="005A4C09">
        <w:rPr>
          <w:rFonts w:ascii="Arial" w:hAnsi="Arial" w:cs="Arial"/>
          <w:b/>
          <w:bCs/>
          <w:i/>
          <w:iCs/>
          <w:kern w:val="1"/>
          <w:u w:val="single"/>
          <w:lang w:eastAsia="zh-CN" w:bidi="hi-IN"/>
        </w:rPr>
        <w:t>programǎrii</w:t>
      </w:r>
      <w:proofErr w:type="spellEnd"/>
      <w:r w:rsidRPr="005A4C09">
        <w:rPr>
          <w:rFonts w:ascii="Arial" w:hAnsi="Arial" w:cs="Arial" w:hint="eastAsia"/>
          <w:b/>
          <w:kern w:val="1"/>
          <w:lang w:eastAsia="zh-CN" w:bidi="hi-IN"/>
        </w:rPr>
        <w:t xml:space="preserve"> </w:t>
      </w:r>
      <w:r w:rsidR="00A258C9" w:rsidRPr="005A4C09">
        <w:rPr>
          <w:rFonts w:ascii="Arial" w:hAnsi="Arial" w:cs="Arial"/>
          <w:kern w:val="1"/>
          <w:lang w:eastAsia="zh-CN" w:bidi="hi-IN"/>
        </w:rPr>
        <w:t xml:space="preserve">care </w:t>
      </w:r>
      <w:proofErr w:type="spellStart"/>
      <w:r w:rsidR="00A258C9" w:rsidRPr="005A4C09">
        <w:rPr>
          <w:rFonts w:ascii="Arial" w:hAnsi="Arial" w:cs="Arial"/>
          <w:kern w:val="1"/>
          <w:lang w:eastAsia="zh-CN" w:bidi="hi-IN"/>
        </w:rPr>
        <w:t>pregǎtește</w:t>
      </w:r>
      <w:proofErr w:type="spellEnd"/>
      <w:r w:rsidR="00A258C9" w:rsidRPr="005A4C09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="00A258C9" w:rsidRPr="005A4C09">
        <w:rPr>
          <w:rFonts w:ascii="Arial" w:hAnsi="Arial" w:cs="Arial"/>
          <w:kern w:val="1"/>
          <w:lang w:eastAsia="zh-CN" w:bidi="hi-IN"/>
        </w:rPr>
        <w:t>etapa</w:t>
      </w:r>
      <w:proofErr w:type="spellEnd"/>
      <w:r w:rsidR="00A258C9" w:rsidRPr="005A4C09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="00A258C9" w:rsidRPr="005A4C09">
        <w:rPr>
          <w:rFonts w:ascii="Arial" w:hAnsi="Arial" w:cs="Arial"/>
          <w:kern w:val="1"/>
          <w:lang w:eastAsia="zh-CN" w:bidi="hi-IN"/>
        </w:rPr>
        <w:t>executivǎ</w:t>
      </w:r>
      <w:proofErr w:type="spellEnd"/>
      <w:r w:rsidR="00A258C9" w:rsidRPr="005A4C09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="00A258C9" w:rsidRPr="005A4C09">
        <w:rPr>
          <w:rFonts w:ascii="Arial" w:hAnsi="Arial" w:cs="Arial"/>
          <w:kern w:val="1"/>
          <w:lang w:eastAsia="zh-CN" w:bidi="hi-IN"/>
        </w:rPr>
        <w:t>prin</w:t>
      </w:r>
      <w:proofErr w:type="spellEnd"/>
      <w:r w:rsidR="00A258C9" w:rsidRPr="005A4C09">
        <w:rPr>
          <w:rFonts w:ascii="Arial" w:hAnsi="Arial" w:cs="Arial"/>
          <w:kern w:val="1"/>
          <w:lang w:eastAsia="zh-CN" w:bidi="hi-IN"/>
        </w:rPr>
        <w:t xml:space="preserve"> care se </w:t>
      </w:r>
      <w:proofErr w:type="spellStart"/>
      <w:r w:rsidR="00A258C9" w:rsidRPr="005A4C09">
        <w:rPr>
          <w:rFonts w:ascii="Arial" w:hAnsi="Arial" w:cs="Arial"/>
          <w:kern w:val="1"/>
          <w:lang w:eastAsia="zh-CN" w:bidi="hi-IN"/>
        </w:rPr>
        <w:t>încheie</w:t>
      </w:r>
      <w:proofErr w:type="spellEnd"/>
      <w:r w:rsidR="00A258C9" w:rsidRPr="005A4C09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="00A258C9" w:rsidRPr="005A4C09">
        <w:rPr>
          <w:rFonts w:ascii="Arial" w:hAnsi="Arial" w:cs="Arial"/>
          <w:kern w:val="1"/>
          <w:lang w:eastAsia="zh-CN" w:bidi="hi-IN"/>
        </w:rPr>
        <w:t>orice</w:t>
      </w:r>
      <w:proofErr w:type="spellEnd"/>
      <w:r w:rsidR="00A258C9" w:rsidRPr="005A4C09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="00A258C9" w:rsidRPr="005A4C09">
        <w:rPr>
          <w:rFonts w:ascii="Arial" w:hAnsi="Arial" w:cs="Arial"/>
          <w:kern w:val="1"/>
          <w:lang w:eastAsia="zh-CN" w:bidi="hi-IN"/>
        </w:rPr>
        <w:t>planificare</w:t>
      </w:r>
      <w:proofErr w:type="spellEnd"/>
      <w:r w:rsidR="00A258C9" w:rsidRPr="005A4C09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="00A258C9" w:rsidRPr="005A4C09">
        <w:rPr>
          <w:rFonts w:ascii="Arial" w:hAnsi="Arial" w:cs="Arial"/>
          <w:kern w:val="1"/>
          <w:lang w:eastAsia="zh-CN" w:bidi="hi-IN"/>
        </w:rPr>
        <w:t>aprobatǎ</w:t>
      </w:r>
      <w:proofErr w:type="spellEnd"/>
      <w:r w:rsidR="00A258C9" w:rsidRPr="005A4C09">
        <w:rPr>
          <w:rFonts w:ascii="Arial" w:hAnsi="Arial" w:cs="Arial"/>
          <w:kern w:val="1"/>
          <w:lang w:eastAsia="zh-CN" w:bidi="hi-IN"/>
        </w:rPr>
        <w:t xml:space="preserve">: </w:t>
      </w:r>
      <w:proofErr w:type="spellStart"/>
      <w:r w:rsidR="00A258C9" w:rsidRPr="005A4C09">
        <w:rPr>
          <w:rFonts w:ascii="Arial" w:hAnsi="Arial" w:cs="Arial"/>
          <w:kern w:val="1"/>
          <w:lang w:eastAsia="zh-CN" w:bidi="hi-IN"/>
        </w:rPr>
        <w:t>planul</w:t>
      </w:r>
      <w:proofErr w:type="spellEnd"/>
      <w:r w:rsidR="00A258C9" w:rsidRPr="005A4C09">
        <w:rPr>
          <w:rFonts w:ascii="Arial" w:hAnsi="Arial" w:cs="Arial"/>
          <w:kern w:val="1"/>
          <w:lang w:eastAsia="zh-CN" w:bidi="hi-IN"/>
        </w:rPr>
        <w:t xml:space="preserve"> de </w:t>
      </w:r>
      <w:proofErr w:type="spellStart"/>
      <w:r w:rsidR="00A258C9" w:rsidRPr="005A4C09">
        <w:rPr>
          <w:rFonts w:ascii="Arial" w:hAnsi="Arial" w:cs="Arial"/>
          <w:kern w:val="1"/>
          <w:lang w:eastAsia="zh-CN" w:bidi="hi-IN"/>
        </w:rPr>
        <w:t>acțiun</w:t>
      </w:r>
      <w:r w:rsidRPr="005A4C09">
        <w:rPr>
          <w:rFonts w:ascii="Arial" w:hAnsi="Arial" w:cs="Arial"/>
          <w:kern w:val="1"/>
          <w:lang w:eastAsia="zh-CN" w:bidi="hi-IN"/>
        </w:rPr>
        <w:t>e</w:t>
      </w:r>
      <w:proofErr w:type="spellEnd"/>
      <w:r w:rsidR="00A258C9" w:rsidRPr="005A4C09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="00A258C9" w:rsidRPr="005A4C09">
        <w:rPr>
          <w:rFonts w:ascii="Arial" w:hAnsi="Arial" w:cs="Arial"/>
          <w:kern w:val="1"/>
          <w:lang w:eastAsia="zh-CN" w:bidi="hi-IN"/>
        </w:rPr>
        <w:t>este</w:t>
      </w:r>
      <w:proofErr w:type="spellEnd"/>
      <w:r w:rsidR="00A258C9" w:rsidRPr="005A4C09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="00A258C9" w:rsidRPr="005A4C09">
        <w:rPr>
          <w:rFonts w:ascii="Arial" w:hAnsi="Arial" w:cs="Arial"/>
          <w:kern w:val="1"/>
          <w:lang w:eastAsia="zh-CN" w:bidi="hi-IN"/>
        </w:rPr>
        <w:t>elaborat</w:t>
      </w:r>
      <w:proofErr w:type="spellEnd"/>
      <w:r w:rsidR="00A258C9" w:rsidRPr="005A4C09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="00A258C9" w:rsidRPr="005A4C09">
        <w:rPr>
          <w:rFonts w:ascii="Arial" w:hAnsi="Arial" w:cs="Arial"/>
          <w:kern w:val="1"/>
          <w:lang w:eastAsia="zh-CN" w:bidi="hi-IN"/>
        </w:rPr>
        <w:t>în</w:t>
      </w:r>
      <w:proofErr w:type="spellEnd"/>
      <w:r w:rsidR="00A258C9" w:rsidRPr="005A4C09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="00A258C9" w:rsidRPr="005A4C09">
        <w:rPr>
          <w:rFonts w:ascii="Arial" w:hAnsi="Arial" w:cs="Arial"/>
          <w:kern w:val="1"/>
          <w:lang w:eastAsia="zh-CN" w:bidi="hi-IN"/>
        </w:rPr>
        <w:t>conformitate</w:t>
      </w:r>
      <w:proofErr w:type="spellEnd"/>
      <w:r w:rsidR="00A258C9" w:rsidRPr="005A4C09">
        <w:rPr>
          <w:rFonts w:ascii="Arial" w:hAnsi="Arial" w:cs="Arial"/>
          <w:kern w:val="1"/>
          <w:lang w:eastAsia="zh-CN" w:bidi="hi-IN"/>
        </w:rPr>
        <w:t xml:space="preserve"> cu </w:t>
      </w:r>
      <w:proofErr w:type="spellStart"/>
      <w:r w:rsidR="00A258C9" w:rsidRPr="005A4C09">
        <w:rPr>
          <w:rFonts w:ascii="Arial" w:hAnsi="Arial" w:cs="Arial"/>
          <w:kern w:val="1"/>
          <w:lang w:eastAsia="zh-CN" w:bidi="hi-IN"/>
        </w:rPr>
        <w:t>documentul</w:t>
      </w:r>
      <w:proofErr w:type="spellEnd"/>
      <w:r w:rsidR="00A258C9" w:rsidRPr="005A4C09">
        <w:rPr>
          <w:rFonts w:ascii="Arial" w:hAnsi="Arial" w:cs="Arial"/>
          <w:kern w:val="1"/>
          <w:lang w:eastAsia="zh-CN" w:bidi="hi-IN"/>
        </w:rPr>
        <w:t xml:space="preserve"> final al </w:t>
      </w:r>
      <w:proofErr w:type="spellStart"/>
      <w:r w:rsidR="00A258C9" w:rsidRPr="005A4C09">
        <w:rPr>
          <w:rFonts w:ascii="Arial" w:hAnsi="Arial" w:cs="Arial"/>
          <w:kern w:val="1"/>
          <w:lang w:eastAsia="zh-CN" w:bidi="hi-IN"/>
        </w:rPr>
        <w:t>politicii</w:t>
      </w:r>
      <w:proofErr w:type="spellEnd"/>
      <w:r w:rsidR="00A258C9" w:rsidRPr="005A4C09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="00A258C9" w:rsidRPr="005A4C09">
        <w:rPr>
          <w:rFonts w:ascii="Arial" w:hAnsi="Arial" w:cs="Arial"/>
          <w:kern w:val="1"/>
          <w:lang w:eastAsia="zh-CN" w:bidi="hi-IN"/>
        </w:rPr>
        <w:t>agreate</w:t>
      </w:r>
      <w:proofErr w:type="spellEnd"/>
      <w:r w:rsidR="00A258C9" w:rsidRPr="005A4C09">
        <w:rPr>
          <w:rFonts w:ascii="Arial" w:hAnsi="Arial" w:cs="Arial"/>
          <w:kern w:val="1"/>
          <w:lang w:eastAsia="zh-CN" w:bidi="hi-IN"/>
        </w:rPr>
        <w:t xml:space="preserve"> de </w:t>
      </w:r>
      <w:proofErr w:type="spellStart"/>
      <w:r w:rsidR="00A258C9" w:rsidRPr="005A4C09">
        <w:rPr>
          <w:rFonts w:ascii="Arial" w:hAnsi="Arial" w:cs="Arial"/>
          <w:kern w:val="1"/>
          <w:lang w:eastAsia="zh-CN" w:bidi="hi-IN"/>
        </w:rPr>
        <w:t>grupul</w:t>
      </w:r>
      <w:proofErr w:type="spellEnd"/>
      <w:r w:rsidR="00A258C9" w:rsidRPr="005A4C09">
        <w:rPr>
          <w:rFonts w:ascii="Arial" w:hAnsi="Arial" w:cs="Arial"/>
          <w:kern w:val="1"/>
          <w:lang w:eastAsia="zh-CN" w:bidi="hi-IN"/>
        </w:rPr>
        <w:t xml:space="preserve"> de </w:t>
      </w:r>
      <w:proofErr w:type="spellStart"/>
      <w:r w:rsidR="00A258C9" w:rsidRPr="005A4C09">
        <w:rPr>
          <w:rFonts w:ascii="Arial" w:hAnsi="Arial" w:cs="Arial"/>
          <w:kern w:val="1"/>
          <w:lang w:eastAsia="zh-CN" w:bidi="hi-IN"/>
        </w:rPr>
        <w:t>decizie</w:t>
      </w:r>
      <w:proofErr w:type="spellEnd"/>
      <w:r w:rsidR="00A258C9" w:rsidRPr="005A4C09">
        <w:rPr>
          <w:rFonts w:ascii="Arial" w:hAnsi="Arial" w:cs="Arial"/>
          <w:kern w:val="1"/>
          <w:lang w:eastAsia="zh-CN" w:bidi="hi-IN"/>
        </w:rPr>
        <w:t xml:space="preserve"> care a </w:t>
      </w:r>
      <w:proofErr w:type="spellStart"/>
      <w:r w:rsidR="00A258C9" w:rsidRPr="005A4C09">
        <w:rPr>
          <w:rFonts w:ascii="Arial" w:hAnsi="Arial" w:cs="Arial"/>
          <w:kern w:val="1"/>
          <w:lang w:eastAsia="zh-CN" w:bidi="hi-IN"/>
        </w:rPr>
        <w:t>supervizat</w:t>
      </w:r>
      <w:proofErr w:type="spellEnd"/>
      <w:r w:rsidR="00A258C9" w:rsidRPr="005A4C09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="00A258C9" w:rsidRPr="005A4C09">
        <w:rPr>
          <w:rFonts w:ascii="Arial" w:hAnsi="Arial" w:cs="Arial"/>
          <w:kern w:val="1"/>
          <w:lang w:eastAsia="zh-CN" w:bidi="hi-IN"/>
        </w:rPr>
        <w:t>problema</w:t>
      </w:r>
      <w:proofErr w:type="spellEnd"/>
      <w:r w:rsidR="00A258C9" w:rsidRPr="005A4C09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="00A258C9" w:rsidRPr="005A4C09">
        <w:rPr>
          <w:rFonts w:ascii="Arial" w:hAnsi="Arial" w:cs="Arial"/>
          <w:kern w:val="1"/>
          <w:lang w:eastAsia="zh-CN" w:bidi="hi-IN"/>
        </w:rPr>
        <w:t>specificatǎ</w:t>
      </w:r>
      <w:proofErr w:type="spellEnd"/>
      <w:r w:rsidR="00A258C9" w:rsidRPr="005A4C09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="00A258C9" w:rsidRPr="005A4C09">
        <w:rPr>
          <w:rFonts w:ascii="Arial" w:hAnsi="Arial" w:cs="Arial"/>
          <w:kern w:val="1"/>
          <w:lang w:eastAsia="zh-CN" w:bidi="hi-IN"/>
        </w:rPr>
        <w:t>mai</w:t>
      </w:r>
      <w:proofErr w:type="spellEnd"/>
      <w:r w:rsidR="00A258C9" w:rsidRPr="005A4C09">
        <w:rPr>
          <w:rFonts w:ascii="Arial" w:hAnsi="Arial" w:cs="Arial"/>
          <w:kern w:val="1"/>
          <w:lang w:eastAsia="zh-CN" w:bidi="hi-IN"/>
        </w:rPr>
        <w:t xml:space="preserve"> sus. </w:t>
      </w:r>
      <w:proofErr w:type="spellStart"/>
      <w:r w:rsidR="0054223C">
        <w:rPr>
          <w:rFonts w:ascii="Arial" w:hAnsi="Arial" w:cs="Arial"/>
          <w:kern w:val="1"/>
          <w:lang w:eastAsia="zh-CN" w:bidi="hi-IN"/>
        </w:rPr>
        <w:t>Î</w:t>
      </w:r>
      <w:r w:rsidR="00A258C9" w:rsidRPr="005A4C09">
        <w:rPr>
          <w:rFonts w:ascii="Arial" w:hAnsi="Arial" w:cs="Arial"/>
          <w:kern w:val="1"/>
          <w:lang w:eastAsia="zh-CN" w:bidi="hi-IN"/>
        </w:rPr>
        <w:t>n</w:t>
      </w:r>
      <w:proofErr w:type="spellEnd"/>
      <w:r w:rsidR="00A258C9" w:rsidRPr="005A4C09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="00A258C9" w:rsidRPr="005A4C09">
        <w:rPr>
          <w:rFonts w:ascii="Arial" w:hAnsi="Arial" w:cs="Arial"/>
          <w:kern w:val="1"/>
          <w:lang w:eastAsia="zh-CN" w:bidi="hi-IN"/>
        </w:rPr>
        <w:t>conținutul</w:t>
      </w:r>
      <w:proofErr w:type="spellEnd"/>
      <w:r w:rsidR="00A258C9" w:rsidRPr="005A4C09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="00A258C9" w:rsidRPr="005A4C09">
        <w:rPr>
          <w:rFonts w:ascii="Arial" w:hAnsi="Arial" w:cs="Arial"/>
          <w:kern w:val="1"/>
          <w:lang w:eastAsia="zh-CN" w:bidi="hi-IN"/>
        </w:rPr>
        <w:t>planului</w:t>
      </w:r>
      <w:proofErr w:type="spellEnd"/>
      <w:r w:rsidR="00A258C9" w:rsidRPr="005A4C09">
        <w:rPr>
          <w:rFonts w:ascii="Arial" w:hAnsi="Arial" w:cs="Arial"/>
          <w:kern w:val="1"/>
          <w:lang w:eastAsia="zh-CN" w:bidi="hi-IN"/>
        </w:rPr>
        <w:t xml:space="preserve"> de </w:t>
      </w:r>
      <w:proofErr w:type="spellStart"/>
      <w:r w:rsidR="00A258C9" w:rsidRPr="005A4C09">
        <w:rPr>
          <w:rFonts w:ascii="Arial" w:hAnsi="Arial" w:cs="Arial"/>
          <w:kern w:val="1"/>
          <w:lang w:eastAsia="zh-CN" w:bidi="hi-IN"/>
        </w:rPr>
        <w:t>acțiuni</w:t>
      </w:r>
      <w:proofErr w:type="spellEnd"/>
      <w:r w:rsidR="00A258C9" w:rsidRPr="005A4C09">
        <w:rPr>
          <w:rFonts w:ascii="Arial" w:hAnsi="Arial" w:cs="Arial"/>
          <w:kern w:val="1"/>
          <w:lang w:eastAsia="zh-CN" w:bidi="hi-IN"/>
        </w:rPr>
        <w:t xml:space="preserve"> sunt fixate „</w:t>
      </w:r>
      <w:proofErr w:type="spellStart"/>
      <w:r w:rsidR="00A258C9" w:rsidRPr="005A4C09">
        <w:rPr>
          <w:rFonts w:ascii="Arial" w:hAnsi="Arial" w:cs="Arial"/>
          <w:kern w:val="1"/>
          <w:lang w:eastAsia="zh-CN" w:bidi="hi-IN"/>
        </w:rPr>
        <w:t>misiuni</w:t>
      </w:r>
      <w:proofErr w:type="spellEnd"/>
      <w:r w:rsidR="00A258C9" w:rsidRPr="005A4C09">
        <w:rPr>
          <w:rFonts w:ascii="Arial" w:hAnsi="Arial" w:cs="Arial"/>
          <w:kern w:val="1"/>
          <w:lang w:eastAsia="zh-CN" w:bidi="hi-IN"/>
        </w:rPr>
        <w:t xml:space="preserve">” </w:t>
      </w:r>
      <w:proofErr w:type="spellStart"/>
      <w:r w:rsidR="00A258C9" w:rsidRPr="005A4C09">
        <w:rPr>
          <w:rFonts w:ascii="Arial" w:hAnsi="Arial" w:cs="Arial"/>
          <w:kern w:val="1"/>
          <w:lang w:eastAsia="zh-CN" w:bidi="hi-IN"/>
        </w:rPr>
        <w:t>clare</w:t>
      </w:r>
      <w:proofErr w:type="spellEnd"/>
      <w:r w:rsidR="00A258C9" w:rsidRPr="005A4C09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="00A258C9" w:rsidRPr="005A4C09">
        <w:rPr>
          <w:rFonts w:ascii="Arial" w:hAnsi="Arial" w:cs="Arial"/>
          <w:kern w:val="1"/>
          <w:lang w:eastAsia="zh-CN" w:bidi="hi-IN"/>
        </w:rPr>
        <w:t>pentru</w:t>
      </w:r>
      <w:proofErr w:type="spellEnd"/>
      <w:r w:rsidR="00A258C9" w:rsidRPr="005A4C09">
        <w:rPr>
          <w:rFonts w:ascii="Arial" w:hAnsi="Arial" w:cs="Arial"/>
          <w:kern w:val="1"/>
          <w:lang w:eastAsia="zh-CN" w:bidi="hi-IN"/>
        </w:rPr>
        <w:t xml:space="preserve"> un </w:t>
      </w:r>
      <w:proofErr w:type="spellStart"/>
      <w:r w:rsidR="00A258C9" w:rsidRPr="005A4C09">
        <w:rPr>
          <w:rFonts w:ascii="Arial" w:hAnsi="Arial" w:cs="Arial"/>
          <w:kern w:val="1"/>
          <w:lang w:eastAsia="zh-CN" w:bidi="hi-IN"/>
        </w:rPr>
        <w:t>orizont</w:t>
      </w:r>
      <w:proofErr w:type="spellEnd"/>
      <w:r w:rsidR="00A258C9" w:rsidRPr="005A4C09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="00A258C9" w:rsidRPr="005A4C09">
        <w:rPr>
          <w:rFonts w:ascii="Arial" w:hAnsi="Arial" w:cs="Arial"/>
          <w:kern w:val="1"/>
          <w:lang w:eastAsia="zh-CN" w:bidi="hi-IN"/>
        </w:rPr>
        <w:t>relativ</w:t>
      </w:r>
      <w:proofErr w:type="spellEnd"/>
      <w:r w:rsidR="00A258C9" w:rsidRPr="005A4C09">
        <w:rPr>
          <w:rFonts w:ascii="Arial" w:hAnsi="Arial" w:cs="Arial"/>
          <w:kern w:val="1"/>
          <w:lang w:eastAsia="zh-CN" w:bidi="hi-IN"/>
        </w:rPr>
        <w:t xml:space="preserve"> lung de </w:t>
      </w:r>
      <w:proofErr w:type="spellStart"/>
      <w:r w:rsidR="00A258C9" w:rsidRPr="005A4C09">
        <w:rPr>
          <w:rFonts w:ascii="Arial" w:hAnsi="Arial" w:cs="Arial"/>
          <w:kern w:val="1"/>
          <w:lang w:eastAsia="zh-CN" w:bidi="hi-IN"/>
        </w:rPr>
        <w:t>timp</w:t>
      </w:r>
      <w:proofErr w:type="spellEnd"/>
      <w:r w:rsidR="00A258C9" w:rsidRPr="005A4C09">
        <w:rPr>
          <w:rFonts w:ascii="Arial" w:hAnsi="Arial" w:cs="Arial"/>
          <w:kern w:val="1"/>
          <w:vertAlign w:val="superscript"/>
          <w:lang w:eastAsia="zh-CN" w:bidi="hi-IN"/>
        </w:rPr>
        <w:footnoteReference w:id="1"/>
      </w:r>
      <w:r w:rsidR="00A258C9" w:rsidRPr="005A4C09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="00A258C9" w:rsidRPr="005A4C09">
        <w:rPr>
          <w:rFonts w:ascii="Arial" w:hAnsi="Arial" w:cs="Arial"/>
          <w:kern w:val="1"/>
          <w:lang w:eastAsia="zh-CN" w:bidi="hi-IN"/>
        </w:rPr>
        <w:t>într</w:t>
      </w:r>
      <w:proofErr w:type="spellEnd"/>
      <w:r w:rsidR="00A258C9" w:rsidRPr="005A4C09">
        <w:rPr>
          <w:rFonts w:ascii="Arial" w:hAnsi="Arial" w:cs="Arial"/>
          <w:kern w:val="1"/>
          <w:lang w:eastAsia="zh-CN" w:bidi="hi-IN"/>
        </w:rPr>
        <w:t xml:space="preserve">-un </w:t>
      </w:r>
      <w:proofErr w:type="spellStart"/>
      <w:r w:rsidR="00A258C9" w:rsidRPr="005A4C09">
        <w:rPr>
          <w:rFonts w:ascii="Arial" w:hAnsi="Arial" w:cs="Arial"/>
          <w:kern w:val="1"/>
          <w:lang w:eastAsia="zh-CN" w:bidi="hi-IN"/>
        </w:rPr>
        <w:t>anumit</w:t>
      </w:r>
      <w:proofErr w:type="spellEnd"/>
      <w:r w:rsidR="00A258C9" w:rsidRPr="005A4C09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="00A258C9" w:rsidRPr="005A4C09">
        <w:rPr>
          <w:rFonts w:ascii="Arial" w:hAnsi="Arial" w:cs="Arial"/>
          <w:kern w:val="1"/>
          <w:lang w:eastAsia="zh-CN" w:bidi="hi-IN"/>
        </w:rPr>
        <w:t>domeniu</w:t>
      </w:r>
      <w:proofErr w:type="spellEnd"/>
      <w:r w:rsidR="00A258C9" w:rsidRPr="005A4C09">
        <w:rPr>
          <w:rFonts w:ascii="Arial" w:hAnsi="Arial" w:cs="Arial"/>
          <w:kern w:val="1"/>
          <w:lang w:eastAsia="zh-CN" w:bidi="hi-IN"/>
        </w:rPr>
        <w:t xml:space="preserve">. </w:t>
      </w:r>
    </w:p>
    <w:p w14:paraId="445614EE" w14:textId="77777777" w:rsidR="009E1928" w:rsidRPr="005A4C09" w:rsidRDefault="009E1928" w:rsidP="005A4C09">
      <w:pPr>
        <w:widowControl w:val="0"/>
        <w:suppressAutoHyphens/>
        <w:spacing w:after="0" w:line="276" w:lineRule="auto"/>
        <w:jc w:val="both"/>
        <w:rPr>
          <w:rFonts w:ascii="Arial" w:hAnsi="Arial" w:cs="Arial"/>
          <w:kern w:val="1"/>
          <w:lang w:eastAsia="zh-CN" w:bidi="hi-IN"/>
        </w:rPr>
      </w:pPr>
    </w:p>
    <w:p w14:paraId="71CD473B" w14:textId="26A84F27" w:rsidR="00A258C9" w:rsidRPr="005A4C09" w:rsidRDefault="00A258C9" w:rsidP="005A4C09">
      <w:pPr>
        <w:widowControl w:val="0"/>
        <w:suppressAutoHyphens/>
        <w:spacing w:after="0" w:line="276" w:lineRule="auto"/>
        <w:jc w:val="both"/>
        <w:rPr>
          <w:rFonts w:ascii="Arial" w:hAnsi="Arial" w:cs="Arial"/>
          <w:kern w:val="1"/>
          <w:lang w:eastAsia="zh-CN" w:bidi="hi-IN"/>
        </w:rPr>
      </w:pPr>
      <w:proofErr w:type="spellStart"/>
      <w:r w:rsidRPr="005A4C09">
        <w:rPr>
          <w:rFonts w:ascii="Arial" w:hAnsi="Arial" w:cs="Arial"/>
          <w:kern w:val="1"/>
          <w:lang w:eastAsia="zh-CN" w:bidi="hi-IN"/>
        </w:rPr>
        <w:t>M</w:t>
      </w:r>
      <w:r w:rsidRPr="005A4C09">
        <w:rPr>
          <w:rFonts w:ascii="Arial" w:hAnsi="Arial" w:cs="Arial"/>
          <w:kern w:val="1"/>
          <w:lang w:bidi="hi-IN"/>
        </w:rPr>
        <w:t>ă</w:t>
      </w:r>
      <w:r w:rsidRPr="005A4C09">
        <w:rPr>
          <w:rFonts w:ascii="Arial" w:hAnsi="Arial" w:cs="Arial"/>
          <w:kern w:val="1"/>
          <w:lang w:eastAsia="zh-CN" w:bidi="hi-IN"/>
        </w:rPr>
        <w:t>surile</w:t>
      </w:r>
      <w:proofErr w:type="spellEnd"/>
      <w:r w:rsidRPr="005A4C09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5A4C09">
        <w:rPr>
          <w:rFonts w:ascii="Arial" w:hAnsi="Arial" w:cs="Arial"/>
          <w:bCs/>
          <w:kern w:val="1"/>
          <w:lang w:eastAsia="zh-CN" w:bidi="hi-IN"/>
        </w:rPr>
        <w:t>ș</w:t>
      </w:r>
      <w:r w:rsidRPr="005A4C09">
        <w:rPr>
          <w:rFonts w:ascii="Arial" w:hAnsi="Arial" w:cs="Arial"/>
          <w:kern w:val="1"/>
          <w:lang w:eastAsia="zh-CN" w:bidi="hi-IN"/>
        </w:rPr>
        <w:t>i</w:t>
      </w:r>
      <w:proofErr w:type="spellEnd"/>
      <w:r w:rsidRPr="005A4C09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5A4C09">
        <w:rPr>
          <w:rFonts w:ascii="Arial" w:hAnsi="Arial" w:cs="Arial"/>
          <w:kern w:val="1"/>
          <w:lang w:eastAsia="zh-CN" w:bidi="hi-IN"/>
        </w:rPr>
        <w:t>proiectele</w:t>
      </w:r>
      <w:proofErr w:type="spellEnd"/>
      <w:r w:rsidRPr="005A4C09">
        <w:rPr>
          <w:rFonts w:ascii="Arial" w:hAnsi="Arial" w:cs="Arial"/>
          <w:kern w:val="1"/>
          <w:lang w:eastAsia="zh-CN" w:bidi="hi-IN"/>
        </w:rPr>
        <w:t xml:space="preserve"> din </w:t>
      </w:r>
      <w:proofErr w:type="spellStart"/>
      <w:r w:rsidRPr="005A4C09">
        <w:rPr>
          <w:rFonts w:ascii="Arial" w:hAnsi="Arial" w:cs="Arial"/>
          <w:kern w:val="1"/>
          <w:lang w:eastAsia="zh-CN" w:bidi="hi-IN"/>
        </w:rPr>
        <w:t>scenariul</w:t>
      </w:r>
      <w:proofErr w:type="spellEnd"/>
      <w:r w:rsidRPr="005A4C09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5A4C09">
        <w:rPr>
          <w:rFonts w:ascii="Arial" w:hAnsi="Arial" w:cs="Arial"/>
          <w:kern w:val="1"/>
          <w:lang w:eastAsia="zh-CN" w:bidi="hi-IN"/>
        </w:rPr>
        <w:t>preferat</w:t>
      </w:r>
      <w:proofErr w:type="spellEnd"/>
      <w:r w:rsidRPr="005A4C09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5A4C09">
        <w:rPr>
          <w:rFonts w:ascii="Arial" w:hAnsi="Arial" w:cs="Arial"/>
          <w:kern w:val="1"/>
          <w:lang w:eastAsia="zh-CN" w:bidi="hi-IN"/>
        </w:rPr>
        <w:t>vor</w:t>
      </w:r>
      <w:proofErr w:type="spellEnd"/>
      <w:r w:rsidRPr="005A4C09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5A4C09">
        <w:rPr>
          <w:rFonts w:ascii="Arial" w:hAnsi="Arial" w:cs="Arial"/>
          <w:kern w:val="1"/>
          <w:lang w:eastAsia="zh-CN" w:bidi="hi-IN"/>
        </w:rPr>
        <w:t>constitui</w:t>
      </w:r>
      <w:proofErr w:type="spellEnd"/>
      <w:r w:rsidRPr="005A4C09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5A4C09">
        <w:rPr>
          <w:rFonts w:ascii="Arial" w:hAnsi="Arial" w:cs="Arial"/>
          <w:kern w:val="1"/>
          <w:lang w:eastAsia="zh-CN" w:bidi="hi-IN"/>
        </w:rPr>
        <w:t>planul</w:t>
      </w:r>
      <w:proofErr w:type="spellEnd"/>
      <w:r w:rsidRPr="005A4C09">
        <w:rPr>
          <w:rFonts w:ascii="Arial" w:hAnsi="Arial" w:cs="Arial"/>
          <w:kern w:val="1"/>
          <w:lang w:eastAsia="zh-CN" w:bidi="hi-IN"/>
        </w:rPr>
        <w:t xml:space="preserve"> de </w:t>
      </w:r>
      <w:proofErr w:type="spellStart"/>
      <w:r w:rsidRPr="005A4C09">
        <w:rPr>
          <w:rFonts w:ascii="Arial" w:hAnsi="Arial" w:cs="Arial"/>
          <w:kern w:val="1"/>
          <w:lang w:eastAsia="zh-CN" w:bidi="hi-IN"/>
        </w:rPr>
        <w:t>ac</w:t>
      </w:r>
      <w:r w:rsidRPr="005A4C09">
        <w:rPr>
          <w:rFonts w:ascii="Arial" w:hAnsi="Arial" w:cs="Arial"/>
          <w:bCs/>
          <w:kern w:val="1"/>
          <w:lang w:eastAsia="zh-CN" w:bidi="hi-IN"/>
        </w:rPr>
        <w:t>ț</w:t>
      </w:r>
      <w:r w:rsidRPr="005A4C09">
        <w:rPr>
          <w:rFonts w:ascii="Arial" w:hAnsi="Arial" w:cs="Arial"/>
          <w:kern w:val="1"/>
          <w:lang w:eastAsia="zh-CN" w:bidi="hi-IN"/>
        </w:rPr>
        <w:t>iune</w:t>
      </w:r>
      <w:proofErr w:type="spellEnd"/>
      <w:r w:rsidRPr="005A4C09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5A4C09">
        <w:rPr>
          <w:rFonts w:ascii="Arial" w:hAnsi="Arial" w:cs="Arial"/>
          <w:kern w:val="1"/>
          <w:lang w:eastAsia="zh-CN" w:bidi="hi-IN"/>
        </w:rPr>
        <w:t>pentru</w:t>
      </w:r>
      <w:proofErr w:type="spellEnd"/>
      <w:r w:rsidRPr="005A4C09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5A4C09">
        <w:rPr>
          <w:rFonts w:ascii="Arial" w:hAnsi="Arial" w:cs="Arial"/>
          <w:kern w:val="1"/>
          <w:lang w:eastAsia="zh-CN" w:bidi="hi-IN"/>
        </w:rPr>
        <w:t>dezvoltarea</w:t>
      </w:r>
      <w:proofErr w:type="spellEnd"/>
      <w:r w:rsidRPr="005A4C09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5A4C09">
        <w:rPr>
          <w:rFonts w:ascii="Arial" w:hAnsi="Arial" w:cs="Arial"/>
          <w:kern w:val="1"/>
          <w:lang w:eastAsia="zh-CN" w:bidi="hi-IN"/>
        </w:rPr>
        <w:t>durabil</w:t>
      </w:r>
      <w:r w:rsidRPr="005A4C09">
        <w:rPr>
          <w:rFonts w:ascii="Arial" w:hAnsi="Arial" w:cs="Arial"/>
          <w:kern w:val="1"/>
          <w:lang w:bidi="hi-IN"/>
        </w:rPr>
        <w:t>ă</w:t>
      </w:r>
      <w:proofErr w:type="spellEnd"/>
      <w:r w:rsidRPr="005A4C09">
        <w:rPr>
          <w:rFonts w:ascii="Arial" w:hAnsi="Arial" w:cs="Arial"/>
          <w:kern w:val="1"/>
          <w:lang w:eastAsia="zh-CN" w:bidi="hi-IN"/>
        </w:rPr>
        <w:t xml:space="preserve"> a </w:t>
      </w:r>
      <w:proofErr w:type="spellStart"/>
      <w:r w:rsidR="001B24C8">
        <w:rPr>
          <w:rFonts w:ascii="Arial" w:hAnsi="Arial" w:cs="Arial"/>
          <w:kern w:val="1"/>
          <w:lang w:eastAsia="zh-CN" w:bidi="hi-IN"/>
        </w:rPr>
        <w:t>Oraş</w:t>
      </w:r>
      <w:r w:rsidR="00CE19EA">
        <w:rPr>
          <w:rFonts w:ascii="Arial" w:hAnsi="Arial" w:cs="Arial"/>
          <w:kern w:val="1"/>
          <w:lang w:eastAsia="zh-CN" w:bidi="hi-IN"/>
        </w:rPr>
        <w:t>ului</w:t>
      </w:r>
      <w:proofErr w:type="spellEnd"/>
      <w:r w:rsidR="00CE19EA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="00CE19EA">
        <w:rPr>
          <w:rFonts w:ascii="Arial" w:hAnsi="Arial" w:cs="Arial"/>
          <w:kern w:val="1"/>
          <w:lang w:eastAsia="zh-CN" w:bidi="hi-IN"/>
        </w:rPr>
        <w:t>Horezu</w:t>
      </w:r>
      <w:proofErr w:type="spellEnd"/>
      <w:r w:rsidRPr="005A4C09">
        <w:rPr>
          <w:rFonts w:ascii="Arial" w:hAnsi="Arial" w:cs="Arial"/>
          <w:kern w:val="1"/>
          <w:lang w:eastAsia="zh-CN" w:bidi="hi-IN"/>
        </w:rPr>
        <w:t xml:space="preserve">. </w:t>
      </w:r>
      <w:proofErr w:type="spellStart"/>
      <w:r w:rsidRPr="005A4C09">
        <w:rPr>
          <w:rFonts w:ascii="Arial" w:hAnsi="Arial" w:cs="Arial"/>
          <w:kern w:val="1"/>
          <w:lang w:eastAsia="zh-CN" w:bidi="hi-IN"/>
        </w:rPr>
        <w:t>Acesta</w:t>
      </w:r>
      <w:proofErr w:type="spellEnd"/>
      <w:r w:rsidRPr="005A4C09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5A4C09">
        <w:rPr>
          <w:rFonts w:ascii="Arial" w:hAnsi="Arial" w:cs="Arial"/>
          <w:kern w:val="1"/>
          <w:lang w:eastAsia="zh-CN" w:bidi="hi-IN"/>
        </w:rPr>
        <w:t>va</w:t>
      </w:r>
      <w:proofErr w:type="spellEnd"/>
      <w:r w:rsidRPr="005A4C09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5A4C09">
        <w:rPr>
          <w:rFonts w:ascii="Arial" w:hAnsi="Arial" w:cs="Arial"/>
          <w:kern w:val="1"/>
          <w:lang w:eastAsia="zh-CN" w:bidi="hi-IN"/>
        </w:rPr>
        <w:t>con</w:t>
      </w:r>
      <w:r w:rsidRPr="005A4C09">
        <w:rPr>
          <w:rFonts w:ascii="Arial" w:hAnsi="Arial" w:cs="Arial"/>
          <w:bCs/>
          <w:kern w:val="1"/>
          <w:lang w:eastAsia="zh-CN" w:bidi="hi-IN"/>
        </w:rPr>
        <w:t>ț</w:t>
      </w:r>
      <w:r w:rsidRPr="005A4C09">
        <w:rPr>
          <w:rFonts w:ascii="Arial" w:hAnsi="Arial" w:cs="Arial"/>
          <w:kern w:val="1"/>
          <w:lang w:eastAsia="zh-CN" w:bidi="hi-IN"/>
        </w:rPr>
        <w:t>ine</w:t>
      </w:r>
      <w:proofErr w:type="spellEnd"/>
      <w:r w:rsidRPr="005A4C09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5A4C09">
        <w:rPr>
          <w:rFonts w:ascii="Arial" w:hAnsi="Arial" w:cs="Arial"/>
          <w:kern w:val="1"/>
          <w:lang w:eastAsia="zh-CN" w:bidi="hi-IN"/>
        </w:rPr>
        <w:t>urm</w:t>
      </w:r>
      <w:r w:rsidRPr="005A4C09">
        <w:rPr>
          <w:rFonts w:ascii="Arial" w:hAnsi="Arial" w:cs="Arial"/>
          <w:kern w:val="1"/>
          <w:lang w:bidi="hi-IN"/>
        </w:rPr>
        <w:t>ă</w:t>
      </w:r>
      <w:r w:rsidRPr="005A4C09">
        <w:rPr>
          <w:rFonts w:ascii="Arial" w:hAnsi="Arial" w:cs="Arial"/>
          <w:kern w:val="1"/>
          <w:lang w:eastAsia="zh-CN" w:bidi="hi-IN"/>
        </w:rPr>
        <w:t>toarele</w:t>
      </w:r>
      <w:proofErr w:type="spellEnd"/>
      <w:r w:rsidRPr="005A4C09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5A4C09">
        <w:rPr>
          <w:rFonts w:ascii="Arial" w:hAnsi="Arial" w:cs="Arial"/>
          <w:kern w:val="1"/>
          <w:lang w:eastAsia="zh-CN" w:bidi="hi-IN"/>
        </w:rPr>
        <w:t>informa</w:t>
      </w:r>
      <w:r w:rsidRPr="005A4C09">
        <w:rPr>
          <w:rFonts w:ascii="Arial" w:hAnsi="Arial" w:cs="Arial"/>
          <w:bCs/>
          <w:kern w:val="1"/>
          <w:lang w:eastAsia="zh-CN" w:bidi="hi-IN"/>
        </w:rPr>
        <w:t>ț</w:t>
      </w:r>
      <w:r w:rsidRPr="005A4C09">
        <w:rPr>
          <w:rFonts w:ascii="Arial" w:hAnsi="Arial" w:cs="Arial"/>
          <w:kern w:val="1"/>
          <w:lang w:eastAsia="zh-CN" w:bidi="hi-IN"/>
        </w:rPr>
        <w:t>ii</w:t>
      </w:r>
      <w:proofErr w:type="spellEnd"/>
      <w:r w:rsidRPr="005A4C09">
        <w:rPr>
          <w:rFonts w:ascii="Arial" w:hAnsi="Arial" w:cs="Arial"/>
          <w:kern w:val="1"/>
          <w:lang w:eastAsia="zh-CN" w:bidi="hi-IN"/>
        </w:rPr>
        <w:t>:</w:t>
      </w:r>
    </w:p>
    <w:p w14:paraId="6B328DA7" w14:textId="77777777" w:rsidR="00A258C9" w:rsidRPr="005A4C09" w:rsidRDefault="00A258C9" w:rsidP="005A4C09">
      <w:pPr>
        <w:widowControl w:val="0"/>
        <w:numPr>
          <w:ilvl w:val="0"/>
          <w:numId w:val="4"/>
        </w:numPr>
        <w:suppressAutoHyphens/>
        <w:spacing w:after="0" w:line="276" w:lineRule="auto"/>
        <w:rPr>
          <w:rFonts w:ascii="Arial" w:hAnsi="Arial" w:cs="Arial"/>
          <w:kern w:val="1"/>
          <w:lang w:eastAsia="zh-CN" w:bidi="hi-IN"/>
        </w:rPr>
      </w:pPr>
      <w:proofErr w:type="spellStart"/>
      <w:r w:rsidRPr="005A4C09">
        <w:rPr>
          <w:rFonts w:ascii="Arial" w:hAnsi="Arial" w:cs="Arial"/>
          <w:kern w:val="1"/>
          <w:lang w:eastAsia="zh-CN" w:bidi="hi-IN"/>
        </w:rPr>
        <w:t>Codul</w:t>
      </w:r>
      <w:proofErr w:type="spellEnd"/>
      <w:r w:rsidRPr="005A4C09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5A4C09">
        <w:rPr>
          <w:rFonts w:ascii="Arial" w:hAnsi="Arial" w:cs="Arial"/>
          <w:kern w:val="1"/>
          <w:lang w:eastAsia="zh-CN" w:bidi="hi-IN"/>
        </w:rPr>
        <w:t>ini</w:t>
      </w:r>
      <w:r w:rsidRPr="005A4C09">
        <w:rPr>
          <w:rFonts w:ascii="Arial" w:hAnsi="Arial" w:cs="Arial"/>
          <w:bCs/>
          <w:kern w:val="1"/>
          <w:lang w:eastAsia="zh-CN" w:bidi="hi-IN"/>
        </w:rPr>
        <w:t>ț</w:t>
      </w:r>
      <w:r w:rsidRPr="005A4C09">
        <w:rPr>
          <w:rFonts w:ascii="Arial" w:hAnsi="Arial" w:cs="Arial"/>
          <w:kern w:val="1"/>
          <w:lang w:eastAsia="zh-CN" w:bidi="hi-IN"/>
        </w:rPr>
        <w:t>ial</w:t>
      </w:r>
      <w:proofErr w:type="spellEnd"/>
      <w:r w:rsidRPr="005A4C09">
        <w:rPr>
          <w:rFonts w:ascii="Arial" w:hAnsi="Arial" w:cs="Arial"/>
          <w:kern w:val="1"/>
          <w:lang w:eastAsia="zh-CN" w:bidi="hi-IN"/>
        </w:rPr>
        <w:t xml:space="preserve"> al </w:t>
      </w:r>
      <w:proofErr w:type="spellStart"/>
      <w:r w:rsidRPr="005A4C09">
        <w:rPr>
          <w:rFonts w:ascii="Arial" w:hAnsi="Arial" w:cs="Arial"/>
          <w:kern w:val="1"/>
          <w:lang w:eastAsia="zh-CN" w:bidi="hi-IN"/>
        </w:rPr>
        <w:t>proiectului</w:t>
      </w:r>
      <w:proofErr w:type="spellEnd"/>
      <w:r w:rsidRPr="005A4C09">
        <w:rPr>
          <w:rFonts w:ascii="Arial" w:hAnsi="Arial" w:cs="Arial"/>
          <w:kern w:val="1"/>
          <w:lang w:eastAsia="zh-CN" w:bidi="hi-IN"/>
        </w:rPr>
        <w:t>/</w:t>
      </w:r>
      <w:proofErr w:type="spellStart"/>
      <w:r w:rsidRPr="005A4C09">
        <w:rPr>
          <w:rFonts w:ascii="Arial" w:hAnsi="Arial" w:cs="Arial"/>
          <w:kern w:val="1"/>
          <w:lang w:eastAsia="zh-CN" w:bidi="hi-IN"/>
        </w:rPr>
        <w:t>m</w:t>
      </w:r>
      <w:r w:rsidRPr="005A4C09">
        <w:rPr>
          <w:rFonts w:ascii="Arial" w:hAnsi="Arial" w:cs="Arial"/>
          <w:kern w:val="1"/>
          <w:lang w:bidi="hi-IN"/>
        </w:rPr>
        <w:t>ă</w:t>
      </w:r>
      <w:r w:rsidRPr="005A4C09">
        <w:rPr>
          <w:rFonts w:ascii="Arial" w:hAnsi="Arial" w:cs="Arial"/>
          <w:kern w:val="1"/>
          <w:lang w:eastAsia="zh-CN" w:bidi="hi-IN"/>
        </w:rPr>
        <w:t>surii</w:t>
      </w:r>
      <w:proofErr w:type="spellEnd"/>
      <w:r w:rsidRPr="005A4C09">
        <w:rPr>
          <w:rFonts w:ascii="Arial" w:hAnsi="Arial" w:cs="Arial"/>
          <w:kern w:val="1"/>
          <w:lang w:eastAsia="zh-CN" w:bidi="hi-IN"/>
        </w:rPr>
        <w:t>;</w:t>
      </w:r>
    </w:p>
    <w:p w14:paraId="0D713D2D" w14:textId="77777777" w:rsidR="00A258C9" w:rsidRPr="005A4C09" w:rsidRDefault="00A258C9" w:rsidP="005A4C09">
      <w:pPr>
        <w:widowControl w:val="0"/>
        <w:numPr>
          <w:ilvl w:val="0"/>
          <w:numId w:val="4"/>
        </w:numPr>
        <w:suppressAutoHyphens/>
        <w:spacing w:after="0" w:line="276" w:lineRule="auto"/>
        <w:rPr>
          <w:rFonts w:ascii="Arial" w:hAnsi="Arial" w:cs="Arial"/>
          <w:kern w:val="1"/>
          <w:lang w:eastAsia="zh-CN" w:bidi="hi-IN"/>
        </w:rPr>
      </w:pPr>
      <w:proofErr w:type="spellStart"/>
      <w:r w:rsidRPr="005A4C09">
        <w:rPr>
          <w:rFonts w:ascii="Arial" w:hAnsi="Arial" w:cs="Arial"/>
          <w:kern w:val="1"/>
          <w:lang w:eastAsia="zh-CN" w:bidi="hi-IN"/>
        </w:rPr>
        <w:t>Codul</w:t>
      </w:r>
      <w:proofErr w:type="spellEnd"/>
      <w:r w:rsidRPr="005A4C09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5A4C09">
        <w:rPr>
          <w:rFonts w:ascii="Arial" w:hAnsi="Arial" w:cs="Arial"/>
          <w:kern w:val="1"/>
          <w:lang w:eastAsia="zh-CN" w:bidi="hi-IN"/>
        </w:rPr>
        <w:t>nou</w:t>
      </w:r>
      <w:proofErr w:type="spellEnd"/>
      <w:r w:rsidRPr="005A4C09">
        <w:rPr>
          <w:rFonts w:ascii="Arial" w:hAnsi="Arial" w:cs="Arial"/>
          <w:kern w:val="1"/>
          <w:lang w:eastAsia="zh-CN" w:bidi="hi-IN"/>
        </w:rPr>
        <w:t xml:space="preserve"> al </w:t>
      </w:r>
      <w:proofErr w:type="spellStart"/>
      <w:r w:rsidRPr="005A4C09">
        <w:rPr>
          <w:rFonts w:ascii="Arial" w:hAnsi="Arial" w:cs="Arial"/>
          <w:kern w:val="1"/>
          <w:lang w:eastAsia="zh-CN" w:bidi="hi-IN"/>
        </w:rPr>
        <w:t>proiectului</w:t>
      </w:r>
      <w:proofErr w:type="spellEnd"/>
      <w:r w:rsidRPr="005A4C09">
        <w:rPr>
          <w:rFonts w:ascii="Arial" w:hAnsi="Arial" w:cs="Arial"/>
          <w:kern w:val="1"/>
          <w:lang w:eastAsia="zh-CN" w:bidi="hi-IN"/>
        </w:rPr>
        <w:t>;</w:t>
      </w:r>
    </w:p>
    <w:p w14:paraId="4C44A46A" w14:textId="77777777" w:rsidR="00A258C9" w:rsidRPr="005A4C09" w:rsidRDefault="00A258C9" w:rsidP="005A4C09">
      <w:pPr>
        <w:widowControl w:val="0"/>
        <w:numPr>
          <w:ilvl w:val="0"/>
          <w:numId w:val="4"/>
        </w:numPr>
        <w:suppressAutoHyphens/>
        <w:spacing w:after="0" w:line="276" w:lineRule="auto"/>
        <w:rPr>
          <w:rFonts w:ascii="Arial" w:hAnsi="Arial" w:cs="Arial"/>
          <w:kern w:val="1"/>
          <w:lang w:eastAsia="zh-CN" w:bidi="hi-IN"/>
        </w:rPr>
      </w:pPr>
      <w:proofErr w:type="spellStart"/>
      <w:r w:rsidRPr="005A4C09">
        <w:rPr>
          <w:rFonts w:ascii="Arial" w:hAnsi="Arial" w:cs="Arial"/>
          <w:kern w:val="1"/>
          <w:lang w:eastAsia="zh-CN" w:bidi="hi-IN"/>
        </w:rPr>
        <w:t>Denumirea</w:t>
      </w:r>
      <w:proofErr w:type="spellEnd"/>
      <w:r w:rsidRPr="005A4C09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5A4C09">
        <w:rPr>
          <w:rFonts w:ascii="Arial" w:hAnsi="Arial" w:cs="Arial"/>
          <w:kern w:val="1"/>
          <w:lang w:eastAsia="zh-CN" w:bidi="hi-IN"/>
        </w:rPr>
        <w:t>proiectului</w:t>
      </w:r>
      <w:proofErr w:type="spellEnd"/>
      <w:r w:rsidRPr="005A4C09">
        <w:rPr>
          <w:rFonts w:ascii="Arial" w:hAnsi="Arial" w:cs="Arial"/>
          <w:kern w:val="1"/>
          <w:lang w:eastAsia="zh-CN" w:bidi="hi-IN"/>
        </w:rPr>
        <w:t>/</w:t>
      </w:r>
      <w:proofErr w:type="spellStart"/>
      <w:r w:rsidRPr="005A4C09">
        <w:rPr>
          <w:rFonts w:ascii="Arial" w:hAnsi="Arial" w:cs="Arial"/>
          <w:kern w:val="1"/>
          <w:lang w:eastAsia="zh-CN" w:bidi="hi-IN"/>
        </w:rPr>
        <w:t>m</w:t>
      </w:r>
      <w:r w:rsidRPr="005A4C09">
        <w:rPr>
          <w:rFonts w:ascii="Arial" w:hAnsi="Arial" w:cs="Arial"/>
          <w:kern w:val="1"/>
          <w:lang w:bidi="hi-IN"/>
        </w:rPr>
        <w:t>ă</w:t>
      </w:r>
      <w:r w:rsidRPr="005A4C09">
        <w:rPr>
          <w:rFonts w:ascii="Arial" w:hAnsi="Arial" w:cs="Arial"/>
          <w:kern w:val="1"/>
          <w:lang w:eastAsia="zh-CN" w:bidi="hi-IN"/>
        </w:rPr>
        <w:t>surii</w:t>
      </w:r>
      <w:proofErr w:type="spellEnd"/>
      <w:r w:rsidRPr="005A4C09">
        <w:rPr>
          <w:rFonts w:ascii="Arial" w:hAnsi="Arial" w:cs="Arial"/>
          <w:kern w:val="1"/>
          <w:lang w:eastAsia="zh-CN" w:bidi="hi-IN"/>
        </w:rPr>
        <w:t>;</w:t>
      </w:r>
    </w:p>
    <w:p w14:paraId="006451C6" w14:textId="77777777" w:rsidR="00A258C9" w:rsidRPr="005A4C09" w:rsidRDefault="00A258C9" w:rsidP="005A4C09">
      <w:pPr>
        <w:widowControl w:val="0"/>
        <w:numPr>
          <w:ilvl w:val="0"/>
          <w:numId w:val="4"/>
        </w:numPr>
        <w:suppressAutoHyphens/>
        <w:spacing w:after="0" w:line="276" w:lineRule="auto"/>
        <w:rPr>
          <w:rFonts w:ascii="Arial" w:hAnsi="Arial" w:cs="Arial"/>
          <w:kern w:val="1"/>
          <w:lang w:eastAsia="zh-CN" w:bidi="hi-IN"/>
        </w:rPr>
      </w:pPr>
      <w:proofErr w:type="spellStart"/>
      <w:r w:rsidRPr="005A4C09">
        <w:rPr>
          <w:rFonts w:ascii="Arial" w:hAnsi="Arial" w:cs="Arial"/>
          <w:kern w:val="1"/>
          <w:lang w:eastAsia="zh-CN" w:bidi="hi-IN"/>
        </w:rPr>
        <w:t>Obiectivul</w:t>
      </w:r>
      <w:proofErr w:type="spellEnd"/>
      <w:r w:rsidRPr="005A4C09">
        <w:rPr>
          <w:rFonts w:ascii="Arial" w:hAnsi="Arial" w:cs="Arial"/>
          <w:kern w:val="1"/>
          <w:lang w:eastAsia="zh-CN" w:bidi="hi-IN"/>
        </w:rPr>
        <w:t xml:space="preserve"> strategic;</w:t>
      </w:r>
    </w:p>
    <w:p w14:paraId="23A1D58C" w14:textId="77777777" w:rsidR="00A258C9" w:rsidRPr="005A4C09" w:rsidRDefault="00A258C9" w:rsidP="005A4C09">
      <w:pPr>
        <w:widowControl w:val="0"/>
        <w:numPr>
          <w:ilvl w:val="0"/>
          <w:numId w:val="4"/>
        </w:numPr>
        <w:suppressAutoHyphens/>
        <w:spacing w:after="0" w:line="276" w:lineRule="auto"/>
        <w:rPr>
          <w:rFonts w:ascii="Arial" w:hAnsi="Arial" w:cs="Arial"/>
          <w:kern w:val="1"/>
          <w:lang w:eastAsia="zh-CN" w:bidi="hi-IN"/>
        </w:rPr>
      </w:pPr>
      <w:proofErr w:type="spellStart"/>
      <w:r w:rsidRPr="005A4C09">
        <w:rPr>
          <w:rFonts w:ascii="Arial" w:hAnsi="Arial" w:cs="Arial"/>
          <w:kern w:val="1"/>
          <w:lang w:eastAsia="zh-CN" w:bidi="hi-IN"/>
        </w:rPr>
        <w:t>Descrierea</w:t>
      </w:r>
      <w:proofErr w:type="spellEnd"/>
      <w:r w:rsidRPr="005A4C09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5A4C09">
        <w:rPr>
          <w:rFonts w:ascii="Arial" w:hAnsi="Arial" w:cs="Arial"/>
          <w:kern w:val="1"/>
          <w:lang w:eastAsia="zh-CN" w:bidi="hi-IN"/>
        </w:rPr>
        <w:t>proiectului</w:t>
      </w:r>
      <w:proofErr w:type="spellEnd"/>
      <w:r w:rsidRPr="005A4C09">
        <w:rPr>
          <w:rFonts w:ascii="Arial" w:hAnsi="Arial" w:cs="Arial"/>
          <w:kern w:val="1"/>
          <w:lang w:eastAsia="zh-CN" w:bidi="hi-IN"/>
        </w:rPr>
        <w:t>/</w:t>
      </w:r>
      <w:proofErr w:type="spellStart"/>
      <w:r w:rsidRPr="005A4C09">
        <w:rPr>
          <w:rFonts w:ascii="Arial" w:hAnsi="Arial" w:cs="Arial"/>
          <w:kern w:val="1"/>
          <w:lang w:eastAsia="zh-CN" w:bidi="hi-IN"/>
        </w:rPr>
        <w:t>m</w:t>
      </w:r>
      <w:r w:rsidRPr="005A4C09">
        <w:rPr>
          <w:rFonts w:ascii="Arial" w:hAnsi="Arial" w:cs="Arial"/>
          <w:kern w:val="1"/>
          <w:lang w:bidi="hi-IN"/>
        </w:rPr>
        <w:t>ă</w:t>
      </w:r>
      <w:r w:rsidRPr="005A4C09">
        <w:rPr>
          <w:rFonts w:ascii="Arial" w:hAnsi="Arial" w:cs="Arial"/>
          <w:kern w:val="1"/>
          <w:lang w:eastAsia="zh-CN" w:bidi="hi-IN"/>
        </w:rPr>
        <w:t>surii</w:t>
      </w:r>
      <w:proofErr w:type="spellEnd"/>
      <w:r w:rsidRPr="005A4C09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5A4C09">
        <w:rPr>
          <w:rFonts w:ascii="Arial" w:hAnsi="Arial" w:cs="Arial"/>
          <w:bCs/>
          <w:kern w:val="1"/>
          <w:lang w:eastAsia="zh-CN" w:bidi="hi-IN"/>
        </w:rPr>
        <w:t>ș</w:t>
      </w:r>
      <w:r w:rsidRPr="005A4C09">
        <w:rPr>
          <w:rFonts w:ascii="Arial" w:hAnsi="Arial" w:cs="Arial"/>
          <w:kern w:val="1"/>
          <w:lang w:eastAsia="zh-CN" w:bidi="hi-IN"/>
        </w:rPr>
        <w:t>i</w:t>
      </w:r>
      <w:proofErr w:type="spellEnd"/>
      <w:r w:rsidRPr="005A4C09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5A4C09">
        <w:rPr>
          <w:rFonts w:ascii="Arial" w:hAnsi="Arial" w:cs="Arial"/>
          <w:bCs/>
          <w:kern w:val="1"/>
          <w:lang w:eastAsia="zh-CN" w:bidi="hi-IN"/>
        </w:rPr>
        <w:t>ț</w:t>
      </w:r>
      <w:r w:rsidRPr="005A4C09">
        <w:rPr>
          <w:rFonts w:ascii="Arial" w:hAnsi="Arial" w:cs="Arial"/>
          <w:kern w:val="1"/>
          <w:lang w:eastAsia="zh-CN" w:bidi="hi-IN"/>
        </w:rPr>
        <w:t>intele</w:t>
      </w:r>
      <w:proofErr w:type="spellEnd"/>
      <w:r w:rsidRPr="005A4C09">
        <w:rPr>
          <w:rFonts w:ascii="Arial" w:hAnsi="Arial" w:cs="Arial"/>
          <w:kern w:val="1"/>
          <w:lang w:eastAsia="zh-CN" w:bidi="hi-IN"/>
        </w:rPr>
        <w:t xml:space="preserve"> de </w:t>
      </w:r>
      <w:proofErr w:type="spellStart"/>
      <w:r w:rsidRPr="005A4C09">
        <w:rPr>
          <w:rFonts w:ascii="Arial" w:hAnsi="Arial" w:cs="Arial"/>
          <w:kern w:val="1"/>
          <w:lang w:eastAsia="zh-CN" w:bidi="hi-IN"/>
        </w:rPr>
        <w:t>atins</w:t>
      </w:r>
      <w:proofErr w:type="spellEnd"/>
      <w:r w:rsidRPr="005A4C09">
        <w:rPr>
          <w:rFonts w:ascii="Arial" w:hAnsi="Arial" w:cs="Arial"/>
          <w:kern w:val="1"/>
          <w:lang w:eastAsia="zh-CN" w:bidi="hi-IN"/>
        </w:rPr>
        <w:t>;</w:t>
      </w:r>
    </w:p>
    <w:p w14:paraId="128A33AE" w14:textId="77777777" w:rsidR="00A258C9" w:rsidRPr="005A4C09" w:rsidRDefault="00A258C9" w:rsidP="005A4C09">
      <w:pPr>
        <w:widowControl w:val="0"/>
        <w:numPr>
          <w:ilvl w:val="0"/>
          <w:numId w:val="4"/>
        </w:numPr>
        <w:suppressAutoHyphens/>
        <w:spacing w:after="0" w:line="276" w:lineRule="auto"/>
        <w:rPr>
          <w:rFonts w:ascii="Arial" w:hAnsi="Arial" w:cs="Arial"/>
          <w:kern w:val="1"/>
          <w:lang w:eastAsia="zh-CN" w:bidi="hi-IN"/>
        </w:rPr>
      </w:pPr>
      <w:proofErr w:type="spellStart"/>
      <w:r w:rsidRPr="005A4C09">
        <w:rPr>
          <w:rFonts w:ascii="Arial" w:hAnsi="Arial" w:cs="Arial"/>
          <w:kern w:val="1"/>
          <w:lang w:eastAsia="zh-CN" w:bidi="hi-IN"/>
        </w:rPr>
        <w:t>Bugetul</w:t>
      </w:r>
      <w:proofErr w:type="spellEnd"/>
      <w:r w:rsidRPr="005A4C09">
        <w:rPr>
          <w:rFonts w:ascii="Arial" w:hAnsi="Arial" w:cs="Arial"/>
          <w:kern w:val="1"/>
          <w:lang w:eastAsia="zh-CN" w:bidi="hi-IN"/>
        </w:rPr>
        <w:t>;</w:t>
      </w:r>
    </w:p>
    <w:p w14:paraId="5AED5793" w14:textId="77777777" w:rsidR="00A258C9" w:rsidRPr="005A4C09" w:rsidRDefault="00A258C9" w:rsidP="005A4C09">
      <w:pPr>
        <w:widowControl w:val="0"/>
        <w:numPr>
          <w:ilvl w:val="0"/>
          <w:numId w:val="4"/>
        </w:numPr>
        <w:suppressAutoHyphens/>
        <w:spacing w:after="0" w:line="276" w:lineRule="auto"/>
        <w:rPr>
          <w:rFonts w:ascii="Arial" w:hAnsi="Arial" w:cs="Arial"/>
          <w:kern w:val="1"/>
          <w:lang w:eastAsia="zh-CN" w:bidi="hi-IN"/>
        </w:rPr>
      </w:pPr>
      <w:r w:rsidRPr="005A4C09">
        <w:rPr>
          <w:rFonts w:ascii="Arial" w:hAnsi="Arial" w:cs="Arial"/>
          <w:kern w:val="1"/>
          <w:lang w:eastAsia="zh-CN" w:bidi="hi-IN"/>
        </w:rPr>
        <w:t xml:space="preserve">Sursa de </w:t>
      </w:r>
      <w:proofErr w:type="spellStart"/>
      <w:r w:rsidRPr="005A4C09">
        <w:rPr>
          <w:rFonts w:ascii="Arial" w:hAnsi="Arial" w:cs="Arial"/>
          <w:kern w:val="1"/>
          <w:lang w:eastAsia="zh-CN" w:bidi="hi-IN"/>
        </w:rPr>
        <w:t>finan</w:t>
      </w:r>
      <w:r w:rsidRPr="005A4C09">
        <w:rPr>
          <w:rFonts w:ascii="Arial" w:hAnsi="Arial" w:cs="Arial"/>
          <w:bCs/>
          <w:kern w:val="1"/>
          <w:lang w:eastAsia="zh-CN" w:bidi="hi-IN"/>
        </w:rPr>
        <w:t>ț</w:t>
      </w:r>
      <w:r w:rsidRPr="005A4C09">
        <w:rPr>
          <w:rFonts w:ascii="Arial" w:hAnsi="Arial" w:cs="Arial"/>
          <w:kern w:val="1"/>
          <w:lang w:eastAsia="zh-CN" w:bidi="hi-IN"/>
        </w:rPr>
        <w:t>are</w:t>
      </w:r>
      <w:proofErr w:type="spellEnd"/>
      <w:r w:rsidRPr="005A4C09">
        <w:rPr>
          <w:rFonts w:ascii="Arial" w:hAnsi="Arial" w:cs="Arial"/>
          <w:kern w:val="1"/>
          <w:lang w:eastAsia="zh-CN" w:bidi="hi-IN"/>
        </w:rPr>
        <w:t>;</w:t>
      </w:r>
    </w:p>
    <w:p w14:paraId="5E459989" w14:textId="77777777" w:rsidR="00A258C9" w:rsidRPr="005A4C09" w:rsidRDefault="00A258C9" w:rsidP="005A4C09">
      <w:pPr>
        <w:widowControl w:val="0"/>
        <w:numPr>
          <w:ilvl w:val="0"/>
          <w:numId w:val="4"/>
        </w:numPr>
        <w:suppressAutoHyphens/>
        <w:spacing w:after="0" w:line="276" w:lineRule="auto"/>
        <w:rPr>
          <w:rFonts w:ascii="Arial" w:hAnsi="Arial" w:cs="Arial"/>
          <w:kern w:val="1"/>
          <w:lang w:eastAsia="zh-CN" w:bidi="hi-IN"/>
        </w:rPr>
      </w:pPr>
      <w:proofErr w:type="spellStart"/>
      <w:r w:rsidRPr="005A4C09">
        <w:rPr>
          <w:rFonts w:ascii="Arial" w:hAnsi="Arial" w:cs="Arial"/>
          <w:kern w:val="1"/>
          <w:lang w:eastAsia="zh-CN" w:bidi="hi-IN"/>
        </w:rPr>
        <w:t>Autoritatea</w:t>
      </w:r>
      <w:proofErr w:type="spellEnd"/>
      <w:r w:rsidRPr="005A4C09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5A4C09">
        <w:rPr>
          <w:rFonts w:ascii="Arial" w:hAnsi="Arial" w:cs="Arial"/>
          <w:kern w:val="1"/>
          <w:lang w:eastAsia="zh-CN" w:bidi="hi-IN"/>
        </w:rPr>
        <w:t>responsabil</w:t>
      </w:r>
      <w:r w:rsidRPr="005A4C09">
        <w:rPr>
          <w:rFonts w:ascii="Arial" w:hAnsi="Arial" w:cs="Arial"/>
          <w:kern w:val="1"/>
          <w:lang w:bidi="hi-IN"/>
        </w:rPr>
        <w:t>ă</w:t>
      </w:r>
      <w:proofErr w:type="spellEnd"/>
      <w:r w:rsidRPr="005A4C09">
        <w:rPr>
          <w:rFonts w:ascii="Arial" w:hAnsi="Arial" w:cs="Arial"/>
          <w:kern w:val="1"/>
          <w:lang w:eastAsia="zh-CN" w:bidi="hi-IN"/>
        </w:rPr>
        <w:t>.</w:t>
      </w:r>
    </w:p>
    <w:p w14:paraId="2F2015A1" w14:textId="77777777" w:rsidR="00A258C9" w:rsidRPr="005A4C09" w:rsidRDefault="00A258C9" w:rsidP="005A4C09">
      <w:pPr>
        <w:widowControl w:val="0"/>
        <w:suppressAutoHyphens/>
        <w:spacing w:after="0" w:line="276" w:lineRule="auto"/>
        <w:rPr>
          <w:rFonts w:ascii="Arial" w:hAnsi="Arial" w:cs="Mangal"/>
          <w:kern w:val="1"/>
          <w:lang w:eastAsia="zh-CN" w:bidi="hi-IN"/>
        </w:rPr>
      </w:pPr>
    </w:p>
    <w:p w14:paraId="4F419818" w14:textId="3100E875" w:rsidR="00A258C9" w:rsidRPr="005A4C09" w:rsidRDefault="00A258C9" w:rsidP="005A4C09">
      <w:pPr>
        <w:widowControl w:val="0"/>
        <w:suppressAutoHyphens/>
        <w:spacing w:after="0" w:line="276" w:lineRule="auto"/>
        <w:jc w:val="both"/>
        <w:rPr>
          <w:rFonts w:ascii="Arial" w:hAnsi="Arial" w:cs="Arial"/>
          <w:b/>
          <w:bCs/>
          <w:i/>
          <w:iCs/>
          <w:kern w:val="1"/>
          <w:lang w:eastAsia="zh-CN" w:bidi="hi-IN"/>
        </w:rPr>
      </w:pPr>
      <w:proofErr w:type="spellStart"/>
      <w:r w:rsidRPr="005A4C09">
        <w:rPr>
          <w:rFonts w:ascii="Arial" w:hAnsi="Arial" w:cs="Arial"/>
          <w:kern w:val="1"/>
          <w:lang w:eastAsia="zh-CN" w:bidi="hi-IN"/>
        </w:rPr>
        <w:t>H</w:t>
      </w:r>
      <w:r w:rsidRPr="005A4C09">
        <w:rPr>
          <w:rFonts w:ascii="Arial" w:hAnsi="Arial" w:cs="Arial"/>
          <w:kern w:val="1"/>
          <w:lang w:bidi="hi-IN"/>
        </w:rPr>
        <w:t>ă</w:t>
      </w:r>
      <w:r w:rsidRPr="005A4C09">
        <w:rPr>
          <w:rFonts w:ascii="Arial" w:hAnsi="Arial" w:cs="Arial"/>
          <w:kern w:val="1"/>
          <w:lang w:eastAsia="zh-CN" w:bidi="hi-IN"/>
        </w:rPr>
        <w:t>r</w:t>
      </w:r>
      <w:r w:rsidRPr="005A4C09">
        <w:rPr>
          <w:rFonts w:ascii="Arial" w:hAnsi="Arial" w:cs="Arial"/>
          <w:bCs/>
          <w:kern w:val="1"/>
          <w:lang w:eastAsia="zh-CN" w:bidi="hi-IN"/>
        </w:rPr>
        <w:t>ț</w:t>
      </w:r>
      <w:r w:rsidRPr="005A4C09">
        <w:rPr>
          <w:rFonts w:ascii="Arial" w:hAnsi="Arial" w:cs="Arial"/>
          <w:kern w:val="1"/>
          <w:lang w:eastAsia="zh-CN" w:bidi="hi-IN"/>
        </w:rPr>
        <w:t>ile</w:t>
      </w:r>
      <w:proofErr w:type="spellEnd"/>
      <w:r w:rsidRPr="005A4C09">
        <w:rPr>
          <w:rFonts w:ascii="Arial" w:hAnsi="Arial" w:cs="Arial"/>
          <w:kern w:val="1"/>
          <w:lang w:eastAsia="zh-CN" w:bidi="hi-IN"/>
        </w:rPr>
        <w:t xml:space="preserve"> cu </w:t>
      </w:r>
      <w:proofErr w:type="spellStart"/>
      <w:r w:rsidRPr="005A4C09">
        <w:rPr>
          <w:rFonts w:ascii="Arial" w:hAnsi="Arial" w:cs="Arial"/>
          <w:kern w:val="1"/>
          <w:lang w:eastAsia="zh-CN" w:bidi="hi-IN"/>
        </w:rPr>
        <w:t>localizarea</w:t>
      </w:r>
      <w:proofErr w:type="spellEnd"/>
      <w:r w:rsidRPr="005A4C09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5A4C09">
        <w:rPr>
          <w:rFonts w:ascii="Arial" w:hAnsi="Arial" w:cs="Arial"/>
          <w:kern w:val="1"/>
          <w:lang w:eastAsia="zh-CN" w:bidi="hi-IN"/>
        </w:rPr>
        <w:t>m</w:t>
      </w:r>
      <w:r w:rsidRPr="005A4C09">
        <w:rPr>
          <w:rFonts w:ascii="Arial" w:hAnsi="Arial" w:cs="Arial"/>
          <w:kern w:val="1"/>
          <w:lang w:bidi="hi-IN"/>
        </w:rPr>
        <w:t>ă</w:t>
      </w:r>
      <w:r w:rsidRPr="005A4C09">
        <w:rPr>
          <w:rFonts w:ascii="Arial" w:hAnsi="Arial" w:cs="Arial"/>
          <w:kern w:val="1"/>
          <w:lang w:eastAsia="zh-CN" w:bidi="hi-IN"/>
        </w:rPr>
        <w:t>surilor</w:t>
      </w:r>
      <w:proofErr w:type="spellEnd"/>
      <w:r w:rsidRPr="005A4C09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5A4C09">
        <w:rPr>
          <w:rFonts w:ascii="Arial" w:hAnsi="Arial" w:cs="Arial"/>
          <w:kern w:val="1"/>
          <w:lang w:eastAsia="zh-CN" w:bidi="hi-IN"/>
        </w:rPr>
        <w:t>prev</w:t>
      </w:r>
      <w:r w:rsidRPr="005A4C09">
        <w:rPr>
          <w:rFonts w:ascii="Arial" w:hAnsi="Arial" w:cs="Arial"/>
          <w:kern w:val="1"/>
          <w:lang w:bidi="hi-IN"/>
        </w:rPr>
        <w:t>ă</w:t>
      </w:r>
      <w:r w:rsidRPr="005A4C09">
        <w:rPr>
          <w:rFonts w:ascii="Arial" w:hAnsi="Arial" w:cs="Arial"/>
          <w:kern w:val="1"/>
          <w:lang w:eastAsia="zh-CN" w:bidi="hi-IN"/>
        </w:rPr>
        <w:t>zute</w:t>
      </w:r>
      <w:proofErr w:type="spellEnd"/>
      <w:r w:rsidRPr="005A4C09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5A4C09">
        <w:rPr>
          <w:rFonts w:ascii="Arial" w:hAnsi="Arial" w:cs="Arial"/>
          <w:kern w:val="1"/>
          <w:lang w:eastAsia="zh-CN" w:bidi="hi-IN"/>
        </w:rPr>
        <w:t>în</w:t>
      </w:r>
      <w:proofErr w:type="spellEnd"/>
      <w:r w:rsidRPr="005A4C09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5A4C09">
        <w:rPr>
          <w:rFonts w:ascii="Arial" w:hAnsi="Arial" w:cs="Arial"/>
          <w:kern w:val="1"/>
          <w:lang w:eastAsia="zh-CN" w:bidi="hi-IN"/>
        </w:rPr>
        <w:t>planul</w:t>
      </w:r>
      <w:proofErr w:type="spellEnd"/>
      <w:r w:rsidRPr="005A4C09">
        <w:rPr>
          <w:rFonts w:ascii="Arial" w:hAnsi="Arial" w:cs="Arial"/>
          <w:kern w:val="1"/>
          <w:lang w:eastAsia="zh-CN" w:bidi="hi-IN"/>
        </w:rPr>
        <w:t xml:space="preserve"> de </w:t>
      </w:r>
      <w:proofErr w:type="spellStart"/>
      <w:r w:rsidRPr="005A4C09">
        <w:rPr>
          <w:rFonts w:ascii="Arial" w:hAnsi="Arial" w:cs="Arial"/>
          <w:kern w:val="1"/>
          <w:lang w:eastAsia="zh-CN" w:bidi="hi-IN"/>
        </w:rPr>
        <w:t>ac</w:t>
      </w:r>
      <w:r w:rsidRPr="005A4C09">
        <w:rPr>
          <w:rFonts w:ascii="Arial" w:hAnsi="Arial" w:cs="Arial"/>
          <w:bCs/>
          <w:kern w:val="1"/>
          <w:lang w:eastAsia="zh-CN" w:bidi="hi-IN"/>
        </w:rPr>
        <w:t>ț</w:t>
      </w:r>
      <w:r w:rsidRPr="005A4C09">
        <w:rPr>
          <w:rFonts w:ascii="Arial" w:hAnsi="Arial" w:cs="Arial"/>
          <w:kern w:val="1"/>
          <w:lang w:eastAsia="zh-CN" w:bidi="hi-IN"/>
        </w:rPr>
        <w:t>iuni</w:t>
      </w:r>
      <w:proofErr w:type="spellEnd"/>
      <w:r w:rsidRPr="005A4C09">
        <w:rPr>
          <w:rFonts w:ascii="Arial" w:hAnsi="Arial" w:cs="Arial"/>
          <w:kern w:val="1"/>
          <w:lang w:eastAsia="zh-CN" w:bidi="hi-IN"/>
        </w:rPr>
        <w:t xml:space="preserve"> sunt </w:t>
      </w:r>
      <w:proofErr w:type="spellStart"/>
      <w:r w:rsidRPr="005A4C09">
        <w:rPr>
          <w:rFonts w:ascii="Arial" w:hAnsi="Arial" w:cs="Arial"/>
          <w:kern w:val="1"/>
          <w:lang w:eastAsia="zh-CN" w:bidi="hi-IN"/>
        </w:rPr>
        <w:t>prezentate</w:t>
      </w:r>
      <w:proofErr w:type="spellEnd"/>
      <w:r w:rsidRPr="005A4C09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5A4C09">
        <w:rPr>
          <w:rFonts w:ascii="Arial" w:hAnsi="Arial" w:cs="Arial"/>
          <w:kern w:val="1"/>
          <w:lang w:eastAsia="zh-CN" w:bidi="hi-IN"/>
        </w:rPr>
        <w:t>în</w:t>
      </w:r>
      <w:proofErr w:type="spellEnd"/>
      <w:r w:rsidRPr="005A4C09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AE5B62">
        <w:rPr>
          <w:rFonts w:ascii="Arial" w:hAnsi="Arial" w:cs="Arial"/>
          <w:kern w:val="1"/>
          <w:lang w:eastAsia="zh-CN" w:bidi="hi-IN"/>
        </w:rPr>
        <w:t>Anexa</w:t>
      </w:r>
      <w:proofErr w:type="spellEnd"/>
      <w:r w:rsidRPr="00AE5B62">
        <w:rPr>
          <w:rFonts w:ascii="Arial" w:hAnsi="Arial" w:cs="Arial"/>
          <w:kern w:val="1"/>
          <w:lang w:eastAsia="zh-CN" w:bidi="hi-IN"/>
        </w:rPr>
        <w:t xml:space="preserve"> 1</w:t>
      </w:r>
      <w:r w:rsidR="00AE5B62">
        <w:rPr>
          <w:rFonts w:ascii="Arial" w:hAnsi="Arial" w:cs="Arial"/>
          <w:kern w:val="1"/>
          <w:lang w:eastAsia="zh-CN" w:bidi="hi-IN"/>
        </w:rPr>
        <w:t>2</w:t>
      </w:r>
      <w:r w:rsidRPr="005A4C09">
        <w:rPr>
          <w:rFonts w:ascii="Arial" w:hAnsi="Arial" w:cs="Arial"/>
          <w:kern w:val="1"/>
          <w:lang w:eastAsia="zh-CN" w:bidi="hi-IN"/>
        </w:rPr>
        <w:t xml:space="preserve">. </w:t>
      </w:r>
    </w:p>
    <w:p w14:paraId="3B658093" w14:textId="77777777" w:rsidR="00D27E7C" w:rsidRPr="001D7D12" w:rsidRDefault="00D27E7C" w:rsidP="001D7D12">
      <w:pPr>
        <w:spacing w:line="276" w:lineRule="auto"/>
        <w:rPr>
          <w:rFonts w:ascii="Arial" w:hAnsi="Arial" w:cs="Arial"/>
          <w:lang w:val="ro-RO" w:eastAsia="zh-CN"/>
        </w:rPr>
      </w:pPr>
    </w:p>
    <w:p w14:paraId="434DC0FD" w14:textId="201E5A2A" w:rsidR="001D7D12" w:rsidRPr="001D7D12" w:rsidRDefault="001D7D12" w:rsidP="001D7D12">
      <w:pPr>
        <w:pStyle w:val="Corptext"/>
        <w:spacing w:after="0" w:line="276" w:lineRule="auto"/>
        <w:jc w:val="both"/>
        <w:rPr>
          <w:rFonts w:cs="Arial"/>
          <w:sz w:val="22"/>
          <w:szCs w:val="22"/>
          <w:lang w:val="ro-RO"/>
        </w:rPr>
      </w:pPr>
      <w:r>
        <w:rPr>
          <w:rFonts w:cs="Arial"/>
          <w:sz w:val="22"/>
          <w:szCs w:val="22"/>
          <w:lang w:val="ro-RO"/>
        </w:rPr>
        <w:t xml:space="preserve">Întreg procesul de elaborare a PMUD, inclusiv a Planului de acțiune </w:t>
      </w:r>
      <w:r w:rsidRPr="001D7D12">
        <w:rPr>
          <w:rFonts w:cs="Arial"/>
          <w:sz w:val="22"/>
          <w:szCs w:val="22"/>
          <w:lang w:val="ro-RO"/>
        </w:rPr>
        <w:t>s</w:t>
      </w:r>
      <w:r>
        <w:rPr>
          <w:rFonts w:cs="Arial"/>
          <w:sz w:val="22"/>
          <w:szCs w:val="22"/>
          <w:lang w:val="ro-RO"/>
        </w:rPr>
        <w:t>-a</w:t>
      </w:r>
      <w:r w:rsidRPr="001D7D12">
        <w:rPr>
          <w:rFonts w:cs="Arial"/>
          <w:sz w:val="22"/>
          <w:szCs w:val="22"/>
          <w:lang w:val="ro-RO"/>
        </w:rPr>
        <w:t xml:space="preserve"> </w:t>
      </w:r>
      <w:proofErr w:type="spellStart"/>
      <w:r w:rsidRPr="001D7D12">
        <w:rPr>
          <w:rFonts w:cs="Arial"/>
          <w:sz w:val="22"/>
          <w:szCs w:val="22"/>
          <w:lang w:val="ro-RO"/>
        </w:rPr>
        <w:t>ţin</w:t>
      </w:r>
      <w:r>
        <w:rPr>
          <w:rFonts w:cs="Arial"/>
          <w:sz w:val="22"/>
          <w:szCs w:val="22"/>
          <w:lang w:val="ro-RO"/>
        </w:rPr>
        <w:t>ut</w:t>
      </w:r>
      <w:proofErr w:type="spellEnd"/>
      <w:r>
        <w:rPr>
          <w:rFonts w:cs="Arial"/>
          <w:sz w:val="22"/>
          <w:szCs w:val="22"/>
          <w:lang w:val="ro-RO"/>
        </w:rPr>
        <w:t xml:space="preserve"> cont</w:t>
      </w:r>
      <w:r w:rsidRPr="001D7D12">
        <w:rPr>
          <w:rFonts w:cs="Arial"/>
          <w:sz w:val="22"/>
          <w:szCs w:val="22"/>
          <w:lang w:val="ro-RO"/>
        </w:rPr>
        <w:t xml:space="preserve"> de consultările cu </w:t>
      </w:r>
      <w:proofErr w:type="spellStart"/>
      <w:r w:rsidRPr="001D7D12">
        <w:rPr>
          <w:rFonts w:cs="Arial"/>
          <w:sz w:val="22"/>
          <w:szCs w:val="22"/>
          <w:lang w:val="ro-RO"/>
        </w:rPr>
        <w:t>populaţia</w:t>
      </w:r>
      <w:proofErr w:type="spellEnd"/>
      <w:r w:rsidRPr="001D7D12">
        <w:rPr>
          <w:rFonts w:cs="Arial"/>
          <w:sz w:val="22"/>
          <w:szCs w:val="22"/>
          <w:lang w:val="ro-RO"/>
        </w:rPr>
        <w:t xml:space="preserve">. Procesul de proiectare a </w:t>
      </w:r>
      <w:proofErr w:type="spellStart"/>
      <w:r w:rsidRPr="001D7D12">
        <w:rPr>
          <w:rFonts w:cs="Arial"/>
          <w:sz w:val="22"/>
          <w:szCs w:val="22"/>
          <w:lang w:val="ro-RO"/>
        </w:rPr>
        <w:t>acţiunilor</w:t>
      </w:r>
      <w:proofErr w:type="spellEnd"/>
      <w:r w:rsidRPr="001D7D12">
        <w:rPr>
          <w:rFonts w:cs="Arial"/>
          <w:sz w:val="22"/>
          <w:szCs w:val="22"/>
          <w:lang w:val="ro-RO"/>
        </w:rPr>
        <w:t xml:space="preserve"> menite să </w:t>
      </w:r>
      <w:r>
        <w:rPr>
          <w:rFonts w:cs="Arial"/>
          <w:sz w:val="22"/>
          <w:szCs w:val="22"/>
          <w:lang w:val="ro-RO"/>
        </w:rPr>
        <w:t>contribuie la dezvoltarea durabilă a orașului</w:t>
      </w:r>
      <w:r w:rsidRPr="001D7D12">
        <w:rPr>
          <w:rFonts w:cs="Arial"/>
          <w:sz w:val="22"/>
          <w:szCs w:val="22"/>
          <w:lang w:val="ro-RO"/>
        </w:rPr>
        <w:t xml:space="preserve"> este un procedeu pe termen lung. Informarea publicului, oferă posibilitatea participării </w:t>
      </w:r>
      <w:proofErr w:type="spellStart"/>
      <w:r w:rsidRPr="001D7D12">
        <w:rPr>
          <w:rFonts w:cs="Arial"/>
          <w:sz w:val="22"/>
          <w:szCs w:val="22"/>
          <w:lang w:val="ro-RO"/>
        </w:rPr>
        <w:t>cetăţenilor</w:t>
      </w:r>
      <w:proofErr w:type="spellEnd"/>
      <w:r w:rsidRPr="001D7D12">
        <w:rPr>
          <w:rFonts w:cs="Arial"/>
          <w:sz w:val="22"/>
          <w:szCs w:val="22"/>
          <w:lang w:val="ro-RO"/>
        </w:rPr>
        <w:t xml:space="preserve"> la elaborarea planului de </w:t>
      </w:r>
      <w:proofErr w:type="spellStart"/>
      <w:r w:rsidRPr="001D7D12">
        <w:rPr>
          <w:rFonts w:cs="Arial"/>
          <w:sz w:val="22"/>
          <w:szCs w:val="22"/>
          <w:lang w:val="ro-RO"/>
        </w:rPr>
        <w:t>acţiune</w:t>
      </w:r>
      <w:proofErr w:type="spellEnd"/>
      <w:r w:rsidRPr="001D7D12">
        <w:rPr>
          <w:rFonts w:cs="Arial"/>
          <w:sz w:val="22"/>
          <w:szCs w:val="22"/>
          <w:lang w:val="ro-RO"/>
        </w:rPr>
        <w:t xml:space="preserve">. </w:t>
      </w:r>
      <w:proofErr w:type="spellStart"/>
      <w:r w:rsidRPr="001D7D12">
        <w:rPr>
          <w:rFonts w:cs="Arial"/>
          <w:sz w:val="22"/>
          <w:szCs w:val="22"/>
          <w:lang w:val="ro-RO"/>
        </w:rPr>
        <w:t>Experienţa</w:t>
      </w:r>
      <w:proofErr w:type="spellEnd"/>
      <w:r w:rsidRPr="001D7D12">
        <w:rPr>
          <w:rFonts w:cs="Arial"/>
          <w:sz w:val="22"/>
          <w:szCs w:val="22"/>
          <w:lang w:val="ro-RO"/>
        </w:rPr>
        <w:t xml:space="preserve"> arată că acceptarea </w:t>
      </w:r>
      <w:r>
        <w:rPr>
          <w:rFonts w:cs="Arial"/>
          <w:sz w:val="22"/>
          <w:szCs w:val="22"/>
          <w:lang w:val="ro-RO"/>
        </w:rPr>
        <w:t>proiectelor</w:t>
      </w:r>
      <w:r w:rsidRPr="001D7D12">
        <w:rPr>
          <w:rFonts w:cs="Arial"/>
          <w:sz w:val="22"/>
          <w:szCs w:val="22"/>
          <w:lang w:val="ro-RO"/>
        </w:rPr>
        <w:t xml:space="preserve"> </w:t>
      </w:r>
      <w:proofErr w:type="spellStart"/>
      <w:r w:rsidRPr="001D7D12">
        <w:rPr>
          <w:rFonts w:cs="Arial"/>
          <w:sz w:val="22"/>
          <w:szCs w:val="22"/>
          <w:lang w:val="ro-RO"/>
        </w:rPr>
        <w:t>şi</w:t>
      </w:r>
      <w:proofErr w:type="spellEnd"/>
      <w:r w:rsidRPr="001D7D12">
        <w:rPr>
          <w:rFonts w:cs="Arial"/>
          <w:sz w:val="22"/>
          <w:szCs w:val="22"/>
          <w:lang w:val="ro-RO"/>
        </w:rPr>
        <w:t xml:space="preserve"> a măsurilor este mult mai mare în cazul în care </w:t>
      </w:r>
      <w:proofErr w:type="spellStart"/>
      <w:r w:rsidRPr="001D7D12">
        <w:rPr>
          <w:rFonts w:cs="Arial"/>
          <w:sz w:val="22"/>
          <w:szCs w:val="22"/>
          <w:lang w:val="ro-RO"/>
        </w:rPr>
        <w:t>cetăţenii</w:t>
      </w:r>
      <w:proofErr w:type="spellEnd"/>
      <w:r w:rsidRPr="001D7D12">
        <w:rPr>
          <w:rFonts w:cs="Arial"/>
          <w:sz w:val="22"/>
          <w:szCs w:val="22"/>
          <w:lang w:val="ro-RO"/>
        </w:rPr>
        <w:t xml:space="preserve"> au fost </w:t>
      </w:r>
      <w:proofErr w:type="spellStart"/>
      <w:r w:rsidRPr="001D7D12">
        <w:rPr>
          <w:rFonts w:cs="Arial"/>
          <w:sz w:val="22"/>
          <w:szCs w:val="22"/>
          <w:lang w:val="ro-RO"/>
        </w:rPr>
        <w:t>informaţi</w:t>
      </w:r>
      <w:proofErr w:type="spellEnd"/>
      <w:r w:rsidRPr="001D7D12">
        <w:rPr>
          <w:rFonts w:cs="Arial"/>
          <w:sz w:val="22"/>
          <w:szCs w:val="22"/>
          <w:lang w:val="ro-RO"/>
        </w:rPr>
        <w:t xml:space="preserve"> încă de la început cu privire la planul de </w:t>
      </w:r>
      <w:proofErr w:type="spellStart"/>
      <w:r w:rsidRPr="001D7D12">
        <w:rPr>
          <w:rFonts w:cs="Arial"/>
          <w:sz w:val="22"/>
          <w:szCs w:val="22"/>
          <w:lang w:val="ro-RO"/>
        </w:rPr>
        <w:t>acţiune</w:t>
      </w:r>
      <w:proofErr w:type="spellEnd"/>
      <w:r w:rsidRPr="001D7D12">
        <w:rPr>
          <w:rFonts w:cs="Arial"/>
          <w:sz w:val="22"/>
          <w:szCs w:val="22"/>
          <w:lang w:val="ro-RO"/>
        </w:rPr>
        <w:t>.</w:t>
      </w:r>
    </w:p>
    <w:p w14:paraId="18F194FC" w14:textId="77777777" w:rsidR="001D7D12" w:rsidRPr="001D7D12" w:rsidRDefault="001D7D12" w:rsidP="001D7D12">
      <w:pPr>
        <w:pStyle w:val="Corptext"/>
        <w:spacing w:after="0" w:line="276" w:lineRule="auto"/>
        <w:jc w:val="both"/>
        <w:rPr>
          <w:rFonts w:cs="Arial"/>
          <w:sz w:val="22"/>
          <w:szCs w:val="22"/>
          <w:lang w:val="ro-RO"/>
        </w:rPr>
      </w:pPr>
    </w:p>
    <w:p w14:paraId="056ED28E" w14:textId="096C4DEB" w:rsidR="00B2020C" w:rsidRDefault="001D7D12" w:rsidP="00B2020C">
      <w:pPr>
        <w:autoSpaceDE w:val="0"/>
        <w:spacing w:line="276" w:lineRule="auto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Procesul de consultare</w:t>
      </w:r>
      <w:r w:rsidR="00B2020C">
        <w:rPr>
          <w:rStyle w:val="Referinnotdesubsol"/>
          <w:rFonts w:ascii="Arial" w:hAnsi="Arial" w:cs="Arial"/>
          <w:lang w:val="ro-RO"/>
        </w:rPr>
        <w:footnoteReference w:id="2"/>
      </w:r>
      <w:r>
        <w:rPr>
          <w:rFonts w:ascii="Arial" w:hAnsi="Arial" w:cs="Arial"/>
          <w:lang w:val="ro-RO"/>
        </w:rPr>
        <w:t xml:space="preserve"> a tuturor factorilor interesați, dar și a societății civile s-a desfășurat pe întreg parcursul elaborării PMUD. Încă din faza de inițiere a proiectului actorii relevanți au fost consultați asupra </w:t>
      </w:r>
      <w:r w:rsidR="002603B7">
        <w:rPr>
          <w:rFonts w:ascii="Arial" w:hAnsi="Arial" w:cs="Arial"/>
          <w:lang w:val="ro-RO"/>
        </w:rPr>
        <w:t xml:space="preserve">tuturor aspectelor legate de realizarea acestuia. </w:t>
      </w:r>
      <w:r w:rsidRPr="001D7D12">
        <w:rPr>
          <w:rFonts w:ascii="Arial" w:hAnsi="Arial" w:cs="Arial"/>
          <w:lang w:val="ro-RO"/>
        </w:rPr>
        <w:t xml:space="preserve">Pentru informarea publicului  </w:t>
      </w:r>
      <w:proofErr w:type="spellStart"/>
      <w:r w:rsidR="002603B7">
        <w:rPr>
          <w:rFonts w:ascii="Arial" w:hAnsi="Arial" w:cs="Arial"/>
          <w:lang w:val="ro-RO"/>
        </w:rPr>
        <w:t>draftul</w:t>
      </w:r>
      <w:proofErr w:type="spellEnd"/>
      <w:r w:rsidR="002603B7">
        <w:rPr>
          <w:rFonts w:ascii="Arial" w:hAnsi="Arial" w:cs="Arial"/>
          <w:lang w:val="ro-RO"/>
        </w:rPr>
        <w:t xml:space="preserve"> planului </w:t>
      </w:r>
      <w:r w:rsidRPr="001D7D12">
        <w:rPr>
          <w:rFonts w:ascii="Arial" w:hAnsi="Arial" w:cs="Arial"/>
          <w:lang w:val="ro-RO"/>
        </w:rPr>
        <w:t xml:space="preserve">a fost </w:t>
      </w:r>
      <w:proofErr w:type="spellStart"/>
      <w:r w:rsidRPr="001D7D12">
        <w:rPr>
          <w:rFonts w:ascii="Arial" w:hAnsi="Arial" w:cs="Arial"/>
          <w:lang w:val="ro-RO"/>
        </w:rPr>
        <w:t>afişat</w:t>
      </w:r>
      <w:proofErr w:type="spellEnd"/>
      <w:r w:rsidRPr="001D7D12">
        <w:rPr>
          <w:rFonts w:ascii="Arial" w:hAnsi="Arial" w:cs="Arial"/>
          <w:lang w:val="ro-RO"/>
        </w:rPr>
        <w:t xml:space="preserve"> pe site-ul oficial al Primăriei </w:t>
      </w:r>
      <w:r w:rsidR="002603B7">
        <w:rPr>
          <w:rFonts w:ascii="Arial" w:hAnsi="Arial" w:cs="Arial"/>
          <w:lang w:val="ro-RO"/>
        </w:rPr>
        <w:t>Horezu</w:t>
      </w:r>
      <w:r w:rsidRPr="001D7D12">
        <w:rPr>
          <w:rFonts w:ascii="Arial" w:hAnsi="Arial" w:cs="Arial"/>
          <w:lang w:val="ro-RO"/>
        </w:rPr>
        <w:t xml:space="preserve"> </w:t>
      </w:r>
      <w:r w:rsidRPr="001D7D12">
        <w:rPr>
          <w:rFonts w:ascii="Arial" w:hAnsi="Arial" w:cs="Arial"/>
          <w:bCs/>
          <w:color w:val="000000"/>
          <w:lang w:val="ro-RO"/>
        </w:rPr>
        <w:t xml:space="preserve">la adresa </w:t>
      </w:r>
      <w:hyperlink r:id="rId15" w:history="1">
        <w:r w:rsidR="002603B7" w:rsidRPr="00D96CB9">
          <w:rPr>
            <w:rStyle w:val="Hyperlink"/>
            <w:rFonts w:ascii="Arial" w:hAnsi="Arial" w:cs="Arial"/>
            <w:bCs/>
            <w:lang w:val="ro-RO"/>
          </w:rPr>
          <w:t>www.orasul-horezu.ro</w:t>
        </w:r>
      </w:hyperlink>
      <w:r w:rsidRPr="001D7D12">
        <w:rPr>
          <w:rFonts w:ascii="Arial" w:hAnsi="Arial" w:cs="Arial"/>
          <w:lang w:val="ro-RO"/>
        </w:rPr>
        <w:t xml:space="preserve">. </w:t>
      </w:r>
      <w:r w:rsidR="002603B7">
        <w:rPr>
          <w:rFonts w:ascii="Arial" w:hAnsi="Arial" w:cs="Arial"/>
          <w:lang w:val="ro-RO"/>
        </w:rPr>
        <w:t>În plus</w:t>
      </w:r>
      <w:r w:rsidR="002603B7" w:rsidRPr="002603B7">
        <w:rPr>
          <w:rFonts w:ascii="Arial" w:hAnsi="Arial" w:cs="Arial"/>
          <w:lang w:val="ro-RO"/>
        </w:rPr>
        <w:t xml:space="preserve">, </w:t>
      </w:r>
      <w:r w:rsidR="002603B7" w:rsidRPr="002603B7">
        <w:rPr>
          <w:rFonts w:ascii="Arial" w:hAnsi="Arial" w:cs="Arial"/>
        </w:rPr>
        <w:t xml:space="preserve">au </w:t>
      </w:r>
      <w:proofErr w:type="spellStart"/>
      <w:r w:rsidR="002603B7" w:rsidRPr="002603B7">
        <w:rPr>
          <w:rFonts w:ascii="Arial" w:hAnsi="Arial" w:cs="Arial"/>
        </w:rPr>
        <w:t>fost</w:t>
      </w:r>
      <w:proofErr w:type="spellEnd"/>
      <w:r w:rsidR="002603B7" w:rsidRPr="002603B7">
        <w:rPr>
          <w:rFonts w:ascii="Arial" w:hAnsi="Arial" w:cs="Arial"/>
        </w:rPr>
        <w:t xml:space="preserve"> </w:t>
      </w:r>
      <w:proofErr w:type="spellStart"/>
      <w:r w:rsidR="002603B7" w:rsidRPr="002603B7">
        <w:rPr>
          <w:rFonts w:ascii="Arial" w:hAnsi="Arial" w:cs="Arial"/>
        </w:rPr>
        <w:t>distribuite</w:t>
      </w:r>
      <w:proofErr w:type="spellEnd"/>
      <w:r w:rsidR="002603B7" w:rsidRPr="002603B7">
        <w:rPr>
          <w:rFonts w:ascii="Arial" w:hAnsi="Arial" w:cs="Arial"/>
        </w:rPr>
        <w:t xml:space="preserve"> </w:t>
      </w:r>
      <w:proofErr w:type="spellStart"/>
      <w:r w:rsidR="002603B7" w:rsidRPr="002603B7">
        <w:rPr>
          <w:rFonts w:ascii="Arial" w:hAnsi="Arial" w:cs="Arial"/>
        </w:rPr>
        <w:t>chestionare</w:t>
      </w:r>
      <w:proofErr w:type="spellEnd"/>
      <w:r w:rsidR="002603B7" w:rsidRPr="002603B7">
        <w:rPr>
          <w:rFonts w:ascii="Arial" w:hAnsi="Arial" w:cs="Arial"/>
        </w:rPr>
        <w:t xml:space="preserve"> </w:t>
      </w:r>
      <w:proofErr w:type="spellStart"/>
      <w:r w:rsidR="002603B7" w:rsidRPr="002603B7">
        <w:rPr>
          <w:rFonts w:ascii="Arial" w:hAnsi="Arial" w:cs="Arial"/>
        </w:rPr>
        <w:t>referitoare</w:t>
      </w:r>
      <w:proofErr w:type="spellEnd"/>
      <w:r w:rsidR="002603B7" w:rsidRPr="002603B7">
        <w:rPr>
          <w:rFonts w:ascii="Arial" w:hAnsi="Arial" w:cs="Arial"/>
        </w:rPr>
        <w:t xml:space="preserve"> la </w:t>
      </w:r>
      <w:proofErr w:type="spellStart"/>
      <w:r w:rsidR="002603B7" w:rsidRPr="002603B7">
        <w:rPr>
          <w:rFonts w:ascii="Arial" w:hAnsi="Arial" w:cs="Arial"/>
        </w:rPr>
        <w:t>problemele</w:t>
      </w:r>
      <w:proofErr w:type="spellEnd"/>
      <w:r w:rsidR="002603B7" w:rsidRPr="002603B7">
        <w:rPr>
          <w:rFonts w:ascii="Arial" w:hAnsi="Arial" w:cs="Arial"/>
        </w:rPr>
        <w:t xml:space="preserve"> de </w:t>
      </w:r>
      <w:proofErr w:type="spellStart"/>
      <w:r w:rsidR="002603B7" w:rsidRPr="002603B7">
        <w:rPr>
          <w:rFonts w:ascii="Arial" w:hAnsi="Arial" w:cs="Arial"/>
        </w:rPr>
        <w:t>mobilitate</w:t>
      </w:r>
      <w:proofErr w:type="spellEnd"/>
      <w:r w:rsidR="002603B7" w:rsidRPr="002603B7">
        <w:rPr>
          <w:rFonts w:ascii="Arial" w:hAnsi="Arial" w:cs="Arial"/>
        </w:rPr>
        <w:t xml:space="preserve"> la </w:t>
      </w:r>
      <w:proofErr w:type="spellStart"/>
      <w:r w:rsidR="002603B7" w:rsidRPr="002603B7">
        <w:rPr>
          <w:rFonts w:ascii="Arial" w:hAnsi="Arial" w:cs="Arial"/>
        </w:rPr>
        <w:t>principalele</w:t>
      </w:r>
      <w:proofErr w:type="spellEnd"/>
      <w:r w:rsidR="002603B7" w:rsidRPr="002603B7">
        <w:rPr>
          <w:rFonts w:ascii="Arial" w:hAnsi="Arial" w:cs="Arial"/>
        </w:rPr>
        <w:t xml:space="preserve"> </w:t>
      </w:r>
      <w:proofErr w:type="spellStart"/>
      <w:r w:rsidR="002603B7" w:rsidRPr="002603B7">
        <w:rPr>
          <w:rFonts w:ascii="Arial" w:hAnsi="Arial" w:cs="Arial"/>
        </w:rPr>
        <w:t>instituții</w:t>
      </w:r>
      <w:proofErr w:type="spellEnd"/>
      <w:r w:rsidR="002603B7" w:rsidRPr="002603B7">
        <w:rPr>
          <w:rFonts w:ascii="Arial" w:hAnsi="Arial" w:cs="Arial"/>
        </w:rPr>
        <w:t xml:space="preserve">, </w:t>
      </w:r>
      <w:proofErr w:type="spellStart"/>
      <w:r w:rsidR="002603B7" w:rsidRPr="002603B7">
        <w:rPr>
          <w:rFonts w:ascii="Arial" w:hAnsi="Arial" w:cs="Arial"/>
        </w:rPr>
        <w:t>societăți</w:t>
      </w:r>
      <w:proofErr w:type="spellEnd"/>
      <w:r w:rsidR="002603B7" w:rsidRPr="002603B7">
        <w:rPr>
          <w:rFonts w:ascii="Arial" w:hAnsi="Arial" w:cs="Arial"/>
        </w:rPr>
        <w:t xml:space="preserve"> </w:t>
      </w:r>
      <w:proofErr w:type="spellStart"/>
      <w:r w:rsidR="002603B7" w:rsidRPr="002603B7">
        <w:rPr>
          <w:rFonts w:ascii="Arial" w:hAnsi="Arial" w:cs="Arial"/>
        </w:rPr>
        <w:t>comerciale</w:t>
      </w:r>
      <w:proofErr w:type="spellEnd"/>
      <w:r w:rsidR="002603B7" w:rsidRPr="002603B7">
        <w:rPr>
          <w:rFonts w:ascii="Arial" w:hAnsi="Arial" w:cs="Arial"/>
        </w:rPr>
        <w:t xml:space="preserve">, </w:t>
      </w:r>
      <w:proofErr w:type="spellStart"/>
      <w:r w:rsidR="002603B7" w:rsidRPr="002603B7">
        <w:rPr>
          <w:rFonts w:ascii="Arial" w:hAnsi="Arial" w:cs="Arial"/>
        </w:rPr>
        <w:t>unități</w:t>
      </w:r>
      <w:proofErr w:type="spellEnd"/>
      <w:r w:rsidR="002603B7" w:rsidRPr="002603B7">
        <w:rPr>
          <w:rFonts w:ascii="Arial" w:hAnsi="Arial" w:cs="Arial"/>
        </w:rPr>
        <w:t xml:space="preserve"> de </w:t>
      </w:r>
      <w:proofErr w:type="spellStart"/>
      <w:r w:rsidR="002603B7" w:rsidRPr="002603B7">
        <w:rPr>
          <w:rFonts w:ascii="Arial" w:hAnsi="Arial" w:cs="Arial"/>
        </w:rPr>
        <w:t>învățământ</w:t>
      </w:r>
      <w:proofErr w:type="spellEnd"/>
      <w:r w:rsidR="002603B7" w:rsidRPr="002603B7">
        <w:rPr>
          <w:rFonts w:ascii="Arial" w:hAnsi="Arial" w:cs="Arial"/>
        </w:rPr>
        <w:t xml:space="preserve"> etc. </w:t>
      </w:r>
      <w:proofErr w:type="spellStart"/>
      <w:r w:rsidR="002603B7" w:rsidRPr="002603B7">
        <w:rPr>
          <w:rFonts w:ascii="Arial" w:hAnsi="Arial" w:cs="Arial"/>
        </w:rPr>
        <w:t>prin</w:t>
      </w:r>
      <w:proofErr w:type="spellEnd"/>
      <w:r w:rsidR="002603B7" w:rsidRPr="002603B7">
        <w:rPr>
          <w:rFonts w:ascii="Arial" w:hAnsi="Arial" w:cs="Arial"/>
        </w:rPr>
        <w:t xml:space="preserve"> care </w:t>
      </w:r>
      <w:proofErr w:type="spellStart"/>
      <w:r w:rsidR="002603B7" w:rsidRPr="002603B7">
        <w:rPr>
          <w:rFonts w:ascii="Arial" w:hAnsi="Arial" w:cs="Arial"/>
        </w:rPr>
        <w:t>cetățenii</w:t>
      </w:r>
      <w:proofErr w:type="spellEnd"/>
      <w:r w:rsidR="002603B7" w:rsidRPr="002603B7">
        <w:rPr>
          <w:rFonts w:ascii="Arial" w:hAnsi="Arial" w:cs="Arial"/>
        </w:rPr>
        <w:t xml:space="preserve"> </w:t>
      </w:r>
      <w:proofErr w:type="spellStart"/>
      <w:r w:rsidR="002603B7" w:rsidRPr="002603B7">
        <w:rPr>
          <w:rFonts w:ascii="Arial" w:hAnsi="Arial" w:cs="Arial"/>
        </w:rPr>
        <w:t>și</w:t>
      </w:r>
      <w:proofErr w:type="spellEnd"/>
      <w:r w:rsidR="002603B7" w:rsidRPr="002603B7">
        <w:rPr>
          <w:rFonts w:ascii="Arial" w:hAnsi="Arial" w:cs="Arial"/>
        </w:rPr>
        <w:t xml:space="preserve">-au </w:t>
      </w:r>
      <w:proofErr w:type="spellStart"/>
      <w:r w:rsidR="002603B7" w:rsidRPr="002603B7">
        <w:rPr>
          <w:rFonts w:ascii="Arial" w:hAnsi="Arial" w:cs="Arial"/>
        </w:rPr>
        <w:t>putut</w:t>
      </w:r>
      <w:proofErr w:type="spellEnd"/>
      <w:r w:rsidR="002603B7" w:rsidRPr="002603B7">
        <w:rPr>
          <w:rFonts w:ascii="Arial" w:hAnsi="Arial" w:cs="Arial"/>
        </w:rPr>
        <w:t xml:space="preserve"> </w:t>
      </w:r>
      <w:proofErr w:type="spellStart"/>
      <w:r w:rsidR="002603B7" w:rsidRPr="002603B7">
        <w:rPr>
          <w:rFonts w:ascii="Arial" w:hAnsi="Arial" w:cs="Arial"/>
        </w:rPr>
        <w:t>exprima</w:t>
      </w:r>
      <w:proofErr w:type="spellEnd"/>
      <w:r w:rsidR="002603B7" w:rsidRPr="002603B7">
        <w:rPr>
          <w:rFonts w:ascii="Arial" w:hAnsi="Arial" w:cs="Arial"/>
        </w:rPr>
        <w:t xml:space="preserve"> </w:t>
      </w:r>
      <w:proofErr w:type="spellStart"/>
      <w:r w:rsidR="002603B7" w:rsidRPr="002603B7">
        <w:rPr>
          <w:rFonts w:ascii="Arial" w:hAnsi="Arial" w:cs="Arial"/>
        </w:rPr>
        <w:t>punctul</w:t>
      </w:r>
      <w:proofErr w:type="spellEnd"/>
      <w:r w:rsidR="002603B7" w:rsidRPr="002603B7">
        <w:rPr>
          <w:rFonts w:ascii="Arial" w:hAnsi="Arial" w:cs="Arial"/>
        </w:rPr>
        <w:t xml:space="preserve"> de </w:t>
      </w:r>
      <w:proofErr w:type="spellStart"/>
      <w:r w:rsidR="002603B7" w:rsidRPr="002603B7">
        <w:rPr>
          <w:rFonts w:ascii="Arial" w:hAnsi="Arial" w:cs="Arial"/>
        </w:rPr>
        <w:t>vedere</w:t>
      </w:r>
      <w:proofErr w:type="spellEnd"/>
      <w:r w:rsidR="002603B7">
        <w:rPr>
          <w:rFonts w:ascii="Arial" w:hAnsi="Arial" w:cs="Arial"/>
        </w:rPr>
        <w:t xml:space="preserve">. </w:t>
      </w:r>
      <w:proofErr w:type="spellStart"/>
      <w:r w:rsidR="002603B7">
        <w:rPr>
          <w:rFonts w:ascii="Arial" w:hAnsi="Arial" w:cs="Arial"/>
        </w:rPr>
        <w:t>Abordarea</w:t>
      </w:r>
      <w:proofErr w:type="spellEnd"/>
      <w:r w:rsidR="002603B7">
        <w:rPr>
          <w:rFonts w:ascii="Arial" w:hAnsi="Arial" w:cs="Arial"/>
        </w:rPr>
        <w:t xml:space="preserve"> </w:t>
      </w:r>
      <w:proofErr w:type="spellStart"/>
      <w:r w:rsidR="002603B7">
        <w:rPr>
          <w:rFonts w:ascii="Arial" w:hAnsi="Arial" w:cs="Arial"/>
        </w:rPr>
        <w:t>participativă</w:t>
      </w:r>
      <w:proofErr w:type="spellEnd"/>
      <w:r w:rsidR="002603B7">
        <w:rPr>
          <w:rFonts w:ascii="Arial" w:hAnsi="Arial" w:cs="Arial"/>
        </w:rPr>
        <w:t xml:space="preserve"> s-a </w:t>
      </w:r>
      <w:proofErr w:type="spellStart"/>
      <w:r w:rsidR="002603B7">
        <w:rPr>
          <w:rFonts w:ascii="Arial" w:hAnsi="Arial" w:cs="Arial"/>
        </w:rPr>
        <w:t>finalizat</w:t>
      </w:r>
      <w:proofErr w:type="spellEnd"/>
      <w:r w:rsidR="002603B7">
        <w:rPr>
          <w:rFonts w:ascii="Arial" w:hAnsi="Arial" w:cs="Arial"/>
        </w:rPr>
        <w:t xml:space="preserve"> </w:t>
      </w:r>
      <w:proofErr w:type="spellStart"/>
      <w:r w:rsidR="002603B7">
        <w:rPr>
          <w:rFonts w:ascii="Arial" w:hAnsi="Arial" w:cs="Arial"/>
        </w:rPr>
        <w:t>printr</w:t>
      </w:r>
      <w:proofErr w:type="spellEnd"/>
      <w:r w:rsidR="002603B7">
        <w:rPr>
          <w:rFonts w:ascii="Arial" w:hAnsi="Arial" w:cs="Arial"/>
        </w:rPr>
        <w:t xml:space="preserve">-o </w:t>
      </w:r>
      <w:proofErr w:type="spellStart"/>
      <w:r w:rsidR="002603B7">
        <w:rPr>
          <w:rFonts w:ascii="Arial" w:hAnsi="Arial" w:cs="Arial"/>
        </w:rPr>
        <w:t>ședință</w:t>
      </w:r>
      <w:proofErr w:type="spellEnd"/>
      <w:r w:rsidR="002603B7">
        <w:rPr>
          <w:rFonts w:ascii="Arial" w:hAnsi="Arial" w:cs="Arial"/>
        </w:rPr>
        <w:t xml:space="preserve"> de </w:t>
      </w:r>
      <w:proofErr w:type="spellStart"/>
      <w:r w:rsidR="002603B7">
        <w:rPr>
          <w:rFonts w:ascii="Arial" w:hAnsi="Arial" w:cs="Arial"/>
        </w:rPr>
        <w:t>dezbatere</w:t>
      </w:r>
      <w:proofErr w:type="spellEnd"/>
      <w:r w:rsidR="002603B7">
        <w:rPr>
          <w:rFonts w:ascii="Arial" w:hAnsi="Arial" w:cs="Arial"/>
        </w:rPr>
        <w:t xml:space="preserve"> </w:t>
      </w:r>
      <w:proofErr w:type="spellStart"/>
      <w:r w:rsidR="002603B7">
        <w:rPr>
          <w:rFonts w:ascii="Arial" w:hAnsi="Arial" w:cs="Arial"/>
        </w:rPr>
        <w:t>publică</w:t>
      </w:r>
      <w:proofErr w:type="spellEnd"/>
      <w:r w:rsidR="00B2020C">
        <w:rPr>
          <w:rFonts w:ascii="Arial" w:hAnsi="Arial" w:cs="Arial"/>
        </w:rPr>
        <w:t xml:space="preserve">, la care au </w:t>
      </w:r>
      <w:proofErr w:type="spellStart"/>
      <w:r w:rsidR="00B2020C">
        <w:rPr>
          <w:rFonts w:ascii="Arial" w:hAnsi="Arial" w:cs="Arial"/>
        </w:rPr>
        <w:t>participat</w:t>
      </w:r>
      <w:proofErr w:type="spellEnd"/>
      <w:r w:rsidR="00B2020C">
        <w:rPr>
          <w:rFonts w:ascii="Arial" w:hAnsi="Arial" w:cs="Arial"/>
        </w:rPr>
        <w:t xml:space="preserve"> </w:t>
      </w:r>
      <w:proofErr w:type="spellStart"/>
      <w:r w:rsidRPr="001D7D12">
        <w:rPr>
          <w:rFonts w:ascii="Arial" w:hAnsi="Arial" w:cs="Arial"/>
          <w:lang w:val="ro-RO"/>
        </w:rPr>
        <w:t>reprezentanţi</w:t>
      </w:r>
      <w:proofErr w:type="spellEnd"/>
      <w:r w:rsidRPr="001D7D12">
        <w:rPr>
          <w:rFonts w:ascii="Arial" w:hAnsi="Arial" w:cs="Arial"/>
          <w:lang w:val="ro-RO"/>
        </w:rPr>
        <w:t xml:space="preserve"> ai </w:t>
      </w:r>
      <w:proofErr w:type="spellStart"/>
      <w:r w:rsidRPr="001D7D12">
        <w:rPr>
          <w:rFonts w:ascii="Arial" w:hAnsi="Arial" w:cs="Arial"/>
          <w:lang w:val="ro-RO"/>
        </w:rPr>
        <w:t>direcţiilor</w:t>
      </w:r>
      <w:proofErr w:type="spellEnd"/>
      <w:r w:rsidRPr="001D7D12">
        <w:rPr>
          <w:rFonts w:ascii="Arial" w:hAnsi="Arial" w:cs="Arial"/>
          <w:lang w:val="ro-RO"/>
        </w:rPr>
        <w:t xml:space="preserve"> </w:t>
      </w:r>
      <w:proofErr w:type="spellStart"/>
      <w:r w:rsidRPr="001D7D12">
        <w:rPr>
          <w:rFonts w:ascii="Arial" w:hAnsi="Arial" w:cs="Arial"/>
          <w:lang w:val="ro-RO"/>
        </w:rPr>
        <w:t>şi</w:t>
      </w:r>
      <w:proofErr w:type="spellEnd"/>
      <w:r w:rsidRPr="001D7D12">
        <w:rPr>
          <w:rFonts w:ascii="Arial" w:hAnsi="Arial" w:cs="Arial"/>
          <w:lang w:val="ro-RO"/>
        </w:rPr>
        <w:t xml:space="preserve"> serviciilor din cadrul Primăriei </w:t>
      </w:r>
      <w:r w:rsidR="00B2020C">
        <w:rPr>
          <w:rFonts w:ascii="Arial" w:hAnsi="Arial" w:cs="Arial"/>
          <w:lang w:val="ro-RO"/>
        </w:rPr>
        <w:t>Horezu</w:t>
      </w:r>
      <w:r w:rsidRPr="001D7D12">
        <w:rPr>
          <w:rFonts w:ascii="Arial" w:hAnsi="Arial" w:cs="Arial"/>
          <w:lang w:val="ro-RO"/>
        </w:rPr>
        <w:t xml:space="preserve">, precum </w:t>
      </w:r>
      <w:proofErr w:type="spellStart"/>
      <w:r w:rsidRPr="001D7D12">
        <w:rPr>
          <w:rFonts w:ascii="Arial" w:hAnsi="Arial" w:cs="Arial"/>
          <w:lang w:val="ro-RO"/>
        </w:rPr>
        <w:t>şi</w:t>
      </w:r>
      <w:proofErr w:type="spellEnd"/>
      <w:r w:rsidRPr="001D7D12">
        <w:rPr>
          <w:rFonts w:ascii="Arial" w:hAnsi="Arial" w:cs="Arial"/>
          <w:lang w:val="ro-RO"/>
        </w:rPr>
        <w:t xml:space="preserve"> </w:t>
      </w:r>
      <w:proofErr w:type="spellStart"/>
      <w:r w:rsidRPr="001D7D12">
        <w:rPr>
          <w:rFonts w:ascii="Arial" w:hAnsi="Arial" w:cs="Arial"/>
          <w:lang w:val="ro-RO"/>
        </w:rPr>
        <w:t>reprezentanţi</w:t>
      </w:r>
      <w:proofErr w:type="spellEnd"/>
      <w:r w:rsidRPr="001D7D12">
        <w:rPr>
          <w:rFonts w:ascii="Arial" w:hAnsi="Arial" w:cs="Arial"/>
          <w:lang w:val="ro-RO"/>
        </w:rPr>
        <w:t xml:space="preserve"> ai </w:t>
      </w:r>
      <w:proofErr w:type="spellStart"/>
      <w:r w:rsidRPr="001D7D12">
        <w:rPr>
          <w:rFonts w:ascii="Arial" w:hAnsi="Arial" w:cs="Arial"/>
          <w:lang w:val="ro-RO"/>
        </w:rPr>
        <w:t>societǎții</w:t>
      </w:r>
      <w:proofErr w:type="spellEnd"/>
      <w:r w:rsidRPr="001D7D12">
        <w:rPr>
          <w:rFonts w:ascii="Arial" w:hAnsi="Arial" w:cs="Arial"/>
          <w:lang w:val="ro-RO"/>
        </w:rPr>
        <w:t xml:space="preserve"> civile.</w:t>
      </w:r>
    </w:p>
    <w:p w14:paraId="1C9456F4" w14:textId="0DF1939B" w:rsidR="006A45E9" w:rsidRDefault="00B2020C" w:rsidP="00B2020C">
      <w:pPr>
        <w:autoSpaceDE w:val="0"/>
        <w:spacing w:line="276" w:lineRule="auto"/>
        <w:jc w:val="both"/>
        <w:rPr>
          <w:lang w:val="ro-RO" w:eastAsia="zh-CN"/>
        </w:rPr>
      </w:pPr>
      <w:r>
        <w:rPr>
          <w:rFonts w:ascii="Arial" w:hAnsi="Arial" w:cs="Arial"/>
          <w:lang w:val="ro-RO"/>
        </w:rPr>
        <w:t>În Anexa 15 sunt prezentate documentele aferente procesului de consultare publică.</w:t>
      </w:r>
      <w:r w:rsidR="001D7D12" w:rsidRPr="001D7D12">
        <w:rPr>
          <w:rFonts w:ascii="Arial" w:hAnsi="Arial" w:cs="Arial"/>
          <w:b/>
          <w:bCs/>
          <w:lang w:val="ro-RO"/>
        </w:rPr>
        <w:t xml:space="preserve"> </w:t>
      </w:r>
      <w:r w:rsidR="006A45E9">
        <w:rPr>
          <w:lang w:val="ro-RO" w:eastAsia="zh-CN"/>
        </w:rPr>
        <w:br w:type="page"/>
      </w:r>
    </w:p>
    <w:p w14:paraId="1D30EC81" w14:textId="77777777" w:rsidR="006A45E9" w:rsidRDefault="006A45E9" w:rsidP="00A258C9">
      <w:pPr>
        <w:rPr>
          <w:lang w:val="ro-RO" w:eastAsia="zh-CN"/>
        </w:rPr>
        <w:sectPr w:rsidR="006A45E9" w:rsidSect="00BD7392">
          <w:headerReference w:type="default" r:id="rId16"/>
          <w:footerReference w:type="default" r:id="rId17"/>
          <w:footerReference w:type="first" r:id="rId18"/>
          <w:pgSz w:w="12240" w:h="15840"/>
          <w:pgMar w:top="720" w:right="1440" w:bottom="1440" w:left="1440" w:header="705" w:footer="720" w:gutter="0"/>
          <w:cols w:space="720"/>
          <w:titlePg/>
          <w:docGrid w:linePitch="360"/>
        </w:sectPr>
      </w:pPr>
    </w:p>
    <w:p w14:paraId="149B2957" w14:textId="60A8F857" w:rsidR="00362A51" w:rsidRPr="009E1928" w:rsidRDefault="0054223C" w:rsidP="00B727FE">
      <w:pPr>
        <w:pStyle w:val="Titlu2"/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</w:pPr>
      <w:bookmarkStart w:id="29" w:name="_Toc96426655"/>
      <w:r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lastRenderedPageBreak/>
        <w:t>II.</w:t>
      </w:r>
      <w:r w:rsidR="00B727FE" w:rsidRPr="009E1928"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t xml:space="preserve">2.1 </w:t>
      </w:r>
      <w:proofErr w:type="spellStart"/>
      <w:r w:rsidR="00362A51" w:rsidRPr="009E1928"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t>Interventii</w:t>
      </w:r>
      <w:proofErr w:type="spellEnd"/>
      <w:r w:rsidR="00362A51" w:rsidRPr="009E1928"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t xml:space="preserve"> majore asupra </w:t>
      </w:r>
      <w:proofErr w:type="spellStart"/>
      <w:r w:rsidR="00362A51" w:rsidRPr="009E1928"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t>retelei</w:t>
      </w:r>
      <w:proofErr w:type="spellEnd"/>
      <w:r w:rsidR="00362A51" w:rsidRPr="009E1928"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t xml:space="preserve"> stradale</w:t>
      </w:r>
      <w:bookmarkEnd w:id="29"/>
    </w:p>
    <w:tbl>
      <w:tblPr>
        <w:tblW w:w="14670" w:type="dxa"/>
        <w:tblInd w:w="-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720"/>
        <w:gridCol w:w="540"/>
        <w:gridCol w:w="2070"/>
        <w:gridCol w:w="1620"/>
        <w:gridCol w:w="2970"/>
        <w:gridCol w:w="1012"/>
        <w:gridCol w:w="1013"/>
        <w:gridCol w:w="1012"/>
        <w:gridCol w:w="743"/>
        <w:gridCol w:w="1170"/>
        <w:gridCol w:w="1260"/>
      </w:tblGrid>
      <w:tr w:rsidR="009E1928" w:rsidRPr="009E1928" w14:paraId="0BE57424" w14:textId="77777777" w:rsidTr="002C4A82">
        <w:trPr>
          <w:tblHeader/>
        </w:trPr>
        <w:tc>
          <w:tcPr>
            <w:tcW w:w="540" w:type="dxa"/>
            <w:vMerge w:val="restart"/>
            <w:shd w:val="clear" w:color="auto" w:fill="D9D9D9"/>
            <w:vAlign w:val="center"/>
          </w:tcPr>
          <w:p w14:paraId="037E7B34" w14:textId="77777777" w:rsidR="009E1928" w:rsidRPr="009E1928" w:rsidRDefault="009E1928" w:rsidP="009E192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r w:rsidRPr="009E1928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Nr. </w:t>
            </w:r>
            <w:proofErr w:type="spellStart"/>
            <w:r w:rsidRPr="009E1928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crt</w:t>
            </w:r>
            <w:proofErr w:type="spellEnd"/>
            <w:r w:rsidRPr="009E1928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.</w:t>
            </w:r>
          </w:p>
        </w:tc>
        <w:tc>
          <w:tcPr>
            <w:tcW w:w="720" w:type="dxa"/>
            <w:vMerge w:val="restart"/>
            <w:shd w:val="clear" w:color="auto" w:fill="D9D9D9"/>
            <w:vAlign w:val="center"/>
          </w:tcPr>
          <w:p w14:paraId="264938C2" w14:textId="77777777" w:rsidR="009E1928" w:rsidRPr="009E1928" w:rsidRDefault="009E1928" w:rsidP="009E192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r w:rsidRPr="009E1928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Cod </w:t>
            </w:r>
            <w:proofErr w:type="spellStart"/>
            <w:r w:rsidRPr="009E1928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ini</w:t>
            </w:r>
            <w:r w:rsidRPr="009E1928"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zh-CN" w:bidi="hi-IN"/>
              </w:rPr>
              <w:t>ț</w:t>
            </w:r>
            <w:r w:rsidRPr="009E1928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ial</w:t>
            </w:r>
            <w:proofErr w:type="spellEnd"/>
          </w:p>
        </w:tc>
        <w:tc>
          <w:tcPr>
            <w:tcW w:w="540" w:type="dxa"/>
            <w:vMerge w:val="restart"/>
            <w:shd w:val="clear" w:color="auto" w:fill="D9D9D9"/>
            <w:vAlign w:val="center"/>
          </w:tcPr>
          <w:p w14:paraId="62132D29" w14:textId="77777777" w:rsidR="009E1928" w:rsidRPr="009E1928" w:rsidRDefault="009E1928" w:rsidP="009E192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r w:rsidRPr="009E1928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Cod </w:t>
            </w:r>
            <w:proofErr w:type="spellStart"/>
            <w:r w:rsidRPr="009E1928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nou</w:t>
            </w:r>
            <w:proofErr w:type="spellEnd"/>
          </w:p>
        </w:tc>
        <w:tc>
          <w:tcPr>
            <w:tcW w:w="2070" w:type="dxa"/>
            <w:vMerge w:val="restart"/>
            <w:shd w:val="clear" w:color="auto" w:fill="D9D9D9"/>
            <w:vAlign w:val="center"/>
          </w:tcPr>
          <w:p w14:paraId="14B87110" w14:textId="77777777" w:rsidR="009E1928" w:rsidRPr="009E1928" w:rsidRDefault="009E1928" w:rsidP="009E192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9E1928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Proiect</w:t>
            </w:r>
            <w:proofErr w:type="spellEnd"/>
            <w:r w:rsidRPr="009E1928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/</w:t>
            </w:r>
            <w:proofErr w:type="spellStart"/>
            <w:r w:rsidRPr="009E1928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M</w:t>
            </w:r>
            <w:r w:rsidRPr="009E1928">
              <w:rPr>
                <w:rFonts w:ascii="Arial" w:hAnsi="Arial" w:cs="Arial"/>
                <w:b/>
                <w:kern w:val="1"/>
                <w:sz w:val="16"/>
                <w:szCs w:val="16"/>
                <w:lang w:bidi="hi-IN"/>
              </w:rPr>
              <w:t>ă</w:t>
            </w:r>
            <w:r w:rsidRPr="009E1928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sur</w:t>
            </w:r>
            <w:r w:rsidRPr="009E1928">
              <w:rPr>
                <w:rFonts w:ascii="Arial" w:hAnsi="Arial" w:cs="Arial"/>
                <w:b/>
                <w:kern w:val="1"/>
                <w:sz w:val="16"/>
                <w:szCs w:val="16"/>
                <w:lang w:bidi="hi-IN"/>
              </w:rPr>
              <w:t>ă</w:t>
            </w:r>
            <w:proofErr w:type="spellEnd"/>
          </w:p>
        </w:tc>
        <w:tc>
          <w:tcPr>
            <w:tcW w:w="1620" w:type="dxa"/>
            <w:vMerge w:val="restart"/>
            <w:shd w:val="clear" w:color="auto" w:fill="D9D9D9"/>
            <w:vAlign w:val="center"/>
          </w:tcPr>
          <w:p w14:paraId="02D62D43" w14:textId="77777777" w:rsidR="009E1928" w:rsidRPr="009E1928" w:rsidRDefault="009E1928" w:rsidP="009E192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9E1928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Problema</w:t>
            </w:r>
            <w:proofErr w:type="spellEnd"/>
            <w:r w:rsidRPr="009E1928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identificată</w:t>
            </w:r>
            <w:proofErr w:type="spellEnd"/>
          </w:p>
        </w:tc>
        <w:tc>
          <w:tcPr>
            <w:tcW w:w="2970" w:type="dxa"/>
            <w:vMerge w:val="restart"/>
            <w:shd w:val="clear" w:color="auto" w:fill="D9D9D9"/>
            <w:vAlign w:val="center"/>
          </w:tcPr>
          <w:p w14:paraId="6D930A86" w14:textId="77777777" w:rsidR="009E1928" w:rsidRPr="009E1928" w:rsidRDefault="009E1928" w:rsidP="009E192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9E1928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Descriere</w:t>
            </w:r>
            <w:proofErr w:type="spellEnd"/>
            <w:r w:rsidRPr="009E1928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/</w:t>
            </w:r>
            <w:proofErr w:type="spellStart"/>
            <w:r w:rsidRPr="009E1928"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zh-CN" w:bidi="hi-IN"/>
              </w:rPr>
              <w:t>ț</w:t>
            </w:r>
            <w:r w:rsidRPr="009E1928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inte</w:t>
            </w:r>
            <w:proofErr w:type="spellEnd"/>
            <w:r w:rsidRPr="009E1928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/</w:t>
            </w:r>
            <w:proofErr w:type="spellStart"/>
            <w:r w:rsidRPr="009E1928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incadrarea</w:t>
            </w:r>
            <w:proofErr w:type="spellEnd"/>
            <w:r w:rsidRPr="009E1928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 in </w:t>
            </w:r>
            <w:proofErr w:type="spellStart"/>
            <w:r w:rsidRPr="009E1928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obiectivele</w:t>
            </w:r>
            <w:proofErr w:type="spellEnd"/>
            <w:r w:rsidRPr="009E1928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specifice</w:t>
            </w:r>
            <w:proofErr w:type="spellEnd"/>
            <w:r w:rsidRPr="009E1928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 ale POR</w:t>
            </w:r>
          </w:p>
        </w:tc>
        <w:tc>
          <w:tcPr>
            <w:tcW w:w="3780" w:type="dxa"/>
            <w:gridSpan w:val="4"/>
            <w:shd w:val="clear" w:color="auto" w:fill="D9D9D9"/>
            <w:vAlign w:val="center"/>
          </w:tcPr>
          <w:p w14:paraId="3D07B6CF" w14:textId="77777777" w:rsidR="009E1928" w:rsidRPr="009E1928" w:rsidRDefault="009E1928" w:rsidP="009E192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9E1928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Buget</w:t>
            </w:r>
            <w:proofErr w:type="spellEnd"/>
            <w:r w:rsidRPr="009E1928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 (mii euro)</w:t>
            </w:r>
          </w:p>
        </w:tc>
        <w:tc>
          <w:tcPr>
            <w:tcW w:w="1170" w:type="dxa"/>
            <w:vMerge w:val="restart"/>
            <w:shd w:val="clear" w:color="auto" w:fill="D9D9D9"/>
            <w:vAlign w:val="center"/>
          </w:tcPr>
          <w:p w14:paraId="6BFD04FA" w14:textId="77777777" w:rsidR="009E1928" w:rsidRPr="009E1928" w:rsidRDefault="009E1928" w:rsidP="009E192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9E1928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Surs</w:t>
            </w:r>
            <w:r w:rsidRPr="009E1928">
              <w:rPr>
                <w:rFonts w:ascii="Arial" w:hAnsi="Arial" w:cs="Arial"/>
                <w:b/>
                <w:kern w:val="1"/>
                <w:sz w:val="16"/>
                <w:szCs w:val="16"/>
                <w:lang w:bidi="hi-IN"/>
              </w:rPr>
              <w:t>ă</w:t>
            </w:r>
            <w:proofErr w:type="spellEnd"/>
            <w:r w:rsidRPr="009E1928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9E1928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finan</w:t>
            </w:r>
            <w:r w:rsidRPr="009E1928"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zh-CN" w:bidi="hi-IN"/>
              </w:rPr>
              <w:t>ț</w:t>
            </w:r>
            <w:r w:rsidRPr="009E1928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are</w:t>
            </w:r>
            <w:proofErr w:type="spellEnd"/>
          </w:p>
        </w:tc>
        <w:tc>
          <w:tcPr>
            <w:tcW w:w="1260" w:type="dxa"/>
            <w:vMerge w:val="restart"/>
            <w:shd w:val="clear" w:color="auto" w:fill="D9D9D9"/>
            <w:vAlign w:val="center"/>
          </w:tcPr>
          <w:p w14:paraId="64B4EC98" w14:textId="77777777" w:rsidR="009E1928" w:rsidRPr="009E1928" w:rsidRDefault="009E1928" w:rsidP="009E192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9E1928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Autoritate</w:t>
            </w:r>
            <w:proofErr w:type="spellEnd"/>
            <w:r w:rsidRPr="009E1928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responsabil</w:t>
            </w:r>
            <w:r w:rsidRPr="009E1928">
              <w:rPr>
                <w:rFonts w:ascii="Arial" w:hAnsi="Arial" w:cs="Arial"/>
                <w:b/>
                <w:kern w:val="1"/>
                <w:sz w:val="16"/>
                <w:szCs w:val="16"/>
                <w:lang w:bidi="hi-IN"/>
              </w:rPr>
              <w:t>ă</w:t>
            </w:r>
            <w:proofErr w:type="spellEnd"/>
          </w:p>
        </w:tc>
      </w:tr>
      <w:tr w:rsidR="009E1928" w:rsidRPr="009E1928" w14:paraId="5B6DA603" w14:textId="77777777" w:rsidTr="009E1928">
        <w:tc>
          <w:tcPr>
            <w:tcW w:w="540" w:type="dxa"/>
            <w:vMerge/>
          </w:tcPr>
          <w:p w14:paraId="7CA53249" w14:textId="77777777" w:rsidR="009E1928" w:rsidRPr="009E1928" w:rsidRDefault="009E1928" w:rsidP="009E1928">
            <w:pPr>
              <w:keepNext/>
              <w:widowControl w:val="0"/>
              <w:tabs>
                <w:tab w:val="num" w:pos="576"/>
              </w:tabs>
              <w:suppressAutoHyphens/>
              <w:spacing w:after="0" w:line="240" w:lineRule="auto"/>
              <w:jc w:val="both"/>
              <w:outlineLvl w:val="1"/>
              <w:rPr>
                <w:rFonts w:ascii="Cambria" w:eastAsia="Times New Roman" w:hAnsi="Cambria" w:cs="Cambria"/>
                <w:bCs/>
                <w:iCs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720" w:type="dxa"/>
            <w:vMerge/>
          </w:tcPr>
          <w:p w14:paraId="688716F9" w14:textId="77777777" w:rsidR="009E1928" w:rsidRPr="009E1928" w:rsidRDefault="009E1928" w:rsidP="009E1928">
            <w:pPr>
              <w:keepNext/>
              <w:widowControl w:val="0"/>
              <w:tabs>
                <w:tab w:val="num" w:pos="576"/>
              </w:tabs>
              <w:suppressAutoHyphens/>
              <w:spacing w:after="0" w:line="240" w:lineRule="auto"/>
              <w:jc w:val="both"/>
              <w:outlineLvl w:val="1"/>
              <w:rPr>
                <w:rFonts w:ascii="Cambria" w:eastAsia="Times New Roman" w:hAnsi="Cambria" w:cs="Cambria"/>
                <w:bCs/>
                <w:iCs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540" w:type="dxa"/>
            <w:vMerge/>
          </w:tcPr>
          <w:p w14:paraId="2189436C" w14:textId="77777777" w:rsidR="009E1928" w:rsidRPr="009E1928" w:rsidRDefault="009E1928" w:rsidP="009E1928">
            <w:pPr>
              <w:keepNext/>
              <w:widowControl w:val="0"/>
              <w:tabs>
                <w:tab w:val="num" w:pos="576"/>
              </w:tabs>
              <w:suppressAutoHyphens/>
              <w:spacing w:after="0" w:line="240" w:lineRule="auto"/>
              <w:jc w:val="both"/>
              <w:outlineLvl w:val="1"/>
              <w:rPr>
                <w:rFonts w:ascii="Cambria" w:eastAsia="Times New Roman" w:hAnsi="Cambria" w:cs="Cambria"/>
                <w:bCs/>
                <w:iCs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2070" w:type="dxa"/>
            <w:vMerge/>
          </w:tcPr>
          <w:p w14:paraId="29EC4E78" w14:textId="77777777" w:rsidR="009E1928" w:rsidRPr="009E1928" w:rsidRDefault="009E1928" w:rsidP="009E1928">
            <w:pPr>
              <w:keepNext/>
              <w:widowControl w:val="0"/>
              <w:tabs>
                <w:tab w:val="num" w:pos="576"/>
              </w:tabs>
              <w:suppressAutoHyphens/>
              <w:spacing w:after="0" w:line="240" w:lineRule="auto"/>
              <w:jc w:val="both"/>
              <w:outlineLvl w:val="1"/>
              <w:rPr>
                <w:rFonts w:ascii="Cambria" w:eastAsia="Times New Roman" w:hAnsi="Cambria" w:cs="Cambria"/>
                <w:bCs/>
                <w:iCs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620" w:type="dxa"/>
            <w:vMerge/>
          </w:tcPr>
          <w:p w14:paraId="698B08F7" w14:textId="77777777" w:rsidR="009E1928" w:rsidRPr="009E1928" w:rsidRDefault="009E1928" w:rsidP="009E1928">
            <w:pPr>
              <w:keepNext/>
              <w:widowControl w:val="0"/>
              <w:tabs>
                <w:tab w:val="num" w:pos="576"/>
              </w:tabs>
              <w:suppressAutoHyphens/>
              <w:spacing w:after="0" w:line="240" w:lineRule="auto"/>
              <w:jc w:val="both"/>
              <w:outlineLvl w:val="1"/>
              <w:rPr>
                <w:rFonts w:ascii="Cambria" w:eastAsia="Times New Roman" w:hAnsi="Cambria" w:cs="Cambria"/>
                <w:bCs/>
                <w:iCs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2970" w:type="dxa"/>
            <w:vMerge/>
          </w:tcPr>
          <w:p w14:paraId="15E3CE7D" w14:textId="77777777" w:rsidR="009E1928" w:rsidRPr="009E1928" w:rsidRDefault="009E1928" w:rsidP="009E1928">
            <w:pPr>
              <w:keepNext/>
              <w:widowControl w:val="0"/>
              <w:tabs>
                <w:tab w:val="num" w:pos="576"/>
              </w:tabs>
              <w:suppressAutoHyphens/>
              <w:spacing w:after="0" w:line="240" w:lineRule="auto"/>
              <w:jc w:val="both"/>
              <w:outlineLvl w:val="1"/>
              <w:rPr>
                <w:rFonts w:ascii="Cambria" w:eastAsia="Times New Roman" w:hAnsi="Cambria" w:cs="Cambria"/>
                <w:bCs/>
                <w:iCs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012" w:type="dxa"/>
            <w:shd w:val="clear" w:color="auto" w:fill="D9D9D9"/>
            <w:vAlign w:val="center"/>
          </w:tcPr>
          <w:p w14:paraId="5F755452" w14:textId="7350F65A" w:rsidR="009E1928" w:rsidRPr="009E1928" w:rsidRDefault="009E1928" w:rsidP="004207BE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r w:rsidRPr="009E1928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202</w:t>
            </w:r>
            <w:r w:rsidR="004207BE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2</w:t>
            </w:r>
            <w:r w:rsidRPr="009E1928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-2023</w:t>
            </w:r>
          </w:p>
        </w:tc>
        <w:tc>
          <w:tcPr>
            <w:tcW w:w="1013" w:type="dxa"/>
            <w:shd w:val="clear" w:color="auto" w:fill="D9D9D9"/>
            <w:vAlign w:val="center"/>
          </w:tcPr>
          <w:p w14:paraId="3330AF7F" w14:textId="77777777" w:rsidR="009E1928" w:rsidRPr="009E1928" w:rsidRDefault="009E1928" w:rsidP="009E192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r w:rsidRPr="009E1928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2024-2027</w:t>
            </w:r>
          </w:p>
        </w:tc>
        <w:tc>
          <w:tcPr>
            <w:tcW w:w="1012" w:type="dxa"/>
            <w:shd w:val="clear" w:color="auto" w:fill="D9D9D9"/>
            <w:vAlign w:val="center"/>
          </w:tcPr>
          <w:p w14:paraId="6DC96F94" w14:textId="77777777" w:rsidR="009E1928" w:rsidRPr="009E1928" w:rsidRDefault="009E1928" w:rsidP="009E192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r w:rsidRPr="009E1928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2028-2035</w:t>
            </w:r>
          </w:p>
        </w:tc>
        <w:tc>
          <w:tcPr>
            <w:tcW w:w="743" w:type="dxa"/>
            <w:shd w:val="clear" w:color="auto" w:fill="D9D9D9"/>
            <w:vAlign w:val="center"/>
          </w:tcPr>
          <w:p w14:paraId="63CA75CD" w14:textId="77777777" w:rsidR="009E1928" w:rsidRPr="009E1928" w:rsidRDefault="009E1928" w:rsidP="009E192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r w:rsidRPr="009E1928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Total</w:t>
            </w:r>
          </w:p>
        </w:tc>
        <w:tc>
          <w:tcPr>
            <w:tcW w:w="1170" w:type="dxa"/>
            <w:vMerge/>
          </w:tcPr>
          <w:p w14:paraId="69162F2F" w14:textId="77777777" w:rsidR="009E1928" w:rsidRPr="009E1928" w:rsidRDefault="009E1928" w:rsidP="009E1928">
            <w:pPr>
              <w:keepNext/>
              <w:widowControl w:val="0"/>
              <w:tabs>
                <w:tab w:val="num" w:pos="576"/>
              </w:tabs>
              <w:suppressAutoHyphens/>
              <w:spacing w:after="0" w:line="240" w:lineRule="auto"/>
              <w:jc w:val="both"/>
              <w:outlineLvl w:val="1"/>
              <w:rPr>
                <w:rFonts w:ascii="Cambria" w:eastAsia="Times New Roman" w:hAnsi="Cambria" w:cs="Cambria"/>
                <w:bCs/>
                <w:iCs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260" w:type="dxa"/>
            <w:vMerge/>
          </w:tcPr>
          <w:p w14:paraId="131D05A1" w14:textId="77777777" w:rsidR="009E1928" w:rsidRPr="009E1928" w:rsidRDefault="009E1928" w:rsidP="009E1928">
            <w:pPr>
              <w:keepNext/>
              <w:widowControl w:val="0"/>
              <w:tabs>
                <w:tab w:val="num" w:pos="576"/>
              </w:tabs>
              <w:suppressAutoHyphens/>
              <w:spacing w:after="0" w:line="240" w:lineRule="auto"/>
              <w:jc w:val="both"/>
              <w:outlineLvl w:val="1"/>
              <w:rPr>
                <w:rFonts w:ascii="Cambria" w:eastAsia="Times New Roman" w:hAnsi="Cambria" w:cs="Cambria"/>
                <w:bCs/>
                <w:iCs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E96C20" w:rsidRPr="009E1928" w14:paraId="2C48A273" w14:textId="77777777" w:rsidTr="00263D0F">
        <w:tc>
          <w:tcPr>
            <w:tcW w:w="540" w:type="dxa"/>
            <w:shd w:val="clear" w:color="auto" w:fill="FF0000"/>
            <w:vAlign w:val="center"/>
          </w:tcPr>
          <w:p w14:paraId="5B0CFF81" w14:textId="798CD503" w:rsidR="00E96C20" w:rsidRPr="009E1928" w:rsidRDefault="00E96C20" w:rsidP="009E192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1</w:t>
            </w:r>
          </w:p>
        </w:tc>
        <w:tc>
          <w:tcPr>
            <w:tcW w:w="720" w:type="dxa"/>
            <w:shd w:val="clear" w:color="auto" w:fill="FF0000"/>
            <w:vAlign w:val="center"/>
          </w:tcPr>
          <w:p w14:paraId="1CB2DDC5" w14:textId="2AD4DFFC" w:rsidR="00E96C20" w:rsidRPr="009E1928" w:rsidRDefault="00E96C20" w:rsidP="009E192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IX.1</w:t>
            </w:r>
          </w:p>
        </w:tc>
        <w:tc>
          <w:tcPr>
            <w:tcW w:w="540" w:type="dxa"/>
            <w:shd w:val="clear" w:color="auto" w:fill="FF0000"/>
            <w:vAlign w:val="center"/>
          </w:tcPr>
          <w:p w14:paraId="14F2833E" w14:textId="43A17ED1" w:rsidR="00E96C20" w:rsidRPr="009E1928" w:rsidRDefault="00E96C20" w:rsidP="009E192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RS1</w:t>
            </w:r>
          </w:p>
        </w:tc>
        <w:tc>
          <w:tcPr>
            <w:tcW w:w="2070" w:type="dxa"/>
            <w:vAlign w:val="center"/>
          </w:tcPr>
          <w:p w14:paraId="36A1AF9A" w14:textId="4B372F36" w:rsidR="00E96C20" w:rsidRPr="00E96C20" w:rsidRDefault="00E96C20" w:rsidP="009E1928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16"/>
                <w:szCs w:val="16"/>
                <w:lang w:eastAsia="zh-CN"/>
              </w:rPr>
            </w:pPr>
            <w:r w:rsidRPr="00E96C20">
              <w:rPr>
                <w:rFonts w:ascii="Arial" w:hAnsi="Arial" w:cs="Arial"/>
                <w:sz w:val="16"/>
                <w:szCs w:val="16"/>
                <w:lang w:val="es-ES"/>
              </w:rPr>
              <w:t>Construirea centurii ocolitoare a oraşului</w:t>
            </w:r>
          </w:p>
        </w:tc>
        <w:tc>
          <w:tcPr>
            <w:tcW w:w="1620" w:type="dxa"/>
            <w:vAlign w:val="center"/>
          </w:tcPr>
          <w:p w14:paraId="73DA64C2" w14:textId="2AC34F46" w:rsidR="00E96C20" w:rsidRPr="009E1928" w:rsidRDefault="00E96C20" w:rsidP="009E192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Lipsa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unei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artere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ocolitoare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pentru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devierea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traficului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greu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celui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tranzit</w:t>
            </w:r>
            <w:proofErr w:type="spellEnd"/>
          </w:p>
        </w:tc>
        <w:tc>
          <w:tcPr>
            <w:tcW w:w="2970" w:type="dxa"/>
          </w:tcPr>
          <w:p w14:paraId="5E2DAA37" w14:textId="77777777" w:rsidR="00E96C20" w:rsidRPr="009E1928" w:rsidRDefault="00E96C20" w:rsidP="002D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-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Eliminarea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traficului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greu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ș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a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celui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de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tranzit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din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ora</w:t>
            </w:r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ș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</w:p>
          <w:p w14:paraId="18E7F0E6" w14:textId="77777777" w:rsidR="00E96C20" w:rsidRPr="009E1928" w:rsidRDefault="00E96C20" w:rsidP="002D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-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Fluidizarea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traficului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î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n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interiorul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ora</w:t>
            </w:r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ș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ului</w:t>
            </w:r>
            <w:proofErr w:type="spellEnd"/>
          </w:p>
          <w:p w14:paraId="5A140314" w14:textId="77777777" w:rsidR="00E96C20" w:rsidRPr="009E1928" w:rsidRDefault="00E96C20" w:rsidP="002D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-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Reducerea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timpului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de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deplasare</w:t>
            </w:r>
            <w:proofErr w:type="spellEnd"/>
          </w:p>
          <w:p w14:paraId="4CC70B27" w14:textId="77777777" w:rsidR="00E96C20" w:rsidRPr="009E1928" w:rsidRDefault="00E96C20" w:rsidP="002D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-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Reducerea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costurilor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de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operare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a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vehiculelor</w:t>
            </w:r>
            <w:proofErr w:type="spellEnd"/>
          </w:p>
          <w:p w14:paraId="0B03BECC" w14:textId="77777777" w:rsidR="00E96C20" w:rsidRPr="009E1928" w:rsidRDefault="00E96C20" w:rsidP="002D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-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Reducerea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emisiilor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de CO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vertAlign w:val="subscript"/>
                <w:lang w:bidi="hi-IN"/>
              </w:rPr>
              <w:t>2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, NO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vertAlign w:val="subscript"/>
                <w:lang w:bidi="hi-IN"/>
              </w:rPr>
              <w:t>x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, VOC, PM10 in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oras</w:t>
            </w:r>
            <w:proofErr w:type="spellEnd"/>
          </w:p>
          <w:p w14:paraId="1C586110" w14:textId="29BB539B" w:rsidR="00E96C20" w:rsidRPr="009E1928" w:rsidRDefault="00E96C20" w:rsidP="009E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-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Reducerea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nivelului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de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zgomot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ș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vibra</w:t>
            </w:r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ț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ii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î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n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oras</w:t>
            </w:r>
            <w:proofErr w:type="spellEnd"/>
          </w:p>
        </w:tc>
        <w:tc>
          <w:tcPr>
            <w:tcW w:w="1012" w:type="dxa"/>
            <w:vAlign w:val="center"/>
          </w:tcPr>
          <w:p w14:paraId="05905C96" w14:textId="757EAD7C" w:rsidR="00E96C20" w:rsidRPr="009E1928" w:rsidRDefault="00E96C20" w:rsidP="009E192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-</w:t>
            </w:r>
          </w:p>
        </w:tc>
        <w:tc>
          <w:tcPr>
            <w:tcW w:w="1013" w:type="dxa"/>
            <w:vAlign w:val="center"/>
          </w:tcPr>
          <w:p w14:paraId="0E3C9BB2" w14:textId="17D25BF8" w:rsidR="00E96C20" w:rsidRPr="009E1928" w:rsidRDefault="00E96C20" w:rsidP="009E192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2.000</w:t>
            </w:r>
          </w:p>
        </w:tc>
        <w:tc>
          <w:tcPr>
            <w:tcW w:w="1012" w:type="dxa"/>
            <w:vAlign w:val="center"/>
          </w:tcPr>
          <w:p w14:paraId="462DADCB" w14:textId="7C1EFE8D" w:rsidR="00E96C20" w:rsidRPr="009E1928" w:rsidRDefault="00E96C20" w:rsidP="009E192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2.000</w:t>
            </w:r>
          </w:p>
        </w:tc>
        <w:tc>
          <w:tcPr>
            <w:tcW w:w="743" w:type="dxa"/>
            <w:vAlign w:val="center"/>
          </w:tcPr>
          <w:p w14:paraId="61710C13" w14:textId="4C184FAC" w:rsidR="00E96C20" w:rsidRPr="009E1928" w:rsidRDefault="00E96C20" w:rsidP="009E192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4.000</w:t>
            </w:r>
          </w:p>
        </w:tc>
        <w:tc>
          <w:tcPr>
            <w:tcW w:w="1170" w:type="dxa"/>
            <w:vAlign w:val="center"/>
          </w:tcPr>
          <w:p w14:paraId="48E9321B" w14:textId="1E6DCDD9" w:rsidR="00E96C20" w:rsidRPr="009E1928" w:rsidRDefault="00E96C20" w:rsidP="009E192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Alte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surse</w:t>
            </w:r>
            <w:proofErr w:type="spellEnd"/>
          </w:p>
        </w:tc>
        <w:tc>
          <w:tcPr>
            <w:tcW w:w="1260" w:type="dxa"/>
            <w:vAlign w:val="center"/>
          </w:tcPr>
          <w:p w14:paraId="40BAE104" w14:textId="4B8F0748" w:rsidR="00E96C20" w:rsidRPr="009E1928" w:rsidRDefault="00E96C20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</w:t>
            </w:r>
            <w:r w:rsidR="007D6F3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H</w:t>
            </w:r>
          </w:p>
          <w:p w14:paraId="5C573EFA" w14:textId="2DCFF81A" w:rsidR="00E96C20" w:rsidRPr="009E1928" w:rsidRDefault="00E96C20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CJ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VL</w:t>
            </w:r>
          </w:p>
          <w:p w14:paraId="353423A8" w14:textId="1A17E593" w:rsidR="00E96C20" w:rsidRPr="009E1928" w:rsidRDefault="00E96C20" w:rsidP="009E192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CNAIR</w:t>
            </w:r>
          </w:p>
        </w:tc>
      </w:tr>
      <w:tr w:rsidR="00E96C20" w:rsidRPr="009E1928" w14:paraId="520A91D7" w14:textId="77777777" w:rsidTr="00263D0F">
        <w:tc>
          <w:tcPr>
            <w:tcW w:w="540" w:type="dxa"/>
            <w:shd w:val="clear" w:color="auto" w:fill="FF0000"/>
            <w:vAlign w:val="center"/>
          </w:tcPr>
          <w:p w14:paraId="1BD1132B" w14:textId="7A89B859" w:rsidR="00E96C20" w:rsidRDefault="00E96C20" w:rsidP="009E192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2</w:t>
            </w:r>
          </w:p>
        </w:tc>
        <w:tc>
          <w:tcPr>
            <w:tcW w:w="720" w:type="dxa"/>
            <w:shd w:val="clear" w:color="auto" w:fill="FF0000"/>
            <w:vAlign w:val="center"/>
          </w:tcPr>
          <w:p w14:paraId="3ED9213A" w14:textId="107226F8" w:rsidR="00E96C20" w:rsidRDefault="00E96C20" w:rsidP="009E192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IX.2</w:t>
            </w:r>
          </w:p>
        </w:tc>
        <w:tc>
          <w:tcPr>
            <w:tcW w:w="540" w:type="dxa"/>
            <w:shd w:val="clear" w:color="auto" w:fill="FF0000"/>
            <w:vAlign w:val="center"/>
          </w:tcPr>
          <w:p w14:paraId="2ADC8849" w14:textId="064DBCA8" w:rsidR="00E96C20" w:rsidRDefault="00E96C20" w:rsidP="009E192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RS2</w:t>
            </w:r>
          </w:p>
        </w:tc>
        <w:tc>
          <w:tcPr>
            <w:tcW w:w="2070" w:type="dxa"/>
            <w:vAlign w:val="center"/>
          </w:tcPr>
          <w:p w14:paraId="696526AB" w14:textId="493E2A5E" w:rsidR="00E96C20" w:rsidRPr="00E96C20" w:rsidRDefault="00E96C20" w:rsidP="00E96C20">
            <w:pPr>
              <w:suppressAutoHyphens/>
              <w:autoSpaceDE w:val="0"/>
              <w:spacing w:after="0" w:line="240" w:lineRule="auto"/>
              <w:rPr>
                <w:rFonts w:ascii="Arial" w:hAnsi="Arial" w:cs="Arial"/>
                <w:sz w:val="16"/>
                <w:szCs w:val="16"/>
                <w:lang w:val="es-ES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  <w:lang w:val="es-ES" w:eastAsia="zh-CN"/>
              </w:rPr>
              <w:t>R</w:t>
            </w:r>
            <w:r w:rsidRPr="00E96C20">
              <w:rPr>
                <w:rFonts w:ascii="Arial" w:eastAsia="Calibri" w:hAnsi="Arial" w:cs="Arial"/>
                <w:color w:val="000000"/>
                <w:sz w:val="16"/>
                <w:szCs w:val="16"/>
                <w:lang w:val="es-ES" w:eastAsia="zh-CN"/>
              </w:rPr>
              <w:t>eabilitare</w:t>
            </w:r>
            <w:r>
              <w:rPr>
                <w:rFonts w:ascii="Arial" w:eastAsia="Calibri" w:hAnsi="Arial" w:cs="Arial"/>
                <w:color w:val="000000"/>
                <w:sz w:val="16"/>
                <w:szCs w:val="16"/>
                <w:lang w:val="es-ES" w:eastAsia="zh-CN"/>
              </w:rPr>
              <w:t>a</w:t>
            </w:r>
            <w:r w:rsidRPr="00E96C20">
              <w:rPr>
                <w:rFonts w:ascii="Arial" w:eastAsia="Calibri" w:hAnsi="Arial" w:cs="Arial"/>
                <w:color w:val="000000"/>
                <w:sz w:val="16"/>
                <w:szCs w:val="16"/>
                <w:lang w:val="es-ES" w:eastAsia="zh-CN"/>
              </w:rPr>
              <w:t xml:space="preserve"> şi modernizare</w:t>
            </w:r>
            <w:r>
              <w:rPr>
                <w:rFonts w:ascii="Arial" w:eastAsia="Calibri" w:hAnsi="Arial" w:cs="Arial"/>
                <w:color w:val="000000"/>
                <w:sz w:val="16"/>
                <w:szCs w:val="16"/>
                <w:lang w:val="es-ES" w:eastAsia="zh-CN"/>
              </w:rPr>
              <w:t>a</w:t>
            </w:r>
            <w:r w:rsidRPr="00E96C20">
              <w:rPr>
                <w:rFonts w:ascii="Arial" w:eastAsia="Calibri" w:hAnsi="Arial" w:cs="Arial"/>
                <w:color w:val="000000"/>
                <w:sz w:val="16"/>
                <w:szCs w:val="16"/>
                <w:lang w:val="es-ES" w:eastAsia="zh-CN"/>
              </w:rPr>
              <w:t xml:space="preserve"> infrastructurii rutiere</w:t>
            </w:r>
          </w:p>
        </w:tc>
        <w:tc>
          <w:tcPr>
            <w:tcW w:w="1620" w:type="dxa"/>
            <w:vAlign w:val="center"/>
          </w:tcPr>
          <w:p w14:paraId="68895944" w14:textId="40BA9D91" w:rsidR="00E96C20" w:rsidRPr="009E1928" w:rsidRDefault="00E96C20" w:rsidP="00E96C20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Starea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necorespunz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ă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toare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gram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</w:t>
            </w:r>
            <w:proofErr w:type="gram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infrastructurii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rutiere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,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improprie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desf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ăș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ur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ă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rii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î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n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condi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ț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siguran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ță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confort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deplasarilor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motorizate</w:t>
            </w:r>
            <w:proofErr w:type="spellEnd"/>
            <w:r w:rsidR="001B24C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, </w:t>
            </w:r>
            <w:proofErr w:type="spellStart"/>
            <w:r w:rsidR="001B24C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dar</w:t>
            </w:r>
            <w:proofErr w:type="spellEnd"/>
            <w:r w:rsidR="001B24C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1B24C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ş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celorlalte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moduri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alternative de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deplasare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.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Congestii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trafic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î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n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intersec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ț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.</w:t>
            </w:r>
          </w:p>
        </w:tc>
        <w:tc>
          <w:tcPr>
            <w:tcW w:w="2970" w:type="dxa"/>
          </w:tcPr>
          <w:p w14:paraId="7EB31BD5" w14:textId="5607EC40" w:rsidR="00E96C20" w:rsidRPr="009E1928" w:rsidRDefault="00E96C20" w:rsidP="002D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- </w:t>
            </w:r>
            <w:proofErr w:type="spellStart"/>
            <w:r w:rsidR="001B24C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Crearea</w:t>
            </w:r>
            <w:proofErr w:type="spellEnd"/>
            <w:r w:rsidR="001B24C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="001B24C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condiţ</w:t>
            </w:r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iilor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pentru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introducerea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sistemului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de transport public</w:t>
            </w:r>
          </w:p>
          <w:p w14:paraId="383FB496" w14:textId="77777777" w:rsidR="00E96C20" w:rsidRPr="009E1928" w:rsidRDefault="00E96C20" w:rsidP="002D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-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Reducerea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timpului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de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deplasare</w:t>
            </w:r>
            <w:proofErr w:type="spellEnd"/>
          </w:p>
          <w:p w14:paraId="7EFFC238" w14:textId="77777777" w:rsidR="00E96C20" w:rsidRPr="009E1928" w:rsidRDefault="00E96C20" w:rsidP="002D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-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Reducerea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congestiei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traficului</w:t>
            </w:r>
            <w:proofErr w:type="spellEnd"/>
          </w:p>
          <w:p w14:paraId="34CAD57B" w14:textId="57EBEDF2" w:rsidR="00E96C20" w:rsidRPr="009E1928" w:rsidRDefault="00E96C20" w:rsidP="002D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-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Cre</w:t>
            </w:r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ș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terea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lungimii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="007B0325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traseelor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="007B0325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pentru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biciclete</w:t>
            </w:r>
            <w:proofErr w:type="spellEnd"/>
          </w:p>
          <w:p w14:paraId="646CA254" w14:textId="77777777" w:rsidR="00E96C20" w:rsidRPr="009E1928" w:rsidRDefault="00E96C20" w:rsidP="002D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-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Cre</w:t>
            </w:r>
            <w:r>
              <w:rPr>
                <w:rFonts w:ascii="Arial" w:hAnsi="Arial" w:cs="Arial"/>
                <w:bCs/>
                <w:kern w:val="1"/>
                <w:sz w:val="16"/>
                <w:szCs w:val="16"/>
                <w:lang w:eastAsia="zh-CN" w:bidi="hi-IN"/>
              </w:rPr>
              <w:t>ș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terea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accesibilită</w:t>
            </w:r>
            <w:r w:rsidRPr="009E1928">
              <w:rPr>
                <w:rFonts w:ascii="Arial" w:hAnsi="Arial" w:cs="Arial"/>
                <w:bCs/>
                <w:kern w:val="1"/>
                <w:sz w:val="16"/>
                <w:szCs w:val="16"/>
                <w:lang w:eastAsia="zh-CN" w:bidi="hi-IN"/>
              </w:rPr>
              <w:t>ț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ii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pentru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pietoni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(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calitatea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suprafe</w:t>
            </w:r>
            <w:r w:rsidRPr="009E1928">
              <w:rPr>
                <w:rFonts w:ascii="Arial" w:hAnsi="Arial" w:cs="Arial"/>
                <w:bCs/>
                <w:kern w:val="1"/>
                <w:sz w:val="16"/>
                <w:szCs w:val="16"/>
                <w:lang w:eastAsia="zh-CN" w:bidi="hi-IN"/>
              </w:rPr>
              <w:t>ț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elor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,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treceri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de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pietoni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ș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obstacole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)</w:t>
            </w:r>
          </w:p>
          <w:p w14:paraId="369C57C5" w14:textId="77777777" w:rsidR="00E96C20" w:rsidRPr="009E1928" w:rsidRDefault="00E96C20" w:rsidP="002D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-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Reducerea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costurilor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de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operare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a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vehiculelor</w:t>
            </w:r>
            <w:proofErr w:type="spellEnd"/>
          </w:p>
          <w:p w14:paraId="26DFDF95" w14:textId="77777777" w:rsidR="00E96C20" w:rsidRPr="009E1928" w:rsidRDefault="00E96C20" w:rsidP="002D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-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Reducerea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emisiilor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de CO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vertAlign w:val="subscript"/>
                <w:lang w:bidi="hi-IN"/>
              </w:rPr>
              <w:t>2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, NO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vertAlign w:val="subscript"/>
                <w:lang w:bidi="hi-IN"/>
              </w:rPr>
              <w:t>x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, VOC, PM10</w:t>
            </w:r>
          </w:p>
          <w:p w14:paraId="78327C29" w14:textId="01F69692" w:rsidR="00E96C20" w:rsidRPr="009E1928" w:rsidRDefault="00E96C20" w:rsidP="00A3203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-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Reducerea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nivelului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de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zgomot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vibra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ț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ii</w:t>
            </w:r>
            <w:proofErr w:type="spellEnd"/>
          </w:p>
        </w:tc>
        <w:tc>
          <w:tcPr>
            <w:tcW w:w="1012" w:type="dxa"/>
            <w:vAlign w:val="center"/>
          </w:tcPr>
          <w:p w14:paraId="43D237C4" w14:textId="105618A2" w:rsidR="00E96C20" w:rsidRDefault="00A32038" w:rsidP="009E192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1.400</w:t>
            </w:r>
          </w:p>
        </w:tc>
        <w:tc>
          <w:tcPr>
            <w:tcW w:w="1013" w:type="dxa"/>
            <w:vAlign w:val="center"/>
          </w:tcPr>
          <w:p w14:paraId="72B2323E" w14:textId="51FBB9E5" w:rsidR="00E96C20" w:rsidRDefault="00A32038" w:rsidP="009E192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13.000</w:t>
            </w:r>
          </w:p>
        </w:tc>
        <w:tc>
          <w:tcPr>
            <w:tcW w:w="1012" w:type="dxa"/>
            <w:vAlign w:val="center"/>
          </w:tcPr>
          <w:p w14:paraId="393E5EC6" w14:textId="4117737E" w:rsidR="00E96C20" w:rsidRDefault="00A32038" w:rsidP="009E192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-</w:t>
            </w:r>
          </w:p>
        </w:tc>
        <w:tc>
          <w:tcPr>
            <w:tcW w:w="743" w:type="dxa"/>
            <w:vAlign w:val="center"/>
          </w:tcPr>
          <w:p w14:paraId="28C69B49" w14:textId="3BB68B01" w:rsidR="00E96C20" w:rsidRDefault="00A32038" w:rsidP="009E192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14.400</w:t>
            </w:r>
          </w:p>
        </w:tc>
        <w:tc>
          <w:tcPr>
            <w:tcW w:w="1170" w:type="dxa"/>
            <w:vAlign w:val="center"/>
          </w:tcPr>
          <w:p w14:paraId="19A907A4" w14:textId="77777777" w:rsidR="00E96C20" w:rsidRDefault="00A32038" w:rsidP="009E192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PNDL</w:t>
            </w:r>
          </w:p>
          <w:p w14:paraId="288C7A31" w14:textId="77777777" w:rsidR="00A32038" w:rsidRDefault="00A32038" w:rsidP="009E192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Fonduri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europene</w:t>
            </w:r>
            <w:proofErr w:type="spellEnd"/>
          </w:p>
          <w:p w14:paraId="664012B0" w14:textId="003F1D5D" w:rsidR="00A32038" w:rsidRDefault="00A32038" w:rsidP="009E192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Buget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local</w:t>
            </w:r>
          </w:p>
        </w:tc>
        <w:tc>
          <w:tcPr>
            <w:tcW w:w="1260" w:type="dxa"/>
            <w:vAlign w:val="center"/>
          </w:tcPr>
          <w:p w14:paraId="4319DB9B" w14:textId="1B782708" w:rsidR="00E96C20" w:rsidRPr="009E1928" w:rsidRDefault="00A32038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</w:t>
            </w:r>
            <w:r w:rsidR="007D6F3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H</w:t>
            </w:r>
          </w:p>
        </w:tc>
      </w:tr>
      <w:tr w:rsidR="00935FE0" w:rsidRPr="009E1928" w14:paraId="14990FD2" w14:textId="77777777" w:rsidTr="002D7C98">
        <w:tc>
          <w:tcPr>
            <w:tcW w:w="540" w:type="dxa"/>
            <w:shd w:val="clear" w:color="auto" w:fill="FF0000"/>
            <w:vAlign w:val="center"/>
          </w:tcPr>
          <w:p w14:paraId="375D03F5" w14:textId="66647089" w:rsidR="00935FE0" w:rsidRPr="009E1928" w:rsidRDefault="00935FE0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3</w:t>
            </w:r>
          </w:p>
        </w:tc>
        <w:tc>
          <w:tcPr>
            <w:tcW w:w="720" w:type="dxa"/>
            <w:shd w:val="clear" w:color="auto" w:fill="FF0000"/>
            <w:vAlign w:val="center"/>
          </w:tcPr>
          <w:p w14:paraId="066D8F1F" w14:textId="0A60CF5E" w:rsidR="00935FE0" w:rsidRPr="009E1928" w:rsidRDefault="00935FE0" w:rsidP="00935FE0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IX.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3</w:t>
            </w:r>
          </w:p>
        </w:tc>
        <w:tc>
          <w:tcPr>
            <w:tcW w:w="540" w:type="dxa"/>
            <w:shd w:val="clear" w:color="auto" w:fill="FF0000"/>
            <w:vAlign w:val="center"/>
          </w:tcPr>
          <w:p w14:paraId="341845D2" w14:textId="7E51AEDF" w:rsidR="00935FE0" w:rsidRPr="009E1928" w:rsidRDefault="00935FE0" w:rsidP="00935FE0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RS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3</w:t>
            </w:r>
          </w:p>
        </w:tc>
        <w:tc>
          <w:tcPr>
            <w:tcW w:w="2070" w:type="dxa"/>
            <w:vAlign w:val="center"/>
          </w:tcPr>
          <w:p w14:paraId="223B4D8D" w14:textId="77777777" w:rsidR="00935FE0" w:rsidRPr="009E1928" w:rsidRDefault="00935FE0" w:rsidP="002D7C98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Reamenajarea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intersec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ț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iilor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cu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nivel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serviciu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scazut</w:t>
            </w:r>
            <w:proofErr w:type="spellEnd"/>
          </w:p>
        </w:tc>
        <w:tc>
          <w:tcPr>
            <w:tcW w:w="1620" w:type="dxa"/>
            <w:vAlign w:val="center"/>
          </w:tcPr>
          <w:p w14:paraId="581ADFE8" w14:textId="02634BEB" w:rsidR="00935FE0" w:rsidRPr="009E1928" w:rsidRDefault="00935FE0" w:rsidP="00935FE0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Congestii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trafic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î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n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intersec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ț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.</w:t>
            </w:r>
          </w:p>
        </w:tc>
        <w:tc>
          <w:tcPr>
            <w:tcW w:w="2970" w:type="dxa"/>
          </w:tcPr>
          <w:p w14:paraId="1A0C9E47" w14:textId="77777777" w:rsidR="00935FE0" w:rsidRPr="009E1928" w:rsidRDefault="00935FE0" w:rsidP="002D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-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Cre</w:t>
            </w:r>
            <w:r>
              <w:rPr>
                <w:rFonts w:ascii="Arial" w:hAnsi="Arial" w:cs="Arial"/>
                <w:bCs/>
                <w:kern w:val="1"/>
                <w:sz w:val="16"/>
                <w:szCs w:val="16"/>
                <w:lang w:eastAsia="zh-CN" w:bidi="hi-IN"/>
              </w:rPr>
              <w:t>ș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terea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nivelului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de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serviciu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î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n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intersec</w:t>
            </w:r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ț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ii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</w:p>
          <w:p w14:paraId="0F60395F" w14:textId="77777777" w:rsidR="00935FE0" w:rsidRPr="009E1928" w:rsidRDefault="00935FE0" w:rsidP="002D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-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Reducerea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timpului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de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deplasare</w:t>
            </w:r>
            <w:proofErr w:type="spellEnd"/>
          </w:p>
          <w:p w14:paraId="7985B192" w14:textId="77777777" w:rsidR="00935FE0" w:rsidRPr="009E1928" w:rsidRDefault="00935FE0" w:rsidP="002D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-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Reducerea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costurilor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de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operare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a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vehiculelor</w:t>
            </w:r>
            <w:proofErr w:type="spellEnd"/>
          </w:p>
          <w:p w14:paraId="18FA39DC" w14:textId="77777777" w:rsidR="00935FE0" w:rsidRPr="009E1928" w:rsidRDefault="00935FE0" w:rsidP="002D7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-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Reducerea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nivelului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de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zgomot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vibra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ț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ii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î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n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zona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central</w:t>
            </w:r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ă</w:t>
            </w:r>
            <w:proofErr w:type="spellEnd"/>
          </w:p>
        </w:tc>
        <w:tc>
          <w:tcPr>
            <w:tcW w:w="1012" w:type="dxa"/>
            <w:vAlign w:val="center"/>
          </w:tcPr>
          <w:p w14:paraId="528A5E4C" w14:textId="4C23DD04" w:rsidR="00935FE0" w:rsidRPr="009E1928" w:rsidRDefault="00935FE0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30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1013" w:type="dxa"/>
            <w:vAlign w:val="center"/>
          </w:tcPr>
          <w:p w14:paraId="21507E5A" w14:textId="16E2C1C4" w:rsidR="00935FE0" w:rsidRPr="009E1928" w:rsidRDefault="00935FE0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60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1012" w:type="dxa"/>
            <w:vAlign w:val="center"/>
          </w:tcPr>
          <w:p w14:paraId="280BF606" w14:textId="3A222CF7" w:rsidR="00935FE0" w:rsidRPr="009E1928" w:rsidRDefault="00935FE0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743" w:type="dxa"/>
            <w:vAlign w:val="center"/>
          </w:tcPr>
          <w:p w14:paraId="6DEA07EA" w14:textId="77777777" w:rsidR="00935FE0" w:rsidRPr="009E1928" w:rsidRDefault="00935FE0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900</w:t>
            </w:r>
          </w:p>
        </w:tc>
        <w:tc>
          <w:tcPr>
            <w:tcW w:w="1170" w:type="dxa"/>
            <w:vAlign w:val="center"/>
          </w:tcPr>
          <w:p w14:paraId="6666CA20" w14:textId="77777777" w:rsidR="00935FE0" w:rsidRPr="009E1928" w:rsidRDefault="00935FE0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Buget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local</w:t>
            </w:r>
          </w:p>
        </w:tc>
        <w:tc>
          <w:tcPr>
            <w:tcW w:w="1260" w:type="dxa"/>
            <w:vAlign w:val="center"/>
          </w:tcPr>
          <w:p w14:paraId="10652DC1" w14:textId="622DC314" w:rsidR="00935FE0" w:rsidRPr="009E1928" w:rsidRDefault="00935FE0" w:rsidP="00935FE0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</w:t>
            </w:r>
            <w:r w:rsidR="007D6F3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H</w:t>
            </w:r>
          </w:p>
        </w:tc>
      </w:tr>
      <w:tr w:rsidR="00E96C20" w:rsidRPr="009E1928" w14:paraId="70903CBB" w14:textId="77777777" w:rsidTr="00263D0F">
        <w:tc>
          <w:tcPr>
            <w:tcW w:w="540" w:type="dxa"/>
            <w:shd w:val="clear" w:color="auto" w:fill="FF0000"/>
            <w:vAlign w:val="center"/>
          </w:tcPr>
          <w:p w14:paraId="4904466F" w14:textId="23EF9EDE" w:rsidR="00E96C20" w:rsidRPr="009E1928" w:rsidRDefault="00935FE0" w:rsidP="009E192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4</w:t>
            </w:r>
          </w:p>
        </w:tc>
        <w:tc>
          <w:tcPr>
            <w:tcW w:w="720" w:type="dxa"/>
            <w:shd w:val="clear" w:color="auto" w:fill="FF0000"/>
            <w:vAlign w:val="center"/>
          </w:tcPr>
          <w:p w14:paraId="440EE0A6" w14:textId="50D626D8" w:rsidR="00E96C20" w:rsidRPr="009E1928" w:rsidRDefault="00E96C20" w:rsidP="00935FE0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IX.</w:t>
            </w:r>
            <w:r w:rsidR="00935FE0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4</w:t>
            </w:r>
          </w:p>
        </w:tc>
        <w:tc>
          <w:tcPr>
            <w:tcW w:w="540" w:type="dxa"/>
            <w:shd w:val="clear" w:color="auto" w:fill="FF0000"/>
            <w:vAlign w:val="center"/>
          </w:tcPr>
          <w:p w14:paraId="09CD0F5C" w14:textId="1F12FED6" w:rsidR="00E96C20" w:rsidRPr="009E1928" w:rsidRDefault="00E96C20" w:rsidP="00935FE0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RS</w:t>
            </w:r>
            <w:r w:rsidR="00935FE0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4</w:t>
            </w:r>
          </w:p>
        </w:tc>
        <w:tc>
          <w:tcPr>
            <w:tcW w:w="2070" w:type="dxa"/>
            <w:vAlign w:val="center"/>
          </w:tcPr>
          <w:p w14:paraId="1AD2E1BD" w14:textId="77777777" w:rsidR="00E96C20" w:rsidRPr="009E1928" w:rsidRDefault="00E96C20" w:rsidP="009E1928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9E1928">
              <w:rPr>
                <w:rFonts w:ascii="Arial" w:eastAsia="Calibri" w:hAnsi="Arial" w:cs="Arial"/>
                <w:color w:val="000000"/>
                <w:sz w:val="16"/>
                <w:szCs w:val="16"/>
                <w:lang w:eastAsia="zh-CN"/>
              </w:rPr>
              <w:t>Introducerea</w:t>
            </w:r>
            <w:proofErr w:type="spellEnd"/>
            <w:r w:rsidRPr="009E1928">
              <w:rPr>
                <w:rFonts w:ascii="Arial" w:eastAsia="Calibri" w:hAnsi="Arial" w:cs="Arial"/>
                <w:color w:val="000000"/>
                <w:sz w:val="16"/>
                <w:szCs w:val="16"/>
                <w:lang w:eastAsia="zh-CN"/>
              </w:rPr>
              <w:t xml:space="preserve"> de </w:t>
            </w:r>
            <w:proofErr w:type="spellStart"/>
            <w:r w:rsidRPr="009E1928">
              <w:rPr>
                <w:rFonts w:ascii="Arial" w:eastAsia="Calibri" w:hAnsi="Arial" w:cs="Arial"/>
                <w:color w:val="000000"/>
                <w:sz w:val="16"/>
                <w:szCs w:val="16"/>
                <w:lang w:eastAsia="zh-CN"/>
              </w:rPr>
              <w:t>sensuri</w:t>
            </w:r>
            <w:proofErr w:type="spellEnd"/>
            <w:r w:rsidRPr="009E1928">
              <w:rPr>
                <w:rFonts w:ascii="Arial" w:eastAsia="Calibri" w:hAnsi="Arial" w:cs="Arial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9E1928">
              <w:rPr>
                <w:rFonts w:ascii="Arial" w:eastAsia="Calibri" w:hAnsi="Arial" w:cs="Arial"/>
                <w:color w:val="000000"/>
                <w:sz w:val="16"/>
                <w:szCs w:val="16"/>
                <w:lang w:eastAsia="zh-CN"/>
              </w:rPr>
              <w:t>unice</w:t>
            </w:r>
            <w:proofErr w:type="spellEnd"/>
          </w:p>
        </w:tc>
        <w:tc>
          <w:tcPr>
            <w:tcW w:w="1620" w:type="dxa"/>
            <w:vAlign w:val="center"/>
          </w:tcPr>
          <w:p w14:paraId="272AD4AC" w14:textId="79CE5AB7" w:rsidR="00E96C20" w:rsidRPr="009E1928" w:rsidRDefault="00E96C20" w:rsidP="009E192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Congestii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trafic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,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lipsa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parc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ă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rilor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,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lipsa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spa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ț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iilor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r w:rsidR="007B032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destinate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7B032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infrastructurii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7B032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pentru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biciclete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pietonale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.</w:t>
            </w:r>
          </w:p>
        </w:tc>
        <w:tc>
          <w:tcPr>
            <w:tcW w:w="2970" w:type="dxa"/>
          </w:tcPr>
          <w:p w14:paraId="312D8920" w14:textId="7F1DDAB4" w:rsidR="00E96C20" w:rsidRPr="009E1928" w:rsidRDefault="00E96C20" w:rsidP="009E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-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Cre</w:t>
            </w:r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ș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terea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fluen</w:t>
            </w:r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ț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ei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traficului</w:t>
            </w:r>
            <w:proofErr w:type="spellEnd"/>
          </w:p>
          <w:p w14:paraId="3AF264C5" w14:textId="032EBD39" w:rsidR="00E96C20" w:rsidRPr="009E1928" w:rsidRDefault="00E96C20" w:rsidP="009E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-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Introducerea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="007B0325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traseelor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pentru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biciclete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ș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celelalte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mijloace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de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micromobilitate</w:t>
            </w:r>
            <w:proofErr w:type="spellEnd"/>
          </w:p>
          <w:p w14:paraId="0010B2BC" w14:textId="4A745101" w:rsidR="00E96C20" w:rsidRPr="009E1928" w:rsidRDefault="00E96C20" w:rsidP="009E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-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Cre</w:t>
            </w:r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ș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terea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siguran</w:t>
            </w:r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ț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ei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î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n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trafic</w:t>
            </w:r>
            <w:proofErr w:type="spellEnd"/>
          </w:p>
          <w:p w14:paraId="1BA58F9F" w14:textId="77777777" w:rsidR="00E96C20" w:rsidRPr="009E1928" w:rsidRDefault="00E96C20" w:rsidP="009E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-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Crearea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de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locuri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de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parcare</w:t>
            </w:r>
            <w:proofErr w:type="spellEnd"/>
          </w:p>
          <w:p w14:paraId="39837884" w14:textId="77777777" w:rsidR="00E96C20" w:rsidRPr="009E1928" w:rsidRDefault="00E96C20" w:rsidP="009E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-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Reducerea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timpului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de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deplasare</w:t>
            </w:r>
            <w:proofErr w:type="spellEnd"/>
          </w:p>
          <w:p w14:paraId="03B33873" w14:textId="77777777" w:rsidR="00E96C20" w:rsidRPr="009E1928" w:rsidRDefault="00E96C20" w:rsidP="009E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-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Reducerea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costurilor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de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operare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a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vehiculelor</w:t>
            </w:r>
            <w:proofErr w:type="spellEnd"/>
          </w:p>
        </w:tc>
        <w:tc>
          <w:tcPr>
            <w:tcW w:w="1012" w:type="dxa"/>
            <w:vAlign w:val="center"/>
          </w:tcPr>
          <w:p w14:paraId="0D8934C0" w14:textId="77777777" w:rsidR="00E96C20" w:rsidRPr="009E1928" w:rsidRDefault="00E96C20" w:rsidP="009E192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1013" w:type="dxa"/>
            <w:vAlign w:val="center"/>
          </w:tcPr>
          <w:p w14:paraId="63B95A3A" w14:textId="77777777" w:rsidR="00E96C20" w:rsidRPr="009E1928" w:rsidRDefault="00E96C20" w:rsidP="009E192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1012" w:type="dxa"/>
            <w:vAlign w:val="center"/>
          </w:tcPr>
          <w:p w14:paraId="58C750EA" w14:textId="77777777" w:rsidR="00E96C20" w:rsidRPr="009E1928" w:rsidRDefault="00E96C20" w:rsidP="009E192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743" w:type="dxa"/>
            <w:vAlign w:val="center"/>
          </w:tcPr>
          <w:p w14:paraId="717805C9" w14:textId="77777777" w:rsidR="00E96C20" w:rsidRPr="009E1928" w:rsidRDefault="00E96C20" w:rsidP="009E192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1170" w:type="dxa"/>
            <w:vAlign w:val="center"/>
          </w:tcPr>
          <w:p w14:paraId="4A4A1A4A" w14:textId="0F8A180D" w:rsidR="00E96C20" w:rsidRPr="009E1928" w:rsidRDefault="00935FE0" w:rsidP="009E192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-</w:t>
            </w:r>
          </w:p>
        </w:tc>
        <w:tc>
          <w:tcPr>
            <w:tcW w:w="1260" w:type="dxa"/>
            <w:vAlign w:val="center"/>
          </w:tcPr>
          <w:p w14:paraId="17DF6772" w14:textId="268EC63D" w:rsidR="00E96C20" w:rsidRPr="009E1928" w:rsidRDefault="00E96C20" w:rsidP="00935FE0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</w:t>
            </w:r>
            <w:r w:rsidR="007D6F3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</w:t>
            </w:r>
            <w:r w:rsidR="00935FE0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H</w:t>
            </w:r>
          </w:p>
        </w:tc>
      </w:tr>
      <w:tr w:rsidR="00E96C20" w:rsidRPr="009E1928" w14:paraId="0C689B78" w14:textId="77777777" w:rsidTr="00263D0F">
        <w:tc>
          <w:tcPr>
            <w:tcW w:w="540" w:type="dxa"/>
            <w:shd w:val="clear" w:color="auto" w:fill="FF0000"/>
            <w:vAlign w:val="center"/>
          </w:tcPr>
          <w:p w14:paraId="503CE8B2" w14:textId="4CDEC78E" w:rsidR="00E96C20" w:rsidRPr="009E1928" w:rsidRDefault="00E96C20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5</w:t>
            </w:r>
          </w:p>
        </w:tc>
        <w:tc>
          <w:tcPr>
            <w:tcW w:w="720" w:type="dxa"/>
            <w:shd w:val="clear" w:color="auto" w:fill="FF0000"/>
            <w:vAlign w:val="center"/>
          </w:tcPr>
          <w:p w14:paraId="4BB7CD9B" w14:textId="06776F98" w:rsidR="00E96C20" w:rsidRPr="009E1928" w:rsidRDefault="00E96C20" w:rsidP="00935FE0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IX.</w:t>
            </w:r>
            <w:r w:rsidR="00935FE0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5</w:t>
            </w:r>
          </w:p>
        </w:tc>
        <w:tc>
          <w:tcPr>
            <w:tcW w:w="540" w:type="dxa"/>
            <w:shd w:val="clear" w:color="auto" w:fill="FF0000"/>
            <w:vAlign w:val="center"/>
          </w:tcPr>
          <w:p w14:paraId="65577E16" w14:textId="53724C73" w:rsidR="00E96C20" w:rsidRPr="009E1928" w:rsidRDefault="00E96C20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RS5</w:t>
            </w:r>
          </w:p>
        </w:tc>
        <w:tc>
          <w:tcPr>
            <w:tcW w:w="2070" w:type="dxa"/>
            <w:vAlign w:val="center"/>
          </w:tcPr>
          <w:p w14:paraId="688CF678" w14:textId="41F5CC60" w:rsidR="00E96C20" w:rsidRPr="00935FE0" w:rsidRDefault="001B24C8" w:rsidP="002C4A82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Realizare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străpungere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între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str.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Zăvoiului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ş</w:t>
            </w:r>
            <w:r w:rsidR="00935FE0" w:rsidRPr="00935FE0">
              <w:rPr>
                <w:rFonts w:ascii="Arial" w:hAnsi="Arial" w:cs="Arial"/>
                <w:sz w:val="16"/>
                <w:szCs w:val="16"/>
              </w:rPr>
              <w:t>i</w:t>
            </w:r>
            <w:proofErr w:type="spellEnd"/>
            <w:r w:rsidR="00935FE0" w:rsidRPr="00935FE0">
              <w:rPr>
                <w:rFonts w:ascii="Arial" w:hAnsi="Arial" w:cs="Arial"/>
                <w:sz w:val="16"/>
                <w:szCs w:val="16"/>
              </w:rPr>
              <w:t xml:space="preserve"> str. </w:t>
            </w:r>
            <w:r w:rsidR="00935FE0" w:rsidRPr="00935FE0">
              <w:rPr>
                <w:rFonts w:ascii="Arial" w:hAnsi="Arial" w:cs="Arial"/>
                <w:sz w:val="16"/>
                <w:szCs w:val="16"/>
              </w:rPr>
              <w:lastRenderedPageBreak/>
              <w:t>Alex. Ioan Cuza</w:t>
            </w:r>
          </w:p>
        </w:tc>
        <w:tc>
          <w:tcPr>
            <w:tcW w:w="1620" w:type="dxa"/>
            <w:vAlign w:val="center"/>
          </w:tcPr>
          <w:p w14:paraId="0A934356" w14:textId="74745750" w:rsidR="00E96C20" w:rsidRPr="009E1928" w:rsidRDefault="00E96C20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lastRenderedPageBreak/>
              <w:t>Accesibilitate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sc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ă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zut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ă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zonelor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lastRenderedPageBreak/>
              <w:t>d</w:t>
            </w:r>
            <w:r w:rsidR="00935FE0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in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sud</w:t>
            </w:r>
            <w:r w:rsidR="001B24C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ul</w:t>
            </w:r>
            <w:proofErr w:type="spellEnd"/>
            <w:r w:rsidR="001B24C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1B24C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oraş</w:t>
            </w:r>
            <w:r w:rsidR="00935FE0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ului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.</w:t>
            </w:r>
          </w:p>
          <w:p w14:paraId="02D849B1" w14:textId="33F5BDE1" w:rsidR="00E96C20" w:rsidRPr="009E1928" w:rsidRDefault="00E96C20" w:rsidP="00935FE0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Lipsa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unei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1B24C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legături</w:t>
            </w:r>
            <w:proofErr w:type="spellEnd"/>
            <w:r w:rsidR="001B24C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1B24C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între</w:t>
            </w:r>
            <w:proofErr w:type="spellEnd"/>
            <w:r w:rsidR="001B24C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str. </w:t>
            </w:r>
            <w:proofErr w:type="spellStart"/>
            <w:r w:rsidR="001B24C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Zăvoiului</w:t>
            </w:r>
            <w:proofErr w:type="spellEnd"/>
            <w:r w:rsidR="001B24C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1B24C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ş</w:t>
            </w:r>
            <w:r w:rsidR="00935FE0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  <w:r w:rsidR="00935FE0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DC 139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pentru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935FE0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reorganizarea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1B24C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circulaţ</w:t>
            </w:r>
            <w:r w:rsidR="00935FE0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iei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.</w:t>
            </w:r>
          </w:p>
        </w:tc>
        <w:tc>
          <w:tcPr>
            <w:tcW w:w="2970" w:type="dxa"/>
          </w:tcPr>
          <w:p w14:paraId="43ABD38F" w14:textId="6CD1F623" w:rsidR="00E96C20" w:rsidRPr="009E1928" w:rsidRDefault="00E96C20" w:rsidP="002C4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lastRenderedPageBreak/>
              <w:t xml:space="preserve">-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Cre</w:t>
            </w:r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ș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terea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accesibilită</w:t>
            </w:r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ț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ii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="00935FE0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zonelor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din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sud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. </w:t>
            </w:r>
          </w:p>
          <w:p w14:paraId="7537BFCE" w14:textId="4D90D91C" w:rsidR="00E96C20" w:rsidRPr="009E1928" w:rsidRDefault="00E96C20" w:rsidP="002C4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lastRenderedPageBreak/>
              <w:t xml:space="preserve">-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Posibilitatea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="001B24C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reorganizării</w:t>
            </w:r>
            <w:proofErr w:type="spellEnd"/>
            <w:r w:rsidR="001B24C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="001B24C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circulaţiei</w:t>
            </w:r>
            <w:proofErr w:type="spellEnd"/>
            <w:r w:rsidR="001B24C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="001B24C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î</w:t>
            </w:r>
            <w:r w:rsidR="00935FE0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n</w:t>
            </w:r>
            <w:proofErr w:type="spellEnd"/>
            <w:r w:rsidR="00935FE0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="00935FE0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sistem</w:t>
            </w:r>
            <w:proofErr w:type="spellEnd"/>
            <w:r w:rsidR="00935FE0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de </w:t>
            </w:r>
            <w:proofErr w:type="spellStart"/>
            <w:r w:rsidR="00935FE0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sensuri</w:t>
            </w:r>
            <w:proofErr w:type="spellEnd"/>
            <w:r w:rsidR="00935FE0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="00935FE0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unice</w:t>
            </w:r>
            <w:proofErr w:type="spellEnd"/>
            <w:r w:rsidR="00935FE0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.</w:t>
            </w:r>
          </w:p>
          <w:p w14:paraId="76C63154" w14:textId="77777777" w:rsidR="00E96C20" w:rsidRPr="009E1928" w:rsidRDefault="00E96C20" w:rsidP="002C4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-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Cre</w:t>
            </w:r>
            <w:r w:rsidRPr="009E1928">
              <w:rPr>
                <w:rFonts w:ascii="Arial" w:hAnsi="Arial" w:cs="Arial"/>
                <w:bCs/>
                <w:kern w:val="1"/>
                <w:sz w:val="16"/>
                <w:szCs w:val="16"/>
                <w:lang w:eastAsia="zh-CN" w:bidi="hi-IN"/>
              </w:rPr>
              <w:t>ș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terea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accesibilită</w:t>
            </w:r>
            <w:r>
              <w:rPr>
                <w:rFonts w:ascii="Arial" w:hAnsi="Arial" w:cs="Arial"/>
                <w:bCs/>
                <w:kern w:val="1"/>
                <w:sz w:val="16"/>
                <w:szCs w:val="16"/>
                <w:lang w:eastAsia="zh-CN" w:bidi="hi-IN"/>
              </w:rPr>
              <w:t>ț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ii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pentru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pietoni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(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calitatea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suprafe</w:t>
            </w:r>
            <w:r>
              <w:rPr>
                <w:rFonts w:ascii="Arial" w:hAnsi="Arial" w:cs="Arial"/>
                <w:bCs/>
                <w:kern w:val="1"/>
                <w:sz w:val="16"/>
                <w:szCs w:val="16"/>
                <w:lang w:eastAsia="zh-CN" w:bidi="hi-IN"/>
              </w:rPr>
              <w:t>ț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elor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,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treceri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de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pietoni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ș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obstacole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)</w:t>
            </w:r>
          </w:p>
          <w:p w14:paraId="2C5F4825" w14:textId="77777777" w:rsidR="00E96C20" w:rsidRPr="009E1928" w:rsidRDefault="00E96C20" w:rsidP="002C4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-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Reducerea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timpului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de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deplasare</w:t>
            </w:r>
            <w:proofErr w:type="spellEnd"/>
          </w:p>
          <w:p w14:paraId="5E5F8B2E" w14:textId="77777777" w:rsidR="00E96C20" w:rsidRPr="009E1928" w:rsidRDefault="00E96C20" w:rsidP="002C4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-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Reducerea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costurilor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de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operare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a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vehiculelor</w:t>
            </w:r>
            <w:proofErr w:type="spellEnd"/>
          </w:p>
          <w:p w14:paraId="3E8FB496" w14:textId="701F1627" w:rsidR="00E96C20" w:rsidRPr="009E1928" w:rsidRDefault="00E96C20" w:rsidP="002C4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-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Reducerea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nivelului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de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zgomot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ș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vibra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ț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ii</w:t>
            </w:r>
            <w:proofErr w:type="spellEnd"/>
          </w:p>
        </w:tc>
        <w:tc>
          <w:tcPr>
            <w:tcW w:w="1012" w:type="dxa"/>
            <w:vAlign w:val="center"/>
          </w:tcPr>
          <w:p w14:paraId="2A0FBB8F" w14:textId="3B2D0D78" w:rsidR="00E96C20" w:rsidRPr="009E1928" w:rsidRDefault="00E96C20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lastRenderedPageBreak/>
              <w:t>0</w:t>
            </w:r>
          </w:p>
        </w:tc>
        <w:tc>
          <w:tcPr>
            <w:tcW w:w="1013" w:type="dxa"/>
            <w:vAlign w:val="center"/>
          </w:tcPr>
          <w:p w14:paraId="389B17FE" w14:textId="659DE759" w:rsidR="00E96C20" w:rsidRPr="009E1928" w:rsidRDefault="00935FE0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8</w:t>
            </w:r>
            <w:r w:rsidR="00E96C20"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1012" w:type="dxa"/>
            <w:vAlign w:val="center"/>
          </w:tcPr>
          <w:p w14:paraId="30F44A35" w14:textId="75C13458" w:rsidR="00E96C20" w:rsidRPr="009E1928" w:rsidRDefault="00E96C20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743" w:type="dxa"/>
            <w:vAlign w:val="center"/>
          </w:tcPr>
          <w:p w14:paraId="26CFB26A" w14:textId="39C159D6" w:rsidR="00E96C20" w:rsidRPr="009E1928" w:rsidRDefault="00935FE0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8</w:t>
            </w:r>
            <w:r w:rsidR="00E96C20"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1170" w:type="dxa"/>
            <w:vAlign w:val="center"/>
          </w:tcPr>
          <w:p w14:paraId="08FC5A36" w14:textId="0AAED236" w:rsidR="00E96C20" w:rsidRPr="009E1928" w:rsidRDefault="00E96C20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Buget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local</w:t>
            </w:r>
          </w:p>
        </w:tc>
        <w:tc>
          <w:tcPr>
            <w:tcW w:w="1260" w:type="dxa"/>
            <w:vAlign w:val="center"/>
          </w:tcPr>
          <w:p w14:paraId="541D8AF4" w14:textId="1DDD4F7C" w:rsidR="00E96C20" w:rsidRPr="009E1928" w:rsidRDefault="00E96C20" w:rsidP="00935FE0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</w:t>
            </w:r>
            <w:r w:rsidR="007D6F3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</w:t>
            </w:r>
            <w:r w:rsidR="00935FE0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H</w:t>
            </w:r>
          </w:p>
        </w:tc>
      </w:tr>
    </w:tbl>
    <w:p w14:paraId="74F5EAA1" w14:textId="77777777" w:rsidR="009E1928" w:rsidRPr="009E1928" w:rsidRDefault="009E1928" w:rsidP="009E1928">
      <w:pPr>
        <w:suppressAutoHyphens/>
        <w:spacing w:after="0" w:line="360" w:lineRule="auto"/>
        <w:jc w:val="both"/>
        <w:rPr>
          <w:rFonts w:ascii="Arial" w:hAnsi="Arial" w:cs="Arial"/>
          <w:kern w:val="1"/>
          <w:sz w:val="24"/>
          <w:szCs w:val="24"/>
          <w:lang w:eastAsia="zh-CN" w:bidi="hi-IN"/>
        </w:rPr>
      </w:pPr>
    </w:p>
    <w:p w14:paraId="193709E4" w14:textId="77777777" w:rsidR="009E1928" w:rsidRPr="009E1928" w:rsidRDefault="009E1928" w:rsidP="009E1928">
      <w:pPr>
        <w:widowControl w:val="0"/>
        <w:suppressAutoHyphens/>
        <w:spacing w:after="0" w:line="360" w:lineRule="auto"/>
        <w:jc w:val="both"/>
        <w:rPr>
          <w:rFonts w:ascii="Arial" w:hAnsi="Arial" w:cs="Arial"/>
          <w:kern w:val="1"/>
          <w:sz w:val="24"/>
          <w:szCs w:val="24"/>
          <w:lang w:eastAsia="zh-CN" w:bidi="hi-IN"/>
        </w:rPr>
      </w:pPr>
    </w:p>
    <w:p w14:paraId="6F833CC7" w14:textId="77777777" w:rsidR="009E1928" w:rsidRPr="009E1928" w:rsidRDefault="009E1928" w:rsidP="009E1928">
      <w:pPr>
        <w:spacing w:after="0" w:line="240" w:lineRule="auto"/>
        <w:rPr>
          <w:rFonts w:ascii="Arial" w:hAnsi="Arial" w:cs="Arial"/>
          <w:kern w:val="1"/>
          <w:sz w:val="24"/>
          <w:szCs w:val="24"/>
          <w:lang w:eastAsia="zh-CN" w:bidi="hi-IN"/>
        </w:rPr>
      </w:pPr>
      <w:r w:rsidRPr="009E1928">
        <w:rPr>
          <w:rFonts w:ascii="Arial" w:hAnsi="Arial" w:cs="Arial"/>
          <w:kern w:val="1"/>
          <w:sz w:val="24"/>
          <w:szCs w:val="24"/>
          <w:lang w:eastAsia="zh-CN" w:bidi="hi-IN"/>
        </w:rPr>
        <w:br w:type="page"/>
      </w:r>
    </w:p>
    <w:p w14:paraId="1F8DB45E" w14:textId="3652E03F" w:rsidR="00362A51" w:rsidRPr="00C90B97" w:rsidRDefault="0054223C" w:rsidP="00B727FE">
      <w:pPr>
        <w:pStyle w:val="Titlu2"/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</w:pPr>
      <w:bookmarkStart w:id="30" w:name="_Toc96426656"/>
      <w:r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lastRenderedPageBreak/>
        <w:t>II.</w:t>
      </w:r>
      <w:r w:rsidR="00B727FE" w:rsidRPr="00C90B97"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t xml:space="preserve">2.2 </w:t>
      </w:r>
      <w:r w:rsidR="00362A51" w:rsidRPr="00C90B97"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t>Transport public</w:t>
      </w:r>
      <w:bookmarkEnd w:id="30"/>
    </w:p>
    <w:tbl>
      <w:tblPr>
        <w:tblW w:w="14670" w:type="dxa"/>
        <w:tblInd w:w="-8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720"/>
        <w:gridCol w:w="540"/>
        <w:gridCol w:w="2070"/>
        <w:gridCol w:w="1530"/>
        <w:gridCol w:w="3150"/>
        <w:gridCol w:w="990"/>
        <w:gridCol w:w="990"/>
        <w:gridCol w:w="990"/>
        <w:gridCol w:w="720"/>
        <w:gridCol w:w="1224"/>
        <w:gridCol w:w="1206"/>
      </w:tblGrid>
      <w:tr w:rsidR="00263D0F" w:rsidRPr="00263D0F" w14:paraId="0930EB69" w14:textId="77777777" w:rsidTr="004207BE">
        <w:trPr>
          <w:tblHeader/>
        </w:trPr>
        <w:tc>
          <w:tcPr>
            <w:tcW w:w="540" w:type="dxa"/>
            <w:vMerge w:val="restart"/>
            <w:shd w:val="clear" w:color="auto" w:fill="D9D9D9"/>
            <w:vAlign w:val="center"/>
          </w:tcPr>
          <w:p w14:paraId="5DB78289" w14:textId="77777777" w:rsidR="00263D0F" w:rsidRPr="00263D0F" w:rsidRDefault="00263D0F" w:rsidP="00263D0F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Nr. </w:t>
            </w:r>
            <w:proofErr w:type="spellStart"/>
            <w:r w:rsidRPr="00263D0F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crt</w:t>
            </w:r>
            <w:proofErr w:type="spellEnd"/>
            <w:r w:rsidRPr="00263D0F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.</w:t>
            </w:r>
          </w:p>
        </w:tc>
        <w:tc>
          <w:tcPr>
            <w:tcW w:w="720" w:type="dxa"/>
            <w:vMerge w:val="restart"/>
            <w:shd w:val="clear" w:color="auto" w:fill="D9D9D9"/>
            <w:vAlign w:val="center"/>
          </w:tcPr>
          <w:p w14:paraId="6417A220" w14:textId="22B262B1" w:rsidR="00263D0F" w:rsidRPr="00263D0F" w:rsidRDefault="00263D0F" w:rsidP="00263D0F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Cod </w:t>
            </w:r>
            <w:proofErr w:type="spellStart"/>
            <w:r w:rsidRPr="00263D0F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ini</w:t>
            </w:r>
            <w:r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ț</w:t>
            </w:r>
            <w:r w:rsidRPr="00263D0F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ial</w:t>
            </w:r>
            <w:proofErr w:type="spellEnd"/>
          </w:p>
        </w:tc>
        <w:tc>
          <w:tcPr>
            <w:tcW w:w="540" w:type="dxa"/>
            <w:vMerge w:val="restart"/>
            <w:shd w:val="clear" w:color="auto" w:fill="D9D9D9"/>
            <w:vAlign w:val="center"/>
          </w:tcPr>
          <w:p w14:paraId="79B39617" w14:textId="77777777" w:rsidR="00263D0F" w:rsidRPr="00263D0F" w:rsidRDefault="00263D0F" w:rsidP="00263D0F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Cod </w:t>
            </w:r>
            <w:proofErr w:type="spellStart"/>
            <w:r w:rsidRPr="00263D0F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nou</w:t>
            </w:r>
            <w:proofErr w:type="spellEnd"/>
          </w:p>
        </w:tc>
        <w:tc>
          <w:tcPr>
            <w:tcW w:w="2070" w:type="dxa"/>
            <w:vMerge w:val="restart"/>
            <w:shd w:val="clear" w:color="auto" w:fill="D9D9D9"/>
            <w:vAlign w:val="center"/>
          </w:tcPr>
          <w:p w14:paraId="7991E2D8" w14:textId="77777777" w:rsidR="00263D0F" w:rsidRPr="00263D0F" w:rsidRDefault="00263D0F" w:rsidP="00263D0F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63D0F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Proiect</w:t>
            </w:r>
            <w:proofErr w:type="spellEnd"/>
            <w:r w:rsidRPr="00263D0F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/</w:t>
            </w:r>
            <w:proofErr w:type="spellStart"/>
            <w:r w:rsidRPr="00263D0F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M</w:t>
            </w:r>
            <w:r w:rsidRPr="00263D0F">
              <w:rPr>
                <w:rFonts w:ascii="Arial" w:hAnsi="Arial" w:cs="Arial"/>
                <w:b/>
                <w:kern w:val="1"/>
                <w:sz w:val="16"/>
                <w:szCs w:val="16"/>
                <w:lang w:bidi="hi-IN"/>
              </w:rPr>
              <w:t>ă</w:t>
            </w:r>
            <w:r w:rsidRPr="00263D0F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sur</w:t>
            </w:r>
            <w:r w:rsidRPr="00263D0F">
              <w:rPr>
                <w:rFonts w:ascii="Arial" w:hAnsi="Arial" w:cs="Arial"/>
                <w:b/>
                <w:kern w:val="1"/>
                <w:sz w:val="16"/>
                <w:szCs w:val="16"/>
                <w:lang w:bidi="hi-IN"/>
              </w:rPr>
              <w:t>ă</w:t>
            </w:r>
            <w:proofErr w:type="spellEnd"/>
          </w:p>
        </w:tc>
        <w:tc>
          <w:tcPr>
            <w:tcW w:w="1530" w:type="dxa"/>
            <w:vMerge w:val="restart"/>
            <w:shd w:val="clear" w:color="auto" w:fill="D9D9D9"/>
            <w:vAlign w:val="center"/>
          </w:tcPr>
          <w:p w14:paraId="6CB86749" w14:textId="77777777" w:rsidR="00263D0F" w:rsidRPr="00263D0F" w:rsidRDefault="00263D0F" w:rsidP="00263D0F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63D0F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Problema</w:t>
            </w:r>
            <w:proofErr w:type="spellEnd"/>
            <w:r w:rsidRPr="00263D0F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identificată</w:t>
            </w:r>
            <w:proofErr w:type="spellEnd"/>
          </w:p>
        </w:tc>
        <w:tc>
          <w:tcPr>
            <w:tcW w:w="3150" w:type="dxa"/>
            <w:vMerge w:val="restart"/>
            <w:shd w:val="clear" w:color="auto" w:fill="D9D9D9"/>
            <w:vAlign w:val="center"/>
          </w:tcPr>
          <w:p w14:paraId="795F4E3B" w14:textId="77777777" w:rsidR="00263D0F" w:rsidRPr="00263D0F" w:rsidRDefault="00263D0F" w:rsidP="00263D0F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63D0F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Descriere</w:t>
            </w:r>
            <w:proofErr w:type="spellEnd"/>
            <w:r w:rsidRPr="00263D0F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/</w:t>
            </w:r>
            <w:proofErr w:type="spellStart"/>
            <w:r w:rsidRPr="00263D0F"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zh-CN" w:bidi="hi-IN"/>
              </w:rPr>
              <w:t>ț</w:t>
            </w:r>
            <w:r w:rsidRPr="00263D0F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inte</w:t>
            </w:r>
            <w:proofErr w:type="spellEnd"/>
            <w:r w:rsidRPr="00263D0F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/</w:t>
            </w:r>
            <w:proofErr w:type="spellStart"/>
            <w:r w:rsidRPr="00263D0F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incadrarea</w:t>
            </w:r>
            <w:proofErr w:type="spellEnd"/>
            <w:r w:rsidRPr="00263D0F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 in </w:t>
            </w:r>
            <w:proofErr w:type="spellStart"/>
            <w:r w:rsidRPr="00263D0F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obiectivele</w:t>
            </w:r>
            <w:proofErr w:type="spellEnd"/>
            <w:r w:rsidRPr="00263D0F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specifice</w:t>
            </w:r>
            <w:proofErr w:type="spellEnd"/>
            <w:r w:rsidRPr="00263D0F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 ale POR</w:t>
            </w:r>
          </w:p>
        </w:tc>
        <w:tc>
          <w:tcPr>
            <w:tcW w:w="3690" w:type="dxa"/>
            <w:gridSpan w:val="4"/>
            <w:shd w:val="clear" w:color="auto" w:fill="D9D9D9"/>
            <w:vAlign w:val="center"/>
          </w:tcPr>
          <w:p w14:paraId="5849313B" w14:textId="77777777" w:rsidR="00263D0F" w:rsidRPr="00263D0F" w:rsidRDefault="00263D0F" w:rsidP="00263D0F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63D0F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Buget</w:t>
            </w:r>
            <w:proofErr w:type="spellEnd"/>
            <w:r w:rsidRPr="00263D0F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 (mii euro)</w:t>
            </w:r>
          </w:p>
        </w:tc>
        <w:tc>
          <w:tcPr>
            <w:tcW w:w="1224" w:type="dxa"/>
            <w:vMerge w:val="restart"/>
            <w:shd w:val="clear" w:color="auto" w:fill="D9D9D9"/>
            <w:vAlign w:val="center"/>
          </w:tcPr>
          <w:p w14:paraId="0AF291C2" w14:textId="77777777" w:rsidR="00263D0F" w:rsidRPr="00263D0F" w:rsidRDefault="00263D0F" w:rsidP="00263D0F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63D0F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Surs</w:t>
            </w:r>
            <w:r w:rsidRPr="00263D0F">
              <w:rPr>
                <w:rFonts w:ascii="Arial" w:hAnsi="Arial" w:cs="Arial"/>
                <w:b/>
                <w:kern w:val="1"/>
                <w:sz w:val="16"/>
                <w:szCs w:val="16"/>
                <w:lang w:bidi="hi-IN"/>
              </w:rPr>
              <w:t>ă</w:t>
            </w:r>
            <w:proofErr w:type="spellEnd"/>
            <w:r w:rsidRPr="00263D0F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263D0F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finanțare</w:t>
            </w:r>
            <w:proofErr w:type="spellEnd"/>
          </w:p>
        </w:tc>
        <w:tc>
          <w:tcPr>
            <w:tcW w:w="1206" w:type="dxa"/>
            <w:vMerge w:val="restart"/>
            <w:shd w:val="clear" w:color="auto" w:fill="D9D9D9"/>
            <w:vAlign w:val="center"/>
          </w:tcPr>
          <w:p w14:paraId="16CE737B" w14:textId="77777777" w:rsidR="00263D0F" w:rsidRPr="00263D0F" w:rsidRDefault="00263D0F" w:rsidP="00263D0F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63D0F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Autoritate</w:t>
            </w:r>
            <w:proofErr w:type="spellEnd"/>
            <w:r w:rsidRPr="00263D0F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responsabil</w:t>
            </w:r>
            <w:r w:rsidRPr="00263D0F">
              <w:rPr>
                <w:rFonts w:ascii="Arial" w:hAnsi="Arial" w:cs="Arial"/>
                <w:b/>
                <w:kern w:val="1"/>
                <w:sz w:val="16"/>
                <w:szCs w:val="16"/>
                <w:lang w:bidi="hi-IN"/>
              </w:rPr>
              <w:t>ă</w:t>
            </w:r>
            <w:proofErr w:type="spellEnd"/>
          </w:p>
        </w:tc>
      </w:tr>
      <w:tr w:rsidR="00263D0F" w:rsidRPr="00263D0F" w14:paraId="051BB4EF" w14:textId="77777777" w:rsidTr="004207BE">
        <w:tc>
          <w:tcPr>
            <w:tcW w:w="540" w:type="dxa"/>
            <w:vMerge/>
          </w:tcPr>
          <w:p w14:paraId="34C3D7B0" w14:textId="77777777" w:rsidR="00263D0F" w:rsidRPr="00263D0F" w:rsidRDefault="00263D0F" w:rsidP="00263D0F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b/>
                <w:i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720" w:type="dxa"/>
            <w:vMerge/>
          </w:tcPr>
          <w:p w14:paraId="58364BC9" w14:textId="77777777" w:rsidR="00263D0F" w:rsidRPr="00263D0F" w:rsidRDefault="00263D0F" w:rsidP="00263D0F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b/>
                <w:i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540" w:type="dxa"/>
            <w:vMerge/>
          </w:tcPr>
          <w:p w14:paraId="3606377C" w14:textId="77777777" w:rsidR="00263D0F" w:rsidRPr="00263D0F" w:rsidRDefault="00263D0F" w:rsidP="00263D0F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b/>
                <w:i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2070" w:type="dxa"/>
            <w:vMerge/>
          </w:tcPr>
          <w:p w14:paraId="278B653E" w14:textId="77777777" w:rsidR="00263D0F" w:rsidRPr="00263D0F" w:rsidRDefault="00263D0F" w:rsidP="00263D0F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b/>
                <w:i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530" w:type="dxa"/>
            <w:vMerge/>
          </w:tcPr>
          <w:p w14:paraId="29B7C328" w14:textId="77777777" w:rsidR="00263D0F" w:rsidRPr="00263D0F" w:rsidRDefault="00263D0F" w:rsidP="00263D0F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b/>
                <w:i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3150" w:type="dxa"/>
            <w:vMerge/>
          </w:tcPr>
          <w:p w14:paraId="09C6A1E3" w14:textId="77777777" w:rsidR="00263D0F" w:rsidRPr="00263D0F" w:rsidRDefault="00263D0F" w:rsidP="00263D0F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b/>
                <w:i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990" w:type="dxa"/>
            <w:vAlign w:val="center"/>
          </w:tcPr>
          <w:p w14:paraId="243D3877" w14:textId="0BED2C68" w:rsidR="00263D0F" w:rsidRPr="00263D0F" w:rsidRDefault="00263D0F" w:rsidP="004207BE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202</w:t>
            </w:r>
            <w:r w:rsidR="004207BE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2</w:t>
            </w:r>
            <w:r w:rsidRPr="00263D0F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-2023</w:t>
            </w:r>
          </w:p>
        </w:tc>
        <w:tc>
          <w:tcPr>
            <w:tcW w:w="990" w:type="dxa"/>
            <w:vAlign w:val="center"/>
          </w:tcPr>
          <w:p w14:paraId="5BABED25" w14:textId="77777777" w:rsidR="00263D0F" w:rsidRPr="00263D0F" w:rsidRDefault="00263D0F" w:rsidP="00263D0F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2024-2027</w:t>
            </w:r>
          </w:p>
        </w:tc>
        <w:tc>
          <w:tcPr>
            <w:tcW w:w="990" w:type="dxa"/>
            <w:vAlign w:val="center"/>
          </w:tcPr>
          <w:p w14:paraId="6DB57BF5" w14:textId="77777777" w:rsidR="00263D0F" w:rsidRPr="00263D0F" w:rsidRDefault="00263D0F" w:rsidP="00263D0F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2028-2035</w:t>
            </w:r>
          </w:p>
        </w:tc>
        <w:tc>
          <w:tcPr>
            <w:tcW w:w="720" w:type="dxa"/>
            <w:vAlign w:val="center"/>
          </w:tcPr>
          <w:p w14:paraId="666145D6" w14:textId="77777777" w:rsidR="00263D0F" w:rsidRPr="00263D0F" w:rsidRDefault="00263D0F" w:rsidP="00263D0F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Total</w:t>
            </w:r>
          </w:p>
        </w:tc>
        <w:tc>
          <w:tcPr>
            <w:tcW w:w="1224" w:type="dxa"/>
            <w:vMerge/>
          </w:tcPr>
          <w:p w14:paraId="3CC108DF" w14:textId="77777777" w:rsidR="00263D0F" w:rsidRPr="00263D0F" w:rsidRDefault="00263D0F" w:rsidP="00263D0F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b/>
                <w:i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206" w:type="dxa"/>
            <w:vMerge/>
          </w:tcPr>
          <w:p w14:paraId="547E1C97" w14:textId="77777777" w:rsidR="00263D0F" w:rsidRPr="00263D0F" w:rsidRDefault="00263D0F" w:rsidP="00263D0F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b/>
                <w:i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263D0F" w:rsidRPr="00263D0F" w14:paraId="4360EB1C" w14:textId="77777777" w:rsidTr="004207BE">
        <w:tc>
          <w:tcPr>
            <w:tcW w:w="540" w:type="dxa"/>
            <w:shd w:val="clear" w:color="auto" w:fill="00B0F0"/>
            <w:vAlign w:val="center"/>
          </w:tcPr>
          <w:p w14:paraId="12F8F3C4" w14:textId="77777777" w:rsidR="00263D0F" w:rsidRPr="00263D0F" w:rsidRDefault="00263D0F" w:rsidP="00263D0F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1</w:t>
            </w:r>
          </w:p>
        </w:tc>
        <w:tc>
          <w:tcPr>
            <w:tcW w:w="720" w:type="dxa"/>
            <w:shd w:val="clear" w:color="auto" w:fill="00B0F0"/>
            <w:vAlign w:val="center"/>
          </w:tcPr>
          <w:p w14:paraId="73AC6FDB" w14:textId="77777777" w:rsidR="00263D0F" w:rsidRPr="00263D0F" w:rsidRDefault="00263D0F" w:rsidP="00263D0F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X.1</w:t>
            </w:r>
          </w:p>
        </w:tc>
        <w:tc>
          <w:tcPr>
            <w:tcW w:w="540" w:type="dxa"/>
            <w:shd w:val="clear" w:color="auto" w:fill="00B0F0"/>
            <w:vAlign w:val="center"/>
          </w:tcPr>
          <w:p w14:paraId="394C139A" w14:textId="77777777" w:rsidR="00263D0F" w:rsidRPr="00263D0F" w:rsidRDefault="00263D0F" w:rsidP="00263D0F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TP1</w:t>
            </w:r>
          </w:p>
        </w:tc>
        <w:tc>
          <w:tcPr>
            <w:tcW w:w="2070" w:type="dxa"/>
            <w:vAlign w:val="center"/>
          </w:tcPr>
          <w:p w14:paraId="3698DC47" w14:textId="22BFF4EA" w:rsidR="00263D0F" w:rsidRPr="004207BE" w:rsidRDefault="004207BE" w:rsidP="00263D0F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  <w:lang w:val="es-ES" w:eastAsia="zh-CN"/>
              </w:rPr>
              <w:t>I</w:t>
            </w:r>
            <w:r w:rsidRPr="004207BE">
              <w:rPr>
                <w:rFonts w:ascii="Arial" w:eastAsia="Calibri" w:hAnsi="Arial" w:cs="Arial"/>
                <w:color w:val="000000"/>
                <w:sz w:val="16"/>
                <w:szCs w:val="16"/>
                <w:lang w:val="es-ES" w:eastAsia="zh-CN"/>
              </w:rPr>
              <w:t>ntroducerea sistemului de transport public loc</w:t>
            </w:r>
            <w:r w:rsidR="001B24C8">
              <w:rPr>
                <w:rFonts w:ascii="Arial" w:eastAsia="Calibri" w:hAnsi="Arial" w:cs="Arial"/>
                <w:color w:val="000000"/>
                <w:sz w:val="16"/>
                <w:szCs w:val="16"/>
                <w:lang w:val="es-ES" w:eastAsia="zh-CN"/>
              </w:rPr>
              <w:t>al, inclusiv către localităţile componente ale oraş</w:t>
            </w:r>
            <w:r w:rsidRPr="004207BE">
              <w:rPr>
                <w:rFonts w:ascii="Arial" w:eastAsia="Calibri" w:hAnsi="Arial" w:cs="Arial"/>
                <w:color w:val="000000"/>
                <w:sz w:val="16"/>
                <w:szCs w:val="16"/>
                <w:lang w:val="es-ES" w:eastAsia="zh-CN"/>
              </w:rPr>
              <w:t>ului</w:t>
            </w:r>
          </w:p>
        </w:tc>
        <w:tc>
          <w:tcPr>
            <w:tcW w:w="1530" w:type="dxa"/>
            <w:vAlign w:val="center"/>
          </w:tcPr>
          <w:p w14:paraId="214767C3" w14:textId="3B97859D" w:rsidR="00263D0F" w:rsidRPr="00263D0F" w:rsidRDefault="004207BE" w:rsidP="00263D0F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Lipsa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serviciului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transpor</w:t>
            </w:r>
            <w:r w:rsidR="001B24C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t public </w:t>
            </w:r>
            <w:proofErr w:type="spellStart"/>
            <w:r w:rsidR="001B24C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atât</w:t>
            </w:r>
            <w:proofErr w:type="spellEnd"/>
            <w:r w:rsidR="001B24C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pe </w:t>
            </w:r>
            <w:proofErr w:type="spellStart"/>
            <w:r w:rsidR="001B24C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teritoriul</w:t>
            </w:r>
            <w:proofErr w:type="spellEnd"/>
            <w:r w:rsidR="001B24C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1B24C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oraşului</w:t>
            </w:r>
            <w:proofErr w:type="spellEnd"/>
            <w:r w:rsidR="001B24C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, </w:t>
            </w:r>
            <w:proofErr w:type="spellStart"/>
            <w:r w:rsidR="001B24C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cât</w:t>
            </w:r>
            <w:proofErr w:type="spellEnd"/>
            <w:r w:rsidR="001B24C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1B24C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şi</w:t>
            </w:r>
            <w:proofErr w:type="spellEnd"/>
            <w:r w:rsidR="001B24C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1B24C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către</w:t>
            </w:r>
            <w:proofErr w:type="spellEnd"/>
            <w:r w:rsidR="001B24C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1B24C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localităţ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ile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componente</w:t>
            </w:r>
            <w:proofErr w:type="spellEnd"/>
            <w:r w:rsidR="00263D0F"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.</w:t>
            </w:r>
          </w:p>
        </w:tc>
        <w:tc>
          <w:tcPr>
            <w:tcW w:w="3150" w:type="dxa"/>
          </w:tcPr>
          <w:p w14:paraId="4B6460C2" w14:textId="77777777" w:rsidR="00263D0F" w:rsidRPr="00263D0F" w:rsidRDefault="00263D0F" w:rsidP="00263D0F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Asigurarea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accesibilitǎții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tuturor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,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oferitǎ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sistemul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transport.</w:t>
            </w:r>
          </w:p>
          <w:p w14:paraId="64E0BFCD" w14:textId="204E276B" w:rsidR="00263D0F" w:rsidRPr="00263D0F" w:rsidRDefault="00263D0F" w:rsidP="00263D0F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Reducerea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poluǎrii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aerului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F6202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gram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</w:t>
            </w:r>
            <w:proofErr w:type="gram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emisiilor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fonice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, a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emisiilor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gaze cu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efect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serǎ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8425E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consumului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energetic.</w:t>
            </w:r>
          </w:p>
          <w:p w14:paraId="1D2B06B3" w14:textId="4743C16C" w:rsidR="00263D0F" w:rsidRPr="00263D0F" w:rsidRDefault="00263D0F" w:rsidP="00263D0F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Îmbunǎtǎ</w:t>
            </w:r>
            <w:r w:rsidR="00F6202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ț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irea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eficien</w:t>
            </w:r>
            <w:r w:rsidR="00F6202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ț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F6202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raportului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cost-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eficien</w:t>
            </w:r>
            <w:r w:rsidR="00F6202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ț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ǎ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transportului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persoane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marfǎ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,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luând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în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considerare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costurile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externe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.</w:t>
            </w:r>
          </w:p>
          <w:p w14:paraId="16ACB1BC" w14:textId="77777777" w:rsidR="00263D0F" w:rsidRPr="00263D0F" w:rsidRDefault="00263D0F" w:rsidP="00263D0F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Reducerea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emisiilor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carbon.</w:t>
            </w:r>
          </w:p>
          <w:p w14:paraId="7A2B2F51" w14:textId="77777777" w:rsidR="00263D0F" w:rsidRPr="00263D0F" w:rsidRDefault="00263D0F" w:rsidP="00263D0F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Dezvoltarea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sistemului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local de transport public</w:t>
            </w:r>
          </w:p>
        </w:tc>
        <w:tc>
          <w:tcPr>
            <w:tcW w:w="990" w:type="dxa"/>
            <w:vAlign w:val="center"/>
          </w:tcPr>
          <w:p w14:paraId="65C33534" w14:textId="77777777" w:rsidR="00263D0F" w:rsidRPr="00263D0F" w:rsidRDefault="00263D0F" w:rsidP="00263D0F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990" w:type="dxa"/>
            <w:vAlign w:val="center"/>
          </w:tcPr>
          <w:p w14:paraId="0CDCF29F" w14:textId="77777777" w:rsidR="00263D0F" w:rsidRPr="00263D0F" w:rsidRDefault="00263D0F" w:rsidP="00263D0F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990" w:type="dxa"/>
            <w:vAlign w:val="center"/>
          </w:tcPr>
          <w:p w14:paraId="1354725D" w14:textId="77777777" w:rsidR="00263D0F" w:rsidRPr="00263D0F" w:rsidRDefault="00263D0F" w:rsidP="00263D0F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720" w:type="dxa"/>
            <w:vAlign w:val="center"/>
          </w:tcPr>
          <w:p w14:paraId="29B420E5" w14:textId="77777777" w:rsidR="00263D0F" w:rsidRPr="00263D0F" w:rsidRDefault="00263D0F" w:rsidP="00263D0F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1224" w:type="dxa"/>
            <w:vAlign w:val="center"/>
          </w:tcPr>
          <w:p w14:paraId="7E5EB320" w14:textId="77777777" w:rsidR="00263D0F" w:rsidRPr="00263D0F" w:rsidRDefault="00263D0F" w:rsidP="00263D0F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-</w:t>
            </w:r>
          </w:p>
        </w:tc>
        <w:tc>
          <w:tcPr>
            <w:tcW w:w="1206" w:type="dxa"/>
            <w:vAlign w:val="center"/>
          </w:tcPr>
          <w:p w14:paraId="120ACCD6" w14:textId="641874C2" w:rsidR="00263D0F" w:rsidRPr="00263D0F" w:rsidRDefault="004207BE" w:rsidP="00263D0F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</w:t>
            </w:r>
            <w:r w:rsidR="007D6F3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H</w:t>
            </w:r>
          </w:p>
        </w:tc>
      </w:tr>
      <w:tr w:rsidR="004207BE" w:rsidRPr="00263D0F" w14:paraId="24568F82" w14:textId="77777777" w:rsidTr="004207BE">
        <w:tc>
          <w:tcPr>
            <w:tcW w:w="540" w:type="dxa"/>
            <w:shd w:val="clear" w:color="auto" w:fill="00B0F0"/>
            <w:vAlign w:val="center"/>
          </w:tcPr>
          <w:p w14:paraId="02AF44F9" w14:textId="626BA30E" w:rsidR="004207BE" w:rsidRPr="00263D0F" w:rsidRDefault="004207BE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2</w:t>
            </w:r>
          </w:p>
        </w:tc>
        <w:tc>
          <w:tcPr>
            <w:tcW w:w="720" w:type="dxa"/>
            <w:shd w:val="clear" w:color="auto" w:fill="00B0F0"/>
            <w:vAlign w:val="center"/>
          </w:tcPr>
          <w:p w14:paraId="18F5A341" w14:textId="77777777" w:rsidR="004207BE" w:rsidRPr="00263D0F" w:rsidRDefault="004207BE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X.2</w:t>
            </w:r>
          </w:p>
        </w:tc>
        <w:tc>
          <w:tcPr>
            <w:tcW w:w="540" w:type="dxa"/>
            <w:shd w:val="clear" w:color="auto" w:fill="00B0F0"/>
            <w:vAlign w:val="center"/>
          </w:tcPr>
          <w:p w14:paraId="2284C132" w14:textId="079CDEA3" w:rsidR="004207BE" w:rsidRPr="00263D0F" w:rsidRDefault="004207BE" w:rsidP="004207BE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TP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2</w:t>
            </w:r>
          </w:p>
        </w:tc>
        <w:tc>
          <w:tcPr>
            <w:tcW w:w="2070" w:type="dxa"/>
            <w:vAlign w:val="center"/>
          </w:tcPr>
          <w:p w14:paraId="59F457B4" w14:textId="77777777" w:rsidR="004207BE" w:rsidRPr="00263D0F" w:rsidRDefault="004207BE" w:rsidP="002D7C9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Amenajarea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dotarea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corespunz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ă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toare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noilor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sta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ț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pentru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îmbarcarea-debarcarea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ă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l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ă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torilor</w:t>
            </w:r>
            <w:proofErr w:type="spellEnd"/>
          </w:p>
        </w:tc>
        <w:tc>
          <w:tcPr>
            <w:tcW w:w="1530" w:type="dxa"/>
            <w:vAlign w:val="center"/>
          </w:tcPr>
          <w:p w14:paraId="54596C69" w14:textId="619CB836" w:rsidR="004207BE" w:rsidRPr="00263D0F" w:rsidRDefault="004207BE" w:rsidP="002D7C9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Lipsa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sta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ț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iilor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de TP.</w:t>
            </w:r>
          </w:p>
        </w:tc>
        <w:tc>
          <w:tcPr>
            <w:tcW w:w="3150" w:type="dxa"/>
          </w:tcPr>
          <w:p w14:paraId="05A0CD58" w14:textId="77777777" w:rsidR="004207BE" w:rsidRPr="00263D0F" w:rsidRDefault="004207BE" w:rsidP="002D7C9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Asigurarea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accesibilitǎții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tuturor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,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oferitǎ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sistemul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transport.</w:t>
            </w:r>
          </w:p>
          <w:p w14:paraId="04F24A3E" w14:textId="77777777" w:rsidR="004207BE" w:rsidRPr="00263D0F" w:rsidRDefault="004207BE" w:rsidP="002D7C9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Dezvoltarea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sistemului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local de transport public</w:t>
            </w:r>
          </w:p>
          <w:p w14:paraId="5E16D283" w14:textId="77777777" w:rsidR="004207BE" w:rsidRPr="00263D0F" w:rsidRDefault="004207BE" w:rsidP="002D7C9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Reducerea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impactului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negativ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al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sistemului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transport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asupra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sǎnǎtǎții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,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siguranței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securitǎții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cetǎțenilor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,</w:t>
            </w:r>
          </w:p>
          <w:p w14:paraId="2C96C8F4" w14:textId="77777777" w:rsidR="004207BE" w:rsidRPr="00263D0F" w:rsidRDefault="004207BE" w:rsidP="002D7C9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Imbun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ă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ăț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irea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infrastructurii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rutiere</w:t>
            </w:r>
            <w:proofErr w:type="spellEnd"/>
          </w:p>
        </w:tc>
        <w:tc>
          <w:tcPr>
            <w:tcW w:w="990" w:type="dxa"/>
            <w:vAlign w:val="center"/>
          </w:tcPr>
          <w:p w14:paraId="2FA7F88E" w14:textId="2FE84235" w:rsidR="004207BE" w:rsidRPr="00263D0F" w:rsidRDefault="004207BE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1.000</w:t>
            </w:r>
          </w:p>
        </w:tc>
        <w:tc>
          <w:tcPr>
            <w:tcW w:w="990" w:type="dxa"/>
            <w:vAlign w:val="center"/>
          </w:tcPr>
          <w:p w14:paraId="59F7371A" w14:textId="5B68C04E" w:rsidR="004207BE" w:rsidRPr="00263D0F" w:rsidRDefault="004207BE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250</w:t>
            </w:r>
          </w:p>
        </w:tc>
        <w:tc>
          <w:tcPr>
            <w:tcW w:w="990" w:type="dxa"/>
            <w:vAlign w:val="center"/>
          </w:tcPr>
          <w:p w14:paraId="7C09C046" w14:textId="77777777" w:rsidR="004207BE" w:rsidRPr="00263D0F" w:rsidRDefault="004207BE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720" w:type="dxa"/>
            <w:vAlign w:val="center"/>
          </w:tcPr>
          <w:p w14:paraId="1D2249D9" w14:textId="13A1E746" w:rsidR="004207BE" w:rsidRPr="00263D0F" w:rsidRDefault="004207BE" w:rsidP="004207BE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1.25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1224" w:type="dxa"/>
            <w:vAlign w:val="center"/>
          </w:tcPr>
          <w:p w14:paraId="4777CC98" w14:textId="77777777" w:rsidR="004207BE" w:rsidRPr="00263D0F" w:rsidRDefault="004207BE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POR 2021-2027</w:t>
            </w:r>
          </w:p>
          <w:p w14:paraId="59F0B6FD" w14:textId="77777777" w:rsidR="004207BE" w:rsidRPr="00263D0F" w:rsidRDefault="004207BE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Buget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local</w:t>
            </w:r>
          </w:p>
        </w:tc>
        <w:tc>
          <w:tcPr>
            <w:tcW w:w="1206" w:type="dxa"/>
            <w:vAlign w:val="center"/>
          </w:tcPr>
          <w:p w14:paraId="02A8E49A" w14:textId="6879C850" w:rsidR="004207BE" w:rsidRPr="00263D0F" w:rsidRDefault="004207BE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</w:t>
            </w:r>
            <w:r w:rsidR="007D6F3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H</w:t>
            </w:r>
          </w:p>
        </w:tc>
      </w:tr>
      <w:tr w:rsidR="004207BE" w:rsidRPr="00263D0F" w14:paraId="223A33C2" w14:textId="77777777" w:rsidTr="004207BE">
        <w:tc>
          <w:tcPr>
            <w:tcW w:w="540" w:type="dxa"/>
            <w:shd w:val="clear" w:color="auto" w:fill="00B0F0"/>
            <w:vAlign w:val="center"/>
          </w:tcPr>
          <w:p w14:paraId="782861F1" w14:textId="36F14F6E" w:rsidR="004207BE" w:rsidRPr="004207BE" w:rsidRDefault="004207BE" w:rsidP="00263D0F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4207BE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3</w:t>
            </w:r>
          </w:p>
        </w:tc>
        <w:tc>
          <w:tcPr>
            <w:tcW w:w="720" w:type="dxa"/>
            <w:shd w:val="clear" w:color="auto" w:fill="00B0F0"/>
            <w:vAlign w:val="center"/>
          </w:tcPr>
          <w:p w14:paraId="40425369" w14:textId="77777777" w:rsidR="004207BE" w:rsidRPr="00263D0F" w:rsidRDefault="004207BE" w:rsidP="00263D0F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X.3</w:t>
            </w:r>
          </w:p>
        </w:tc>
        <w:tc>
          <w:tcPr>
            <w:tcW w:w="540" w:type="dxa"/>
            <w:shd w:val="clear" w:color="auto" w:fill="00B0F0"/>
            <w:vAlign w:val="center"/>
          </w:tcPr>
          <w:p w14:paraId="4B86BC89" w14:textId="0BEACA42" w:rsidR="004207BE" w:rsidRPr="00263D0F" w:rsidRDefault="004207BE" w:rsidP="004207BE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TP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3</w:t>
            </w:r>
          </w:p>
        </w:tc>
        <w:tc>
          <w:tcPr>
            <w:tcW w:w="2070" w:type="dxa"/>
            <w:vAlign w:val="center"/>
          </w:tcPr>
          <w:p w14:paraId="0AFBA200" w14:textId="2C940035" w:rsidR="004207BE" w:rsidRPr="004207BE" w:rsidRDefault="004207BE" w:rsidP="00263D0F">
            <w:pPr>
              <w:widowControl w:val="0"/>
              <w:suppressAutoHyphens/>
              <w:spacing w:after="0" w:line="240" w:lineRule="auto"/>
              <w:rPr>
                <w:rFonts w:ascii="Arial" w:eastAsia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4207BE">
              <w:rPr>
                <w:rFonts w:ascii="Arial" w:hAnsi="Arial" w:cs="Arial"/>
                <w:color w:val="000000"/>
                <w:sz w:val="16"/>
                <w:szCs w:val="16"/>
              </w:rPr>
              <w:t>chizitia</w:t>
            </w:r>
            <w:proofErr w:type="spellEnd"/>
            <w:r w:rsidRPr="004207BE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207BE">
              <w:rPr>
                <w:rFonts w:ascii="Arial" w:hAnsi="Arial" w:cs="Arial"/>
                <w:color w:val="000000"/>
                <w:sz w:val="16"/>
                <w:szCs w:val="16"/>
              </w:rPr>
              <w:t>unui</w:t>
            </w:r>
            <w:proofErr w:type="spellEnd"/>
            <w:r w:rsidRPr="004207BE">
              <w:rPr>
                <w:rFonts w:ascii="Arial" w:hAnsi="Arial" w:cs="Arial"/>
                <w:color w:val="000000"/>
                <w:sz w:val="16"/>
                <w:szCs w:val="16"/>
              </w:rPr>
              <w:t xml:space="preserve"> parc de </w:t>
            </w:r>
            <w:proofErr w:type="spellStart"/>
            <w:r w:rsidRPr="004207BE">
              <w:rPr>
                <w:rFonts w:ascii="Arial" w:hAnsi="Arial" w:cs="Arial"/>
                <w:color w:val="000000"/>
                <w:sz w:val="16"/>
                <w:szCs w:val="16"/>
              </w:rPr>
              <w:t>mijloace</w:t>
            </w:r>
            <w:proofErr w:type="spellEnd"/>
            <w:r w:rsidRPr="004207BE">
              <w:rPr>
                <w:rFonts w:ascii="Arial" w:hAnsi="Arial" w:cs="Arial"/>
                <w:color w:val="000000"/>
                <w:sz w:val="16"/>
                <w:szCs w:val="16"/>
              </w:rPr>
              <w:t xml:space="preserve"> de transport </w:t>
            </w:r>
            <w:proofErr w:type="spellStart"/>
            <w:r w:rsidRPr="004207BE">
              <w:rPr>
                <w:rFonts w:ascii="Arial" w:hAnsi="Arial" w:cs="Arial"/>
                <w:color w:val="000000"/>
                <w:sz w:val="16"/>
                <w:szCs w:val="16"/>
              </w:rPr>
              <w:t>în</w:t>
            </w:r>
            <w:proofErr w:type="spellEnd"/>
            <w:r w:rsidRPr="004207BE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207BE">
              <w:rPr>
                <w:rFonts w:ascii="Arial" w:hAnsi="Arial" w:cs="Arial"/>
                <w:color w:val="000000"/>
                <w:sz w:val="16"/>
                <w:szCs w:val="16"/>
              </w:rPr>
              <w:t>comun</w:t>
            </w:r>
            <w:proofErr w:type="spellEnd"/>
            <w:r w:rsidRPr="004207BE">
              <w:rPr>
                <w:rFonts w:ascii="Arial" w:hAnsi="Arial" w:cs="Arial"/>
                <w:color w:val="000000"/>
                <w:sz w:val="16"/>
                <w:szCs w:val="16"/>
              </w:rPr>
              <w:t xml:space="preserve"> cu </w:t>
            </w:r>
            <w:proofErr w:type="spellStart"/>
            <w:r w:rsidRPr="004207BE">
              <w:rPr>
                <w:rFonts w:ascii="Arial" w:hAnsi="Arial" w:cs="Arial"/>
                <w:color w:val="000000"/>
                <w:sz w:val="16"/>
                <w:szCs w:val="16"/>
              </w:rPr>
              <w:t>combustibili</w:t>
            </w:r>
            <w:proofErr w:type="spellEnd"/>
            <w:r w:rsidRPr="004207BE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207BE">
              <w:rPr>
                <w:rFonts w:ascii="Arial" w:hAnsi="Arial" w:cs="Arial"/>
                <w:color w:val="000000"/>
                <w:sz w:val="16"/>
                <w:szCs w:val="16"/>
              </w:rPr>
              <w:t>alternativi</w:t>
            </w:r>
            <w:proofErr w:type="spellEnd"/>
            <w:r w:rsidRPr="004207BE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207BE">
              <w:rPr>
                <w:rFonts w:ascii="Arial" w:hAnsi="Arial" w:cs="Arial"/>
                <w:color w:val="000000"/>
                <w:sz w:val="16"/>
                <w:szCs w:val="16"/>
              </w:rPr>
              <w:t>sau</w:t>
            </w:r>
            <w:proofErr w:type="spellEnd"/>
            <w:r w:rsidRPr="004207BE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207BE">
              <w:rPr>
                <w:rFonts w:ascii="Arial" w:hAnsi="Arial" w:cs="Arial"/>
                <w:color w:val="000000"/>
                <w:sz w:val="16"/>
                <w:szCs w:val="16"/>
              </w:rPr>
              <w:t>electrice</w:t>
            </w:r>
            <w:proofErr w:type="spellEnd"/>
            <w:r w:rsidRPr="004207BE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207BE">
              <w:rPr>
                <w:rFonts w:ascii="Arial" w:hAnsi="Arial" w:cs="Arial"/>
                <w:color w:val="000000"/>
                <w:sz w:val="16"/>
                <w:szCs w:val="16"/>
              </w:rPr>
              <w:t>pentru</w:t>
            </w:r>
            <w:proofErr w:type="spellEnd"/>
            <w:r w:rsidRPr="004207BE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207BE">
              <w:rPr>
                <w:rFonts w:ascii="Arial" w:hAnsi="Arial" w:cs="Arial"/>
                <w:color w:val="000000"/>
                <w:sz w:val="16"/>
                <w:szCs w:val="16"/>
              </w:rPr>
              <w:t>serviciul</w:t>
            </w:r>
            <w:proofErr w:type="spellEnd"/>
            <w:r w:rsidRPr="004207BE">
              <w:rPr>
                <w:rFonts w:ascii="Arial" w:hAnsi="Arial" w:cs="Arial"/>
                <w:color w:val="000000"/>
                <w:sz w:val="16"/>
                <w:szCs w:val="16"/>
              </w:rPr>
              <w:t xml:space="preserve"> de transport public</w:t>
            </w:r>
          </w:p>
        </w:tc>
        <w:tc>
          <w:tcPr>
            <w:tcW w:w="1530" w:type="dxa"/>
            <w:vAlign w:val="center"/>
          </w:tcPr>
          <w:p w14:paraId="72827F63" w14:textId="46F22312" w:rsidR="004207BE" w:rsidRPr="00263D0F" w:rsidRDefault="004207BE" w:rsidP="00263D0F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b/>
                <w:i/>
                <w:kern w:val="1"/>
                <w:sz w:val="16"/>
                <w:szCs w:val="16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Lipsa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unui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parc de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vehicule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pentru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transportul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public de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persoane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.</w:t>
            </w:r>
          </w:p>
        </w:tc>
        <w:tc>
          <w:tcPr>
            <w:tcW w:w="3150" w:type="dxa"/>
          </w:tcPr>
          <w:p w14:paraId="135DEB4F" w14:textId="77777777" w:rsidR="004207BE" w:rsidRPr="00263D0F" w:rsidRDefault="004207BE" w:rsidP="00263D0F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Asigurarea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accesibilitǎții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tuturor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,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oferitǎ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sistemul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transport.</w:t>
            </w:r>
          </w:p>
          <w:p w14:paraId="1518F05F" w14:textId="73C83C70" w:rsidR="004207BE" w:rsidRPr="00263D0F" w:rsidRDefault="004207BE" w:rsidP="00263D0F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Reducerea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impactului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negativ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al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sistemului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transport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asupra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sǎnǎtǎții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,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siguran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ț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securitǎții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cetǎțenilor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,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îndeosebi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celor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mai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vulnerabili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.</w:t>
            </w:r>
          </w:p>
          <w:p w14:paraId="78CA289A" w14:textId="65CD22A2" w:rsidR="004207BE" w:rsidRPr="00263D0F" w:rsidRDefault="004207BE" w:rsidP="00263D0F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Reducerea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poluǎrii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aerului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gram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</w:t>
            </w:r>
            <w:proofErr w:type="gram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emisiilor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fonice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, a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emisiilor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gaze cu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efect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serǎ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consumului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energetic.</w:t>
            </w:r>
          </w:p>
          <w:p w14:paraId="7E848FB5" w14:textId="77777777" w:rsidR="004207BE" w:rsidRPr="00263D0F" w:rsidRDefault="004207BE" w:rsidP="00263D0F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Îmbunǎtǎțirea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eficienței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raportului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cost-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eficiențǎ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transportului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persoane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marfǎ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,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luând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în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considerare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costurile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externe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.</w:t>
            </w:r>
          </w:p>
          <w:p w14:paraId="3E8A0505" w14:textId="77777777" w:rsidR="004207BE" w:rsidRPr="00263D0F" w:rsidRDefault="004207BE" w:rsidP="00263D0F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Reducerea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emisiilor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carbon.</w:t>
            </w:r>
          </w:p>
          <w:p w14:paraId="4FEF6ACE" w14:textId="77777777" w:rsidR="004207BE" w:rsidRPr="00263D0F" w:rsidRDefault="004207BE" w:rsidP="00263D0F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Dezvoltarea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sistemului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local de transport public.</w:t>
            </w:r>
          </w:p>
          <w:p w14:paraId="12722691" w14:textId="4F5D09F3" w:rsidR="004207BE" w:rsidRPr="00263D0F" w:rsidRDefault="004207BE" w:rsidP="00263D0F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Exploatarea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unui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parc de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vehicule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noi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contribuie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la „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împrietenirea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” cu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mediul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pe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mai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multe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planuri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: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mentenanțǎ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mai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simplǎ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deci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,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reziduuri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mai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puține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,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exploatare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în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condiții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mediu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superioare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,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imobilizǎri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mai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puține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,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deci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mișcǎri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pent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ru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intervenții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mai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puține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, etc.</w:t>
            </w:r>
          </w:p>
        </w:tc>
        <w:tc>
          <w:tcPr>
            <w:tcW w:w="990" w:type="dxa"/>
            <w:vAlign w:val="center"/>
          </w:tcPr>
          <w:p w14:paraId="403E314A" w14:textId="3599900A" w:rsidR="004207BE" w:rsidRPr="00263D0F" w:rsidRDefault="004207BE" w:rsidP="00AE5B6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1.</w:t>
            </w:r>
            <w:r w:rsidR="00AE5B6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944</w:t>
            </w:r>
          </w:p>
        </w:tc>
        <w:tc>
          <w:tcPr>
            <w:tcW w:w="990" w:type="dxa"/>
            <w:vAlign w:val="center"/>
          </w:tcPr>
          <w:p w14:paraId="2CF5A898" w14:textId="7519FC60" w:rsidR="004207BE" w:rsidRPr="00263D0F" w:rsidRDefault="00AE5B62" w:rsidP="00263D0F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1.944</w:t>
            </w:r>
          </w:p>
        </w:tc>
        <w:tc>
          <w:tcPr>
            <w:tcW w:w="990" w:type="dxa"/>
            <w:vAlign w:val="center"/>
          </w:tcPr>
          <w:p w14:paraId="67519859" w14:textId="77777777" w:rsidR="004207BE" w:rsidRPr="00263D0F" w:rsidRDefault="004207BE" w:rsidP="00263D0F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720" w:type="dxa"/>
            <w:vAlign w:val="center"/>
          </w:tcPr>
          <w:p w14:paraId="404E72F6" w14:textId="29BFFD16" w:rsidR="004207BE" w:rsidRPr="00263D0F" w:rsidRDefault="00AE5B62" w:rsidP="004207BE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3.888</w:t>
            </w:r>
          </w:p>
        </w:tc>
        <w:tc>
          <w:tcPr>
            <w:tcW w:w="1224" w:type="dxa"/>
            <w:vAlign w:val="center"/>
          </w:tcPr>
          <w:p w14:paraId="455CF3C9" w14:textId="1A012D3E" w:rsidR="00AE5B62" w:rsidRDefault="00AE5B62" w:rsidP="00263D0F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PNRR</w:t>
            </w:r>
          </w:p>
          <w:p w14:paraId="1C9D1F09" w14:textId="77777777" w:rsidR="004207BE" w:rsidRPr="00263D0F" w:rsidRDefault="004207BE" w:rsidP="00263D0F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POR 2021-2027</w:t>
            </w:r>
          </w:p>
          <w:p w14:paraId="52BC63AD" w14:textId="77777777" w:rsidR="004207BE" w:rsidRPr="00263D0F" w:rsidRDefault="004207BE" w:rsidP="00263D0F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Buget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local</w:t>
            </w:r>
          </w:p>
        </w:tc>
        <w:tc>
          <w:tcPr>
            <w:tcW w:w="1206" w:type="dxa"/>
            <w:vAlign w:val="center"/>
          </w:tcPr>
          <w:p w14:paraId="2048C1A9" w14:textId="4E1F147B" w:rsidR="004207BE" w:rsidRPr="00263D0F" w:rsidRDefault="004207BE" w:rsidP="00263D0F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</w:t>
            </w:r>
            <w:r w:rsidR="007D6F3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H</w:t>
            </w:r>
          </w:p>
        </w:tc>
      </w:tr>
      <w:tr w:rsidR="0005428D" w:rsidRPr="00263D0F" w14:paraId="74D593F2" w14:textId="77777777" w:rsidTr="004207BE">
        <w:tc>
          <w:tcPr>
            <w:tcW w:w="540" w:type="dxa"/>
            <w:shd w:val="clear" w:color="auto" w:fill="00B0F0"/>
            <w:vAlign w:val="center"/>
          </w:tcPr>
          <w:p w14:paraId="65CC9872" w14:textId="4099B143" w:rsidR="0005428D" w:rsidRPr="004207BE" w:rsidRDefault="0005428D" w:rsidP="00263D0F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4</w:t>
            </w:r>
          </w:p>
        </w:tc>
        <w:tc>
          <w:tcPr>
            <w:tcW w:w="720" w:type="dxa"/>
            <w:shd w:val="clear" w:color="auto" w:fill="00B0F0"/>
            <w:vAlign w:val="center"/>
          </w:tcPr>
          <w:p w14:paraId="750139C2" w14:textId="6332250A" w:rsidR="0005428D" w:rsidRPr="00263D0F" w:rsidRDefault="0005428D" w:rsidP="00263D0F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X.4</w:t>
            </w:r>
          </w:p>
        </w:tc>
        <w:tc>
          <w:tcPr>
            <w:tcW w:w="540" w:type="dxa"/>
            <w:shd w:val="clear" w:color="auto" w:fill="00B0F0"/>
            <w:vAlign w:val="center"/>
          </w:tcPr>
          <w:p w14:paraId="4B11BA57" w14:textId="15C3D856" w:rsidR="0005428D" w:rsidRPr="00263D0F" w:rsidRDefault="0005428D" w:rsidP="004207BE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TP4</w:t>
            </w:r>
          </w:p>
        </w:tc>
        <w:tc>
          <w:tcPr>
            <w:tcW w:w="2070" w:type="dxa"/>
            <w:vAlign w:val="center"/>
          </w:tcPr>
          <w:p w14:paraId="022686FB" w14:textId="22F48E0D" w:rsidR="0005428D" w:rsidRPr="0005428D" w:rsidRDefault="0005428D" w:rsidP="00263D0F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C</w:t>
            </w:r>
            <w:r w:rsidRPr="0005428D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onstruirea unei autobaze, inclusiv </w:t>
            </w:r>
            <w:r w:rsidRPr="0005428D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lastRenderedPageBreak/>
              <w:t>dotarea cu stație de alimentare cu combustibili alternativi sau stație de încărcare cu energie electrică</w:t>
            </w:r>
          </w:p>
        </w:tc>
        <w:tc>
          <w:tcPr>
            <w:tcW w:w="1530" w:type="dxa"/>
            <w:vAlign w:val="center"/>
          </w:tcPr>
          <w:p w14:paraId="1B1509D4" w14:textId="0E17D45D" w:rsidR="0005428D" w:rsidRDefault="0005428D" w:rsidP="00263D0F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lastRenderedPageBreak/>
              <w:t>Lipsa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facilitatilor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pentru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lastRenderedPageBreak/>
              <w:t>exploatarea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si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intretinerea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unui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parc auto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pentru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TP.</w:t>
            </w:r>
          </w:p>
        </w:tc>
        <w:tc>
          <w:tcPr>
            <w:tcW w:w="3150" w:type="dxa"/>
          </w:tcPr>
          <w:p w14:paraId="09F1D645" w14:textId="77777777" w:rsidR="0005428D" w:rsidRPr="00263D0F" w:rsidRDefault="0005428D" w:rsidP="002D7C9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lastRenderedPageBreak/>
              <w:t xml:space="preserve">-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Reducerea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impactului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negativ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al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sistemului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transport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asupra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sǎnǎtǎții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,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lastRenderedPageBreak/>
              <w:t>siguran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ț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securitǎții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cetǎțenilor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,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îndeosebi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celor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mai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vulnerabili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.</w:t>
            </w:r>
          </w:p>
          <w:p w14:paraId="1DB5B8E2" w14:textId="77777777" w:rsidR="0005428D" w:rsidRPr="00263D0F" w:rsidRDefault="0005428D" w:rsidP="002D7C9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Reducerea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poluǎrii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aerului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gram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</w:t>
            </w:r>
            <w:proofErr w:type="gram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emisiilor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fonice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, a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emisiilor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gaze cu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efect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serǎ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consumului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energetic.</w:t>
            </w:r>
          </w:p>
          <w:p w14:paraId="5F828932" w14:textId="77777777" w:rsidR="0005428D" w:rsidRPr="00263D0F" w:rsidRDefault="0005428D" w:rsidP="002D7C9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Îmbunǎtǎțirea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eficienței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raportului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cost-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eficiențǎ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transportului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persoane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marfǎ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,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luând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în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considerare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costurile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externe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.</w:t>
            </w:r>
          </w:p>
          <w:p w14:paraId="2DD62DDD" w14:textId="77777777" w:rsidR="0005428D" w:rsidRPr="00263D0F" w:rsidRDefault="0005428D" w:rsidP="002D7C9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Reducerea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emisiilor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carbon.</w:t>
            </w:r>
          </w:p>
          <w:p w14:paraId="0CAA43F1" w14:textId="77777777" w:rsidR="0005428D" w:rsidRPr="00263D0F" w:rsidRDefault="0005428D" w:rsidP="002D7C9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Dezvoltarea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sistemului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local de transport public.</w:t>
            </w:r>
          </w:p>
          <w:p w14:paraId="1126B7CD" w14:textId="7AFD210E" w:rsidR="0005428D" w:rsidRPr="00263D0F" w:rsidRDefault="0005428D" w:rsidP="00263D0F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Exploatarea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unui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parc de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vehicule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noi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contribuie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la „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împrietenirea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” cu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mediul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pe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mai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multe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planuri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: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mentenanțǎ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mai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simplǎ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deci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,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reziduuri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mai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puține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,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exploatare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în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condiții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mediu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superioare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,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imobilizǎri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mai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puține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,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deci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mișcǎri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pent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ru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intervenții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mai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puține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, etc.</w:t>
            </w:r>
          </w:p>
        </w:tc>
        <w:tc>
          <w:tcPr>
            <w:tcW w:w="990" w:type="dxa"/>
            <w:vAlign w:val="center"/>
          </w:tcPr>
          <w:p w14:paraId="1565FD48" w14:textId="5BEA123E" w:rsidR="0005428D" w:rsidRDefault="0005428D" w:rsidP="00263D0F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lastRenderedPageBreak/>
              <w:t>700</w:t>
            </w:r>
          </w:p>
        </w:tc>
        <w:tc>
          <w:tcPr>
            <w:tcW w:w="990" w:type="dxa"/>
            <w:vAlign w:val="center"/>
          </w:tcPr>
          <w:p w14:paraId="04B2636A" w14:textId="3DCAAD9D" w:rsidR="0005428D" w:rsidRDefault="0005428D" w:rsidP="00263D0F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300</w:t>
            </w:r>
          </w:p>
        </w:tc>
        <w:tc>
          <w:tcPr>
            <w:tcW w:w="990" w:type="dxa"/>
            <w:vAlign w:val="center"/>
          </w:tcPr>
          <w:p w14:paraId="4A9C8C16" w14:textId="237338C1" w:rsidR="0005428D" w:rsidRPr="00263D0F" w:rsidRDefault="0005428D" w:rsidP="00263D0F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720" w:type="dxa"/>
            <w:vAlign w:val="center"/>
          </w:tcPr>
          <w:p w14:paraId="72B6F2C5" w14:textId="1654F9FD" w:rsidR="0005428D" w:rsidRPr="00263D0F" w:rsidRDefault="0005428D" w:rsidP="004207BE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1.000</w:t>
            </w:r>
          </w:p>
        </w:tc>
        <w:tc>
          <w:tcPr>
            <w:tcW w:w="1224" w:type="dxa"/>
            <w:vAlign w:val="center"/>
          </w:tcPr>
          <w:p w14:paraId="77D3709E" w14:textId="77777777" w:rsidR="0005428D" w:rsidRPr="00263D0F" w:rsidRDefault="0005428D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POR 2021-2027</w:t>
            </w:r>
          </w:p>
          <w:p w14:paraId="6F8C540B" w14:textId="05944CF8" w:rsidR="0005428D" w:rsidRPr="00263D0F" w:rsidRDefault="0005428D" w:rsidP="00263D0F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lastRenderedPageBreak/>
              <w:t>Buget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local</w:t>
            </w:r>
          </w:p>
        </w:tc>
        <w:tc>
          <w:tcPr>
            <w:tcW w:w="1206" w:type="dxa"/>
            <w:vAlign w:val="center"/>
          </w:tcPr>
          <w:p w14:paraId="75811A29" w14:textId="51276205" w:rsidR="0005428D" w:rsidRDefault="0005428D" w:rsidP="00263D0F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lastRenderedPageBreak/>
              <w:t>P</w:t>
            </w:r>
            <w:r w:rsidR="007D6F3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H</w:t>
            </w:r>
          </w:p>
        </w:tc>
      </w:tr>
      <w:tr w:rsidR="0005428D" w:rsidRPr="00263D0F" w14:paraId="6A3F0683" w14:textId="77777777" w:rsidTr="004207BE">
        <w:tc>
          <w:tcPr>
            <w:tcW w:w="540" w:type="dxa"/>
            <w:shd w:val="clear" w:color="auto" w:fill="00B0F0"/>
            <w:vAlign w:val="center"/>
          </w:tcPr>
          <w:p w14:paraId="62575160" w14:textId="4F4CC538" w:rsidR="0005428D" w:rsidRPr="00263D0F" w:rsidRDefault="0005428D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5</w:t>
            </w:r>
          </w:p>
        </w:tc>
        <w:tc>
          <w:tcPr>
            <w:tcW w:w="720" w:type="dxa"/>
            <w:shd w:val="clear" w:color="auto" w:fill="00B0F0"/>
            <w:vAlign w:val="center"/>
          </w:tcPr>
          <w:p w14:paraId="4AD9B5ED" w14:textId="4F36CAB0" w:rsidR="0005428D" w:rsidRPr="00263D0F" w:rsidRDefault="0005428D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X.5</w:t>
            </w:r>
          </w:p>
        </w:tc>
        <w:tc>
          <w:tcPr>
            <w:tcW w:w="540" w:type="dxa"/>
            <w:shd w:val="clear" w:color="auto" w:fill="00B0F0"/>
            <w:vAlign w:val="center"/>
          </w:tcPr>
          <w:p w14:paraId="1D252E13" w14:textId="040A9782" w:rsidR="0005428D" w:rsidRPr="00263D0F" w:rsidRDefault="0005428D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TP5</w:t>
            </w:r>
          </w:p>
        </w:tc>
        <w:tc>
          <w:tcPr>
            <w:tcW w:w="2070" w:type="dxa"/>
            <w:vAlign w:val="center"/>
          </w:tcPr>
          <w:p w14:paraId="366554BD" w14:textId="77533CB4" w:rsidR="0005428D" w:rsidRPr="0005428D" w:rsidRDefault="0005428D" w:rsidP="00556C7D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E</w:t>
            </w:r>
            <w:r w:rsidRPr="0005428D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laborarea unui studiu de oportunitate pentru stabilirea  modului de organizare a serviciului de transport public local, determinarea pe baze matematice a viitoarelor trasee, a programelor de circulatie, amplasarea statiilor etc.</w:t>
            </w:r>
          </w:p>
        </w:tc>
        <w:tc>
          <w:tcPr>
            <w:tcW w:w="1530" w:type="dxa"/>
            <w:vAlign w:val="center"/>
          </w:tcPr>
          <w:p w14:paraId="68709539" w14:textId="0224C4E4" w:rsidR="0005428D" w:rsidRPr="00263D0F" w:rsidRDefault="0005428D" w:rsidP="00556C7D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Introducerea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sistemulu</w:t>
            </w:r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transport public </w:t>
            </w:r>
            <w:proofErr w:type="spellStart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trebuie</w:t>
            </w:r>
            <w:proofErr w:type="spellEnd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să</w:t>
            </w:r>
            <w:proofErr w:type="spellEnd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aibă</w:t>
            </w:r>
            <w:proofErr w:type="spellEnd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la </w:t>
            </w:r>
            <w:proofErr w:type="spellStart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bază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un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studiu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specialitate</w:t>
            </w:r>
            <w:proofErr w:type="spellEnd"/>
          </w:p>
        </w:tc>
        <w:tc>
          <w:tcPr>
            <w:tcW w:w="3150" w:type="dxa"/>
          </w:tcPr>
          <w:p w14:paraId="7749A411" w14:textId="77777777" w:rsidR="0005428D" w:rsidRPr="00263D0F" w:rsidRDefault="0005428D" w:rsidP="002D7C9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Asigurarea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accesibilitǎții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tuturor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,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oferitǎ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sistemul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transport.</w:t>
            </w:r>
          </w:p>
          <w:p w14:paraId="5F282A7E" w14:textId="77777777" w:rsidR="0005428D" w:rsidRPr="00263D0F" w:rsidRDefault="0005428D" w:rsidP="002D7C9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Dezvoltarea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sistemului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local de transport public.</w:t>
            </w:r>
          </w:p>
          <w:p w14:paraId="22F3099A" w14:textId="77777777" w:rsidR="0005428D" w:rsidRPr="00263D0F" w:rsidRDefault="0005428D" w:rsidP="002D7C9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Extinderea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operaţională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pieţei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transporturilor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locale</w:t>
            </w:r>
          </w:p>
          <w:p w14:paraId="14F7E307" w14:textId="77777777" w:rsidR="0005428D" w:rsidRDefault="0005428D" w:rsidP="0005428D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Stabilirea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pe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baze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matematice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 </w:t>
            </w:r>
            <w:r w:rsidRPr="0005428D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viitoarelor trasee, a programelor de circulatie, amplasarea statiilor etc.</w:t>
            </w:r>
          </w:p>
          <w:p w14:paraId="42199F3F" w14:textId="04CD4ACE" w:rsidR="00F84F8C" w:rsidRPr="00263D0F" w:rsidRDefault="00F84F8C" w:rsidP="0005428D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r>
              <w:rPr>
                <w:rFonts w:ascii="Arial" w:hAnsi="Arial" w:cs="Arial"/>
                <w:kern w:val="1"/>
                <w:sz w:val="16"/>
                <w:szCs w:val="16"/>
                <w:lang w:val="es-ES" w:eastAsia="zh-CN" w:bidi="hi-IN"/>
              </w:rPr>
              <w:t>C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val="es-ES" w:eastAsia="zh-CN" w:bidi="hi-IN"/>
              </w:rPr>
              <w:t>re</w:t>
            </w:r>
            <w:r>
              <w:rPr>
                <w:rFonts w:ascii="Arial" w:hAnsi="Arial" w:cs="Arial"/>
                <w:kern w:val="1"/>
                <w:sz w:val="16"/>
                <w:szCs w:val="16"/>
                <w:lang w:val="es-ES" w:eastAsia="zh-CN" w:bidi="hi-IN"/>
              </w:rPr>
              <w:t>ș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val="es-ES" w:eastAsia="zh-CN" w:bidi="hi-IN"/>
              </w:rPr>
              <w:t xml:space="preserve">terea </w:t>
            </w:r>
            <w:proofErr w:type="spellStart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>calit</w:t>
            </w:r>
            <w:r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>ă</w:t>
            </w:r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>tii</w:t>
            </w:r>
            <w:proofErr w:type="spellEnd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>serviciilor</w:t>
            </w:r>
            <w:proofErr w:type="spellEnd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 xml:space="preserve"> de transport public (TP) </w:t>
            </w:r>
            <w:proofErr w:type="spellStart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>prin</w:t>
            </w:r>
            <w:proofErr w:type="spellEnd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>sporirea</w:t>
            </w:r>
            <w:proofErr w:type="spellEnd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>nivelului</w:t>
            </w:r>
            <w:proofErr w:type="spellEnd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>accesibilitate</w:t>
            </w:r>
            <w:proofErr w:type="spellEnd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 xml:space="preserve">, care include </w:t>
            </w:r>
            <w:proofErr w:type="spellStart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>viteza</w:t>
            </w:r>
            <w:proofErr w:type="spellEnd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 xml:space="preserve">, </w:t>
            </w:r>
            <w:proofErr w:type="spellStart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>frecven</w:t>
            </w:r>
            <w:r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>ț</w:t>
            </w:r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>a</w:t>
            </w:r>
            <w:proofErr w:type="spellEnd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 xml:space="preserve">, </w:t>
            </w:r>
            <w:proofErr w:type="spellStart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>comoditatea</w:t>
            </w:r>
            <w:proofErr w:type="spellEnd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 xml:space="preserve">, </w:t>
            </w:r>
            <w:proofErr w:type="spellStart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>confortul</w:t>
            </w:r>
            <w:proofErr w:type="spellEnd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 xml:space="preserve">, </w:t>
            </w:r>
            <w:proofErr w:type="spellStart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>accesibilitatea</w:t>
            </w:r>
            <w:proofErr w:type="spellEnd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>ș</w:t>
            </w:r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>ușurin</w:t>
            </w:r>
            <w:r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>ț</w:t>
            </w:r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>a</w:t>
            </w:r>
            <w:proofErr w:type="spellEnd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>accesului</w:t>
            </w:r>
            <w:proofErr w:type="spellEnd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>pentru</w:t>
            </w:r>
            <w:proofErr w:type="spellEnd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>toate</w:t>
            </w:r>
            <w:proofErr w:type="spellEnd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>persoanele</w:t>
            </w:r>
            <w:proofErr w:type="spellEnd"/>
            <w:r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>.</w:t>
            </w:r>
          </w:p>
        </w:tc>
        <w:tc>
          <w:tcPr>
            <w:tcW w:w="990" w:type="dxa"/>
            <w:vAlign w:val="center"/>
          </w:tcPr>
          <w:p w14:paraId="6BFF112C" w14:textId="577D5BD0" w:rsidR="0005428D" w:rsidRPr="00263D0F" w:rsidRDefault="0005428D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60</w:t>
            </w:r>
          </w:p>
        </w:tc>
        <w:tc>
          <w:tcPr>
            <w:tcW w:w="990" w:type="dxa"/>
            <w:vAlign w:val="center"/>
          </w:tcPr>
          <w:p w14:paraId="3342A44B" w14:textId="7F382E66" w:rsidR="0005428D" w:rsidRPr="00263D0F" w:rsidRDefault="0005428D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990" w:type="dxa"/>
            <w:vAlign w:val="center"/>
          </w:tcPr>
          <w:p w14:paraId="1EA5ACE3" w14:textId="2958F837" w:rsidR="0005428D" w:rsidRPr="00263D0F" w:rsidRDefault="0005428D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720" w:type="dxa"/>
            <w:vAlign w:val="center"/>
          </w:tcPr>
          <w:p w14:paraId="54E6398F" w14:textId="3F8EAFD8" w:rsidR="0005428D" w:rsidRPr="00263D0F" w:rsidRDefault="0005428D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60</w:t>
            </w:r>
          </w:p>
        </w:tc>
        <w:tc>
          <w:tcPr>
            <w:tcW w:w="1224" w:type="dxa"/>
            <w:vAlign w:val="center"/>
          </w:tcPr>
          <w:p w14:paraId="66C01289" w14:textId="77777777" w:rsidR="0005428D" w:rsidRPr="00263D0F" w:rsidRDefault="0005428D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POR 2021-2027</w:t>
            </w:r>
          </w:p>
          <w:p w14:paraId="1F3B0C87" w14:textId="7193EF21" w:rsidR="0005428D" w:rsidRPr="00263D0F" w:rsidRDefault="0005428D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Buget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local</w:t>
            </w:r>
          </w:p>
        </w:tc>
        <w:tc>
          <w:tcPr>
            <w:tcW w:w="1206" w:type="dxa"/>
            <w:vAlign w:val="center"/>
          </w:tcPr>
          <w:p w14:paraId="375C47E6" w14:textId="5DD5FCE8" w:rsidR="0005428D" w:rsidRPr="00263D0F" w:rsidRDefault="0005428D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</w:t>
            </w:r>
            <w:r w:rsidR="007D6F3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H</w:t>
            </w:r>
          </w:p>
        </w:tc>
      </w:tr>
      <w:tr w:rsidR="0005428D" w:rsidRPr="00263D0F" w14:paraId="5C0097A8" w14:textId="77777777" w:rsidTr="002D7C98">
        <w:tc>
          <w:tcPr>
            <w:tcW w:w="540" w:type="dxa"/>
            <w:shd w:val="clear" w:color="auto" w:fill="00B0F0"/>
            <w:vAlign w:val="center"/>
          </w:tcPr>
          <w:p w14:paraId="38C09B4B" w14:textId="765D456F" w:rsidR="0005428D" w:rsidRPr="00263D0F" w:rsidRDefault="0005428D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6</w:t>
            </w:r>
          </w:p>
        </w:tc>
        <w:tc>
          <w:tcPr>
            <w:tcW w:w="720" w:type="dxa"/>
            <w:shd w:val="clear" w:color="auto" w:fill="00B0F0"/>
            <w:vAlign w:val="center"/>
          </w:tcPr>
          <w:p w14:paraId="50125B85" w14:textId="1EC16EF3" w:rsidR="0005428D" w:rsidRPr="00263D0F" w:rsidRDefault="0005428D" w:rsidP="0005428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X.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6</w:t>
            </w:r>
          </w:p>
        </w:tc>
        <w:tc>
          <w:tcPr>
            <w:tcW w:w="540" w:type="dxa"/>
            <w:shd w:val="clear" w:color="auto" w:fill="00B0F0"/>
            <w:vAlign w:val="center"/>
          </w:tcPr>
          <w:p w14:paraId="6B4DDDE6" w14:textId="5097B46B" w:rsidR="0005428D" w:rsidRPr="00263D0F" w:rsidRDefault="0005428D" w:rsidP="0005428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TP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6</w:t>
            </w:r>
          </w:p>
        </w:tc>
        <w:tc>
          <w:tcPr>
            <w:tcW w:w="2070" w:type="dxa"/>
            <w:vAlign w:val="center"/>
          </w:tcPr>
          <w:p w14:paraId="25469F91" w14:textId="77777777" w:rsidR="0005428D" w:rsidRPr="00263D0F" w:rsidRDefault="0005428D" w:rsidP="002D7C9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Realizarea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unui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website al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operatorului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transport public local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a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unei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aplica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ț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pentru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planificarea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ă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l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ă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toriei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cu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transportul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public</w:t>
            </w:r>
          </w:p>
        </w:tc>
        <w:tc>
          <w:tcPr>
            <w:tcW w:w="1530" w:type="dxa"/>
            <w:vAlign w:val="center"/>
          </w:tcPr>
          <w:p w14:paraId="21643D71" w14:textId="77777777" w:rsidR="0005428D" w:rsidRPr="00263D0F" w:rsidRDefault="0005428D" w:rsidP="002D7C9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Absen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ț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facilit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ăț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ilor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care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ă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atrag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ă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mai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mul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ț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utilizatori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ă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tre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TP</w:t>
            </w:r>
          </w:p>
        </w:tc>
        <w:tc>
          <w:tcPr>
            <w:tcW w:w="3150" w:type="dxa"/>
          </w:tcPr>
          <w:p w14:paraId="1D95E1A2" w14:textId="77777777" w:rsidR="0005428D" w:rsidRPr="00263D0F" w:rsidRDefault="0005428D" w:rsidP="002D7C9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Asigurarea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accesibilitǎ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ț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tuturor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,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oferitǎ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sistemul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transport.</w:t>
            </w:r>
          </w:p>
          <w:p w14:paraId="19FDC591" w14:textId="77777777" w:rsidR="0005428D" w:rsidRPr="00263D0F" w:rsidRDefault="0005428D" w:rsidP="002D7C9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Dezvoltarea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sistemului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local de transport public</w:t>
            </w:r>
          </w:p>
          <w:p w14:paraId="37910A9E" w14:textId="77777777" w:rsidR="0005428D" w:rsidRPr="00263D0F" w:rsidRDefault="0005428D" w:rsidP="002D7C9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Atragerea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noi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ă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l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ă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tori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ă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tre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transportul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public</w:t>
            </w:r>
          </w:p>
        </w:tc>
        <w:tc>
          <w:tcPr>
            <w:tcW w:w="990" w:type="dxa"/>
            <w:vAlign w:val="center"/>
          </w:tcPr>
          <w:p w14:paraId="5251190D" w14:textId="66F13F84" w:rsidR="0005428D" w:rsidRPr="00263D0F" w:rsidRDefault="0005428D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990" w:type="dxa"/>
            <w:vAlign w:val="center"/>
          </w:tcPr>
          <w:p w14:paraId="0C3AF6C5" w14:textId="77777777" w:rsidR="0005428D" w:rsidRPr="00263D0F" w:rsidRDefault="0005428D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990" w:type="dxa"/>
            <w:vAlign w:val="center"/>
          </w:tcPr>
          <w:p w14:paraId="4D199E62" w14:textId="501E9234" w:rsidR="0005428D" w:rsidRPr="00263D0F" w:rsidRDefault="0005428D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5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720" w:type="dxa"/>
            <w:vAlign w:val="center"/>
          </w:tcPr>
          <w:p w14:paraId="6ADE05FE" w14:textId="77777777" w:rsidR="0005428D" w:rsidRPr="00263D0F" w:rsidRDefault="0005428D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50</w:t>
            </w:r>
          </w:p>
        </w:tc>
        <w:tc>
          <w:tcPr>
            <w:tcW w:w="1224" w:type="dxa"/>
            <w:vAlign w:val="center"/>
          </w:tcPr>
          <w:p w14:paraId="6298CCCB" w14:textId="6B85B9B0" w:rsidR="0005428D" w:rsidRPr="00263D0F" w:rsidRDefault="0005428D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Fonduri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europene</w:t>
            </w:r>
            <w:proofErr w:type="spellEnd"/>
          </w:p>
          <w:p w14:paraId="1AF57AC3" w14:textId="77777777" w:rsidR="0005428D" w:rsidRPr="00263D0F" w:rsidRDefault="0005428D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Buget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local</w:t>
            </w:r>
          </w:p>
        </w:tc>
        <w:tc>
          <w:tcPr>
            <w:tcW w:w="1206" w:type="dxa"/>
            <w:vAlign w:val="center"/>
          </w:tcPr>
          <w:p w14:paraId="22DEE4EA" w14:textId="3CD48B69" w:rsidR="0005428D" w:rsidRPr="00263D0F" w:rsidRDefault="0005428D" w:rsidP="0005428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</w:t>
            </w:r>
            <w:r w:rsidR="007D6F3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H</w:t>
            </w:r>
          </w:p>
        </w:tc>
      </w:tr>
      <w:tr w:rsidR="00774B93" w:rsidRPr="00263D0F" w14:paraId="44B34ABA" w14:textId="77777777" w:rsidTr="004207BE">
        <w:tc>
          <w:tcPr>
            <w:tcW w:w="540" w:type="dxa"/>
            <w:shd w:val="clear" w:color="auto" w:fill="00B0F0"/>
            <w:vAlign w:val="center"/>
          </w:tcPr>
          <w:p w14:paraId="37BF8528" w14:textId="17FA1E18" w:rsidR="00774B93" w:rsidRDefault="00774B93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7</w:t>
            </w:r>
          </w:p>
        </w:tc>
        <w:tc>
          <w:tcPr>
            <w:tcW w:w="720" w:type="dxa"/>
            <w:shd w:val="clear" w:color="auto" w:fill="00B0F0"/>
            <w:vAlign w:val="center"/>
          </w:tcPr>
          <w:p w14:paraId="496424CD" w14:textId="71613437" w:rsidR="00774B93" w:rsidRDefault="00774B93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X.7</w:t>
            </w:r>
          </w:p>
        </w:tc>
        <w:tc>
          <w:tcPr>
            <w:tcW w:w="540" w:type="dxa"/>
            <w:shd w:val="clear" w:color="auto" w:fill="00B0F0"/>
            <w:vAlign w:val="center"/>
          </w:tcPr>
          <w:p w14:paraId="21E49B13" w14:textId="391D1658" w:rsidR="00774B93" w:rsidRDefault="00774B93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TP7</w:t>
            </w:r>
          </w:p>
        </w:tc>
        <w:tc>
          <w:tcPr>
            <w:tcW w:w="2070" w:type="dxa"/>
            <w:vAlign w:val="center"/>
          </w:tcPr>
          <w:p w14:paraId="5A1DF022" w14:textId="1B7F418E" w:rsidR="00774B93" w:rsidRPr="0005428D" w:rsidRDefault="00774B93" w:rsidP="00556C7D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I</w:t>
            </w:r>
            <w:r w:rsidR="007819A7">
              <w:rPr>
                <w:rFonts w:ascii="Arial" w:hAnsi="Arial" w:cs="Arial"/>
                <w:sz w:val="16"/>
                <w:szCs w:val="16"/>
              </w:rPr>
              <w:t>nfiinţ</w:t>
            </w:r>
            <w:r w:rsidRPr="0005428D">
              <w:rPr>
                <w:rFonts w:ascii="Arial" w:hAnsi="Arial" w:cs="Arial"/>
                <w:sz w:val="16"/>
                <w:szCs w:val="16"/>
              </w:rPr>
              <w:t>area</w:t>
            </w:r>
            <w:proofErr w:type="spellEnd"/>
            <w:r w:rsidRPr="0005428D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05428D">
              <w:rPr>
                <w:rFonts w:ascii="Arial" w:hAnsi="Arial" w:cs="Arial"/>
                <w:sz w:val="16"/>
                <w:szCs w:val="16"/>
              </w:rPr>
              <w:t>un</w:t>
            </w:r>
            <w:r w:rsidR="007819A7">
              <w:rPr>
                <w:rFonts w:ascii="Arial" w:hAnsi="Arial" w:cs="Arial"/>
                <w:sz w:val="16"/>
                <w:szCs w:val="16"/>
              </w:rPr>
              <w:t>ui</w:t>
            </w:r>
            <w:proofErr w:type="spellEnd"/>
            <w:r w:rsidR="007819A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819A7">
              <w:rPr>
                <w:rFonts w:ascii="Arial" w:hAnsi="Arial" w:cs="Arial"/>
                <w:sz w:val="16"/>
                <w:szCs w:val="16"/>
              </w:rPr>
              <w:t>traseu</w:t>
            </w:r>
            <w:proofErr w:type="spellEnd"/>
            <w:r w:rsidR="007819A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819A7">
              <w:rPr>
                <w:rFonts w:ascii="Arial" w:hAnsi="Arial" w:cs="Arial"/>
                <w:sz w:val="16"/>
                <w:szCs w:val="16"/>
              </w:rPr>
              <w:t>turistic</w:t>
            </w:r>
            <w:proofErr w:type="spellEnd"/>
            <w:r w:rsidR="007819A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819A7">
              <w:rPr>
                <w:rFonts w:ascii="Arial" w:hAnsi="Arial" w:cs="Arial"/>
                <w:sz w:val="16"/>
                <w:szCs w:val="16"/>
              </w:rPr>
              <w:t>Horezu</w:t>
            </w:r>
            <w:proofErr w:type="spellEnd"/>
            <w:r w:rsidR="007819A7">
              <w:rPr>
                <w:rFonts w:ascii="Arial" w:hAnsi="Arial" w:cs="Arial"/>
                <w:sz w:val="16"/>
                <w:szCs w:val="16"/>
              </w:rPr>
              <w:t xml:space="preserve"> – </w:t>
            </w:r>
            <w:proofErr w:type="spellStart"/>
            <w:r w:rsidR="007819A7">
              <w:rPr>
                <w:rFonts w:ascii="Arial" w:hAnsi="Arial" w:cs="Arial"/>
                <w:sz w:val="16"/>
                <w:szCs w:val="16"/>
              </w:rPr>
              <w:t>Staţiunea</w:t>
            </w:r>
            <w:proofErr w:type="spellEnd"/>
            <w:r w:rsidR="007819A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819A7">
              <w:rPr>
                <w:rFonts w:ascii="Arial" w:hAnsi="Arial" w:cs="Arial"/>
                <w:sz w:val="16"/>
                <w:szCs w:val="16"/>
              </w:rPr>
              <w:t>Vâ</w:t>
            </w:r>
            <w:r w:rsidRPr="0005428D">
              <w:rPr>
                <w:rFonts w:ascii="Arial" w:hAnsi="Arial" w:cs="Arial"/>
                <w:sz w:val="16"/>
                <w:szCs w:val="16"/>
              </w:rPr>
              <w:t>rful</w:t>
            </w:r>
            <w:proofErr w:type="spellEnd"/>
            <w:r w:rsidRPr="0005428D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05428D">
              <w:rPr>
                <w:rFonts w:ascii="Arial" w:hAnsi="Arial" w:cs="Arial"/>
                <w:sz w:val="16"/>
                <w:szCs w:val="16"/>
              </w:rPr>
              <w:t>lui</w:t>
            </w:r>
            <w:proofErr w:type="spellEnd"/>
            <w:r w:rsidRPr="0005428D">
              <w:rPr>
                <w:rFonts w:ascii="Arial" w:hAnsi="Arial" w:cs="Arial"/>
                <w:sz w:val="16"/>
                <w:szCs w:val="16"/>
              </w:rPr>
              <w:t xml:space="preserve"> Roman</w:t>
            </w:r>
          </w:p>
        </w:tc>
        <w:tc>
          <w:tcPr>
            <w:tcW w:w="1530" w:type="dxa"/>
            <w:vAlign w:val="center"/>
          </w:tcPr>
          <w:p w14:paraId="49922616" w14:textId="27873F2C" w:rsidR="00774B93" w:rsidRDefault="00774B93" w:rsidP="00556C7D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Lipsa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conexiunii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cu un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servici</w:t>
            </w:r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u</w:t>
            </w:r>
            <w:proofErr w:type="spellEnd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public de transport </w:t>
            </w:r>
            <w:proofErr w:type="spellStart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între</w:t>
            </w:r>
            <w:proofErr w:type="spellEnd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oraş</w:t>
            </w:r>
            <w:proofErr w:type="spellEnd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şi</w:t>
            </w:r>
            <w:proofErr w:type="spellEnd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zona </w:t>
            </w:r>
            <w:proofErr w:type="spellStart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turistică</w:t>
            </w:r>
            <w:proofErr w:type="spellEnd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ce</w:t>
            </w:r>
            <w:proofErr w:type="spellEnd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urmează</w:t>
            </w:r>
            <w:proofErr w:type="spellEnd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 fi </w:t>
            </w:r>
            <w:proofErr w:type="spellStart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dezvoltată</w:t>
            </w:r>
            <w:proofErr w:type="spellEnd"/>
          </w:p>
        </w:tc>
        <w:tc>
          <w:tcPr>
            <w:tcW w:w="3150" w:type="dxa"/>
          </w:tcPr>
          <w:p w14:paraId="1EEF7AFB" w14:textId="77777777" w:rsidR="00774B93" w:rsidRPr="00263D0F" w:rsidRDefault="00774B93" w:rsidP="002D7C9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Asigurarea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accesibilitǎții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tuturor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,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oferitǎ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sistemul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transport.</w:t>
            </w:r>
          </w:p>
          <w:p w14:paraId="644DAFC5" w14:textId="77777777" w:rsidR="00774B93" w:rsidRPr="00263D0F" w:rsidRDefault="00774B93" w:rsidP="002D7C9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Reducerea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poluǎrii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aerului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gram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</w:t>
            </w:r>
            <w:proofErr w:type="gram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emisiilor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fonice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, a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emisiilor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gaze cu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efect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serǎ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consumului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energetic.</w:t>
            </w:r>
          </w:p>
          <w:p w14:paraId="135D0870" w14:textId="77777777" w:rsidR="00774B93" w:rsidRPr="00263D0F" w:rsidRDefault="00774B93" w:rsidP="002D7C9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Îmbunǎtǎ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ț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irea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eficien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ț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raportului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cost-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eficien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ț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ǎ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transportului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persoane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marfǎ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,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luând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în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lastRenderedPageBreak/>
              <w:t>considerare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costurile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externe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.</w:t>
            </w:r>
          </w:p>
          <w:p w14:paraId="73196B6E" w14:textId="77777777" w:rsidR="00774B93" w:rsidRPr="00263D0F" w:rsidRDefault="00774B93" w:rsidP="002D7C9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Reducerea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emisiilor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carbon.</w:t>
            </w:r>
          </w:p>
          <w:p w14:paraId="49BB5352" w14:textId="77777777" w:rsidR="00774B93" w:rsidRDefault="00774B93" w:rsidP="002D7C9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Dezvoltarea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sistemului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local de transport public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.</w:t>
            </w:r>
          </w:p>
          <w:p w14:paraId="06CBFCC0" w14:textId="62355A3C" w:rsidR="00774B93" w:rsidRPr="00263D0F" w:rsidRDefault="00774B93" w:rsidP="002D7C9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Asigurarea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conexiuni</w:t>
            </w:r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între</w:t>
            </w:r>
            <w:proofErr w:type="spellEnd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oraş</w:t>
            </w:r>
            <w:proofErr w:type="spellEnd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şi</w:t>
            </w:r>
            <w:proofErr w:type="spellEnd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localităţile</w:t>
            </w:r>
            <w:proofErr w:type="spellEnd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componente</w:t>
            </w:r>
            <w:proofErr w:type="spellEnd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pe de o </w:t>
            </w:r>
            <w:proofErr w:type="spellStart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parte</w:t>
            </w:r>
            <w:proofErr w:type="spellEnd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şi</w:t>
            </w:r>
            <w:proofErr w:type="spellEnd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zona </w:t>
            </w:r>
            <w:proofErr w:type="spellStart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turistică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pe de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alta.</w:t>
            </w:r>
            <w:proofErr w:type="spellEnd"/>
          </w:p>
        </w:tc>
        <w:tc>
          <w:tcPr>
            <w:tcW w:w="990" w:type="dxa"/>
            <w:vAlign w:val="center"/>
          </w:tcPr>
          <w:p w14:paraId="5AAC14A9" w14:textId="42043204" w:rsidR="00774B93" w:rsidRDefault="00774B93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lastRenderedPageBreak/>
              <w:t>0</w:t>
            </w:r>
          </w:p>
        </w:tc>
        <w:tc>
          <w:tcPr>
            <w:tcW w:w="990" w:type="dxa"/>
            <w:vAlign w:val="center"/>
          </w:tcPr>
          <w:p w14:paraId="16A1791B" w14:textId="35FF96B3" w:rsidR="00774B93" w:rsidRDefault="00774B93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990" w:type="dxa"/>
            <w:vAlign w:val="center"/>
          </w:tcPr>
          <w:p w14:paraId="4BAFAEE4" w14:textId="2945234D" w:rsidR="00774B93" w:rsidRDefault="00774B93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720" w:type="dxa"/>
            <w:vAlign w:val="center"/>
          </w:tcPr>
          <w:p w14:paraId="2DD52F81" w14:textId="5C680561" w:rsidR="00774B93" w:rsidRDefault="00774B93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1224" w:type="dxa"/>
            <w:vAlign w:val="center"/>
          </w:tcPr>
          <w:p w14:paraId="668C370F" w14:textId="1DA35439" w:rsidR="00774B93" w:rsidRPr="00263D0F" w:rsidRDefault="00774B93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-</w:t>
            </w:r>
          </w:p>
        </w:tc>
        <w:tc>
          <w:tcPr>
            <w:tcW w:w="1206" w:type="dxa"/>
            <w:vAlign w:val="center"/>
          </w:tcPr>
          <w:p w14:paraId="2C293A6E" w14:textId="163B4D53" w:rsidR="00774B93" w:rsidRDefault="00774B93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</w:t>
            </w:r>
            <w:r w:rsidR="007D6F3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H</w:t>
            </w:r>
          </w:p>
        </w:tc>
      </w:tr>
      <w:tr w:rsidR="00774B93" w:rsidRPr="00263D0F" w14:paraId="7B8DF43F" w14:textId="77777777" w:rsidTr="004207BE">
        <w:tc>
          <w:tcPr>
            <w:tcW w:w="540" w:type="dxa"/>
            <w:shd w:val="clear" w:color="auto" w:fill="00B0F0"/>
            <w:vAlign w:val="center"/>
          </w:tcPr>
          <w:p w14:paraId="123CE46F" w14:textId="0FE01C5C" w:rsidR="00774B93" w:rsidRDefault="00774B93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8</w:t>
            </w:r>
          </w:p>
        </w:tc>
        <w:tc>
          <w:tcPr>
            <w:tcW w:w="720" w:type="dxa"/>
            <w:shd w:val="clear" w:color="auto" w:fill="00B0F0"/>
            <w:vAlign w:val="center"/>
          </w:tcPr>
          <w:p w14:paraId="45142A2D" w14:textId="23ACB87C" w:rsidR="00774B93" w:rsidRDefault="00774B93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III.1</w:t>
            </w:r>
          </w:p>
        </w:tc>
        <w:tc>
          <w:tcPr>
            <w:tcW w:w="540" w:type="dxa"/>
            <w:shd w:val="clear" w:color="auto" w:fill="00B0F0"/>
            <w:vAlign w:val="center"/>
          </w:tcPr>
          <w:p w14:paraId="31A2CE80" w14:textId="342E3654" w:rsidR="00774B93" w:rsidRDefault="00774B93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TP8</w:t>
            </w:r>
          </w:p>
        </w:tc>
        <w:tc>
          <w:tcPr>
            <w:tcW w:w="2070" w:type="dxa"/>
            <w:vAlign w:val="center"/>
          </w:tcPr>
          <w:p w14:paraId="4DD8C949" w14:textId="6F0F3473" w:rsidR="00774B93" w:rsidRPr="00774B93" w:rsidRDefault="00774B93" w:rsidP="00556C7D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R</w:t>
            </w:r>
            <w:r w:rsidRPr="00774B93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ealizarea unei aplicaţii pentru telefonul mobil pentru achitarea contravalorii călătoriei cu transportul public</w:t>
            </w:r>
          </w:p>
        </w:tc>
        <w:tc>
          <w:tcPr>
            <w:tcW w:w="1530" w:type="dxa"/>
            <w:vAlign w:val="center"/>
          </w:tcPr>
          <w:p w14:paraId="10AEC59F" w14:textId="7E381B15" w:rsidR="00774B93" w:rsidRDefault="00774B93" w:rsidP="00556C7D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Absen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ț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facilit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ăț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ilor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care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ă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atrag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ă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mai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mul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ț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utilizatori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ă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tre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TP</w:t>
            </w:r>
          </w:p>
        </w:tc>
        <w:tc>
          <w:tcPr>
            <w:tcW w:w="3150" w:type="dxa"/>
          </w:tcPr>
          <w:p w14:paraId="666130F9" w14:textId="77777777" w:rsidR="00774B93" w:rsidRPr="00263D0F" w:rsidRDefault="00774B93" w:rsidP="002D7C9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Asigurarea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accesibilitǎ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ț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tuturor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,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oferitǎ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sistemul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transport.</w:t>
            </w:r>
          </w:p>
          <w:p w14:paraId="39A0B9B1" w14:textId="77777777" w:rsidR="00774B93" w:rsidRPr="00263D0F" w:rsidRDefault="00774B93" w:rsidP="002D7C9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Dezvoltarea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sistemului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local de transport public</w:t>
            </w:r>
          </w:p>
          <w:p w14:paraId="1BE01EE9" w14:textId="66009117" w:rsidR="00774B93" w:rsidRPr="00263D0F" w:rsidRDefault="00774B93" w:rsidP="002D7C9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Atragerea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noi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ă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l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ă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tori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ă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tre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transportul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public</w:t>
            </w:r>
          </w:p>
        </w:tc>
        <w:tc>
          <w:tcPr>
            <w:tcW w:w="990" w:type="dxa"/>
            <w:vAlign w:val="center"/>
          </w:tcPr>
          <w:p w14:paraId="000E8254" w14:textId="3ECB1EBC" w:rsidR="00774B93" w:rsidRDefault="00774B93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990" w:type="dxa"/>
            <w:vAlign w:val="center"/>
          </w:tcPr>
          <w:p w14:paraId="47AA6E0A" w14:textId="1166E40C" w:rsidR="00774B93" w:rsidRDefault="00774B93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50</w:t>
            </w:r>
          </w:p>
        </w:tc>
        <w:tc>
          <w:tcPr>
            <w:tcW w:w="990" w:type="dxa"/>
            <w:vAlign w:val="center"/>
          </w:tcPr>
          <w:p w14:paraId="704C3ED6" w14:textId="33475A5B" w:rsidR="00774B93" w:rsidRDefault="00774B93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720" w:type="dxa"/>
            <w:vAlign w:val="center"/>
          </w:tcPr>
          <w:p w14:paraId="381390FA" w14:textId="53621F29" w:rsidR="00774B93" w:rsidRDefault="00774B93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50</w:t>
            </w:r>
          </w:p>
        </w:tc>
        <w:tc>
          <w:tcPr>
            <w:tcW w:w="1224" w:type="dxa"/>
            <w:vAlign w:val="center"/>
          </w:tcPr>
          <w:p w14:paraId="2810CF4D" w14:textId="77777777" w:rsidR="00774B93" w:rsidRPr="00556C7D" w:rsidRDefault="00774B93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POR 2021-2027</w:t>
            </w:r>
          </w:p>
          <w:p w14:paraId="61AD9CC3" w14:textId="27ED82CF" w:rsidR="00774B93" w:rsidRDefault="00774B93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Buget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local</w:t>
            </w:r>
          </w:p>
        </w:tc>
        <w:tc>
          <w:tcPr>
            <w:tcW w:w="1206" w:type="dxa"/>
            <w:vAlign w:val="center"/>
          </w:tcPr>
          <w:p w14:paraId="5C63CBCA" w14:textId="5E7C572D" w:rsidR="00774B93" w:rsidRDefault="00774B93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</w:t>
            </w:r>
            <w:r w:rsidR="007D6F3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H</w:t>
            </w:r>
          </w:p>
        </w:tc>
      </w:tr>
    </w:tbl>
    <w:p w14:paraId="4973F5E1" w14:textId="77777777" w:rsidR="00774B93" w:rsidRDefault="00774B93" w:rsidP="00B727FE">
      <w:pPr>
        <w:pStyle w:val="Titlu2"/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</w:pPr>
    </w:p>
    <w:p w14:paraId="1A4D31BF" w14:textId="55488467" w:rsidR="00362A51" w:rsidRDefault="0054223C" w:rsidP="00B727FE">
      <w:pPr>
        <w:pStyle w:val="Titlu2"/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</w:pPr>
      <w:bookmarkStart w:id="31" w:name="_Toc96426657"/>
      <w:r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t>II.</w:t>
      </w:r>
      <w:r w:rsidR="00B727FE" w:rsidRPr="00556C7D"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t xml:space="preserve">2.3 </w:t>
      </w:r>
      <w:r w:rsidR="00362A51" w:rsidRPr="00556C7D"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t>Transport de marf</w:t>
      </w:r>
      <w:r w:rsidR="007819A7"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t>ă</w:t>
      </w:r>
      <w:bookmarkEnd w:id="31"/>
    </w:p>
    <w:p w14:paraId="40F74EB6" w14:textId="77777777" w:rsidR="00556C7D" w:rsidRPr="00556C7D" w:rsidRDefault="00556C7D" w:rsidP="00556C7D">
      <w:pPr>
        <w:widowControl w:val="0"/>
        <w:suppressAutoHyphens/>
        <w:spacing w:after="0" w:line="360" w:lineRule="auto"/>
        <w:rPr>
          <w:rFonts w:ascii="Arial" w:hAnsi="Arial" w:cs="Arial"/>
          <w:kern w:val="1"/>
          <w:lang w:eastAsia="zh-CN" w:bidi="hi-IN"/>
        </w:rPr>
      </w:pPr>
      <w:r w:rsidRPr="00556C7D">
        <w:rPr>
          <w:rFonts w:ascii="Arial" w:hAnsi="Arial" w:cs="Arial"/>
          <w:kern w:val="1"/>
          <w:lang w:eastAsia="zh-CN" w:bidi="hi-IN"/>
        </w:rPr>
        <w:t xml:space="preserve">Nu </w:t>
      </w:r>
      <w:proofErr w:type="spellStart"/>
      <w:r w:rsidRPr="00556C7D">
        <w:rPr>
          <w:rFonts w:ascii="Arial" w:hAnsi="Arial" w:cs="Arial"/>
          <w:kern w:val="1"/>
          <w:lang w:eastAsia="zh-CN" w:bidi="hi-IN"/>
        </w:rPr>
        <w:t>exist</w:t>
      </w:r>
      <w:r w:rsidRPr="00556C7D">
        <w:rPr>
          <w:rFonts w:ascii="Arial" w:hAnsi="Arial" w:cs="Arial"/>
          <w:kern w:val="1"/>
          <w:lang w:bidi="hi-IN"/>
        </w:rPr>
        <w:t>ă</w:t>
      </w:r>
      <w:proofErr w:type="spellEnd"/>
      <w:r w:rsidRPr="00556C7D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556C7D">
        <w:rPr>
          <w:rFonts w:ascii="Arial" w:hAnsi="Arial" w:cs="Arial"/>
          <w:kern w:val="1"/>
          <w:lang w:eastAsia="zh-CN" w:bidi="hi-IN"/>
        </w:rPr>
        <w:t>proiecte</w:t>
      </w:r>
      <w:proofErr w:type="spellEnd"/>
      <w:r w:rsidRPr="00556C7D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556C7D">
        <w:rPr>
          <w:rFonts w:ascii="Arial" w:hAnsi="Arial" w:cs="Arial"/>
          <w:kern w:val="1"/>
          <w:lang w:eastAsia="zh-CN" w:bidi="hi-IN"/>
        </w:rPr>
        <w:t>propuse</w:t>
      </w:r>
      <w:proofErr w:type="spellEnd"/>
      <w:r w:rsidRPr="00556C7D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556C7D">
        <w:rPr>
          <w:rFonts w:ascii="Arial" w:hAnsi="Arial" w:cs="Arial"/>
          <w:kern w:val="1"/>
          <w:lang w:eastAsia="zh-CN" w:bidi="hi-IN"/>
        </w:rPr>
        <w:t>pentru</w:t>
      </w:r>
      <w:proofErr w:type="spellEnd"/>
      <w:r w:rsidRPr="00556C7D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556C7D">
        <w:rPr>
          <w:rFonts w:ascii="Arial" w:hAnsi="Arial" w:cs="Arial"/>
          <w:kern w:val="1"/>
          <w:lang w:eastAsia="zh-CN" w:bidi="hi-IN"/>
        </w:rPr>
        <w:t>perioada</w:t>
      </w:r>
      <w:proofErr w:type="spellEnd"/>
      <w:r w:rsidRPr="00556C7D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556C7D">
        <w:rPr>
          <w:rFonts w:ascii="Arial" w:hAnsi="Arial" w:cs="Arial"/>
          <w:kern w:val="1"/>
          <w:lang w:eastAsia="zh-CN" w:bidi="hi-IN"/>
        </w:rPr>
        <w:t>acoperit</w:t>
      </w:r>
      <w:r w:rsidRPr="00556C7D">
        <w:rPr>
          <w:rFonts w:ascii="Arial" w:hAnsi="Arial" w:cs="Arial"/>
          <w:kern w:val="1"/>
          <w:lang w:bidi="hi-IN"/>
        </w:rPr>
        <w:t>ă</w:t>
      </w:r>
      <w:proofErr w:type="spellEnd"/>
      <w:r w:rsidRPr="00556C7D">
        <w:rPr>
          <w:rFonts w:ascii="Arial" w:hAnsi="Arial" w:cs="Arial"/>
          <w:kern w:val="1"/>
          <w:lang w:eastAsia="zh-CN" w:bidi="hi-IN"/>
        </w:rPr>
        <w:t xml:space="preserve"> de </w:t>
      </w:r>
      <w:proofErr w:type="spellStart"/>
      <w:r w:rsidRPr="00556C7D">
        <w:rPr>
          <w:rFonts w:ascii="Arial" w:hAnsi="Arial" w:cs="Arial"/>
          <w:kern w:val="1"/>
          <w:lang w:eastAsia="zh-CN" w:bidi="hi-IN"/>
        </w:rPr>
        <w:t>acest</w:t>
      </w:r>
      <w:proofErr w:type="spellEnd"/>
      <w:r w:rsidRPr="00556C7D">
        <w:rPr>
          <w:rFonts w:ascii="Arial" w:hAnsi="Arial" w:cs="Arial"/>
          <w:kern w:val="1"/>
          <w:lang w:eastAsia="zh-CN" w:bidi="hi-IN"/>
        </w:rPr>
        <w:t xml:space="preserve"> Plan de </w:t>
      </w:r>
      <w:proofErr w:type="spellStart"/>
      <w:r w:rsidRPr="00556C7D">
        <w:rPr>
          <w:rFonts w:ascii="Arial" w:hAnsi="Arial" w:cs="Arial"/>
          <w:kern w:val="1"/>
          <w:lang w:eastAsia="zh-CN" w:bidi="hi-IN"/>
        </w:rPr>
        <w:t>dezvoltare</w:t>
      </w:r>
      <w:proofErr w:type="spellEnd"/>
      <w:r w:rsidRPr="00556C7D">
        <w:rPr>
          <w:rFonts w:ascii="Arial" w:hAnsi="Arial" w:cs="Arial"/>
          <w:kern w:val="1"/>
          <w:lang w:eastAsia="zh-CN" w:bidi="hi-IN"/>
        </w:rPr>
        <w:t xml:space="preserve"> </w:t>
      </w:r>
      <w:proofErr w:type="spellStart"/>
      <w:r w:rsidRPr="00556C7D">
        <w:rPr>
          <w:rFonts w:ascii="Arial" w:hAnsi="Arial" w:cs="Arial"/>
          <w:kern w:val="1"/>
          <w:lang w:eastAsia="zh-CN" w:bidi="hi-IN"/>
        </w:rPr>
        <w:t>durabil</w:t>
      </w:r>
      <w:r w:rsidRPr="00556C7D">
        <w:rPr>
          <w:rFonts w:ascii="Arial" w:hAnsi="Arial" w:cs="Arial"/>
          <w:kern w:val="1"/>
          <w:lang w:bidi="hi-IN"/>
        </w:rPr>
        <w:t>ă</w:t>
      </w:r>
      <w:proofErr w:type="spellEnd"/>
      <w:r w:rsidRPr="00556C7D">
        <w:rPr>
          <w:rFonts w:ascii="Arial" w:hAnsi="Arial" w:cs="Arial"/>
          <w:kern w:val="1"/>
          <w:lang w:eastAsia="zh-CN" w:bidi="hi-IN"/>
        </w:rPr>
        <w:t>.</w:t>
      </w:r>
    </w:p>
    <w:p w14:paraId="27DA0B2A" w14:textId="77777777" w:rsidR="00556C7D" w:rsidRPr="00556C7D" w:rsidRDefault="00556C7D" w:rsidP="00556C7D">
      <w:pPr>
        <w:rPr>
          <w:lang w:val="ro-RO" w:eastAsia="zh-CN"/>
        </w:rPr>
      </w:pPr>
    </w:p>
    <w:p w14:paraId="1E7A3DB0" w14:textId="5E0BE731" w:rsidR="00362A51" w:rsidRDefault="0054223C" w:rsidP="00B727FE">
      <w:pPr>
        <w:pStyle w:val="Titlu2"/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</w:pPr>
      <w:bookmarkStart w:id="32" w:name="_Toc96426658"/>
      <w:r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t>II.</w:t>
      </w:r>
      <w:r w:rsidR="00B727FE" w:rsidRPr="00556C7D"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t xml:space="preserve">2.4 </w:t>
      </w:r>
      <w:r w:rsidR="00362A51" w:rsidRPr="00556C7D"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t>Mijloace alternative de mobilitate (deplas</w:t>
      </w:r>
      <w:r w:rsidR="00556C7D"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t>ă</w:t>
      </w:r>
      <w:r w:rsidR="00362A51" w:rsidRPr="00556C7D"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t>ri cu bicicleta, mersul pe jos și persoane cu mobilitate redus</w:t>
      </w:r>
      <w:r w:rsidR="00556C7D"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t>ă</w:t>
      </w:r>
      <w:r w:rsidR="00362A51" w:rsidRPr="00556C7D"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t>)</w:t>
      </w:r>
      <w:bookmarkEnd w:id="32"/>
    </w:p>
    <w:tbl>
      <w:tblPr>
        <w:tblW w:w="14940" w:type="dxa"/>
        <w:tblInd w:w="-9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720"/>
        <w:gridCol w:w="630"/>
        <w:gridCol w:w="1890"/>
        <w:gridCol w:w="1440"/>
        <w:gridCol w:w="3330"/>
        <w:gridCol w:w="1012"/>
        <w:gridCol w:w="1013"/>
        <w:gridCol w:w="1012"/>
        <w:gridCol w:w="743"/>
        <w:gridCol w:w="1350"/>
        <w:gridCol w:w="1260"/>
      </w:tblGrid>
      <w:tr w:rsidR="00556C7D" w:rsidRPr="00556C7D" w14:paraId="48C43073" w14:textId="77777777" w:rsidTr="00556C7D">
        <w:trPr>
          <w:tblHeader/>
        </w:trPr>
        <w:tc>
          <w:tcPr>
            <w:tcW w:w="540" w:type="dxa"/>
            <w:vMerge w:val="restart"/>
            <w:shd w:val="clear" w:color="auto" w:fill="D9D9D9"/>
            <w:vAlign w:val="center"/>
          </w:tcPr>
          <w:p w14:paraId="072F3A70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Nr. </w:t>
            </w:r>
            <w:proofErr w:type="spellStart"/>
            <w:r w:rsidRPr="00556C7D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crt</w:t>
            </w:r>
            <w:proofErr w:type="spellEnd"/>
            <w:r w:rsidRPr="00556C7D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.</w:t>
            </w:r>
          </w:p>
        </w:tc>
        <w:tc>
          <w:tcPr>
            <w:tcW w:w="720" w:type="dxa"/>
            <w:vMerge w:val="restart"/>
            <w:shd w:val="clear" w:color="auto" w:fill="D9D9D9"/>
            <w:vAlign w:val="center"/>
          </w:tcPr>
          <w:p w14:paraId="39E19BA7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Cod </w:t>
            </w:r>
            <w:proofErr w:type="spellStart"/>
            <w:r w:rsidRPr="00556C7D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ini</w:t>
            </w:r>
            <w:r w:rsidRPr="00556C7D"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zh-CN" w:bidi="hi-IN"/>
              </w:rPr>
              <w:t>ț</w:t>
            </w:r>
            <w:r w:rsidRPr="00556C7D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ial</w:t>
            </w:r>
            <w:proofErr w:type="spellEnd"/>
          </w:p>
        </w:tc>
        <w:tc>
          <w:tcPr>
            <w:tcW w:w="630" w:type="dxa"/>
            <w:vMerge w:val="restart"/>
            <w:shd w:val="clear" w:color="auto" w:fill="D9D9D9"/>
            <w:vAlign w:val="center"/>
          </w:tcPr>
          <w:p w14:paraId="1F1D1BA7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Cod </w:t>
            </w:r>
            <w:proofErr w:type="spellStart"/>
            <w:r w:rsidRPr="00556C7D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nou</w:t>
            </w:r>
            <w:proofErr w:type="spellEnd"/>
          </w:p>
        </w:tc>
        <w:tc>
          <w:tcPr>
            <w:tcW w:w="1890" w:type="dxa"/>
            <w:vMerge w:val="restart"/>
            <w:shd w:val="clear" w:color="auto" w:fill="D9D9D9"/>
            <w:vAlign w:val="center"/>
          </w:tcPr>
          <w:p w14:paraId="3ABAA22C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556C7D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Proiect</w:t>
            </w:r>
            <w:proofErr w:type="spellEnd"/>
            <w:r w:rsidRPr="00556C7D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/</w:t>
            </w:r>
            <w:proofErr w:type="spellStart"/>
            <w:r w:rsidRPr="00556C7D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M</w:t>
            </w:r>
            <w:r w:rsidRPr="00556C7D">
              <w:rPr>
                <w:rFonts w:ascii="Arial" w:hAnsi="Arial" w:cs="Arial"/>
                <w:b/>
                <w:kern w:val="1"/>
                <w:sz w:val="16"/>
                <w:szCs w:val="16"/>
                <w:lang w:bidi="hi-IN"/>
              </w:rPr>
              <w:t>ă</w:t>
            </w:r>
            <w:r w:rsidRPr="00556C7D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sur</w:t>
            </w:r>
            <w:r w:rsidRPr="00556C7D">
              <w:rPr>
                <w:rFonts w:ascii="Arial" w:hAnsi="Arial" w:cs="Arial"/>
                <w:b/>
                <w:kern w:val="1"/>
                <w:sz w:val="16"/>
                <w:szCs w:val="16"/>
                <w:lang w:bidi="hi-IN"/>
              </w:rPr>
              <w:t>ă</w:t>
            </w:r>
            <w:proofErr w:type="spellEnd"/>
          </w:p>
        </w:tc>
        <w:tc>
          <w:tcPr>
            <w:tcW w:w="1440" w:type="dxa"/>
            <w:vMerge w:val="restart"/>
            <w:shd w:val="clear" w:color="auto" w:fill="D9D9D9"/>
            <w:vAlign w:val="center"/>
          </w:tcPr>
          <w:p w14:paraId="24EC36EC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556C7D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Problema</w:t>
            </w:r>
            <w:proofErr w:type="spellEnd"/>
            <w:r w:rsidRPr="00556C7D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identificată</w:t>
            </w:r>
            <w:proofErr w:type="spellEnd"/>
          </w:p>
        </w:tc>
        <w:tc>
          <w:tcPr>
            <w:tcW w:w="3330" w:type="dxa"/>
            <w:vMerge w:val="restart"/>
            <w:shd w:val="clear" w:color="auto" w:fill="D9D9D9"/>
            <w:vAlign w:val="center"/>
          </w:tcPr>
          <w:p w14:paraId="1503B369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556C7D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Descriere</w:t>
            </w:r>
            <w:proofErr w:type="spellEnd"/>
            <w:r w:rsidRPr="00556C7D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/</w:t>
            </w:r>
            <w:proofErr w:type="spellStart"/>
            <w:r w:rsidRPr="00556C7D"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zh-CN" w:bidi="hi-IN"/>
              </w:rPr>
              <w:t>ț</w:t>
            </w:r>
            <w:r w:rsidRPr="00556C7D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inte</w:t>
            </w:r>
            <w:proofErr w:type="spellEnd"/>
            <w:r w:rsidRPr="00556C7D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/</w:t>
            </w:r>
            <w:proofErr w:type="spellStart"/>
            <w:r w:rsidRPr="00556C7D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incadrarea</w:t>
            </w:r>
            <w:proofErr w:type="spellEnd"/>
            <w:r w:rsidRPr="00556C7D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 in </w:t>
            </w:r>
            <w:proofErr w:type="spellStart"/>
            <w:r w:rsidRPr="00556C7D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obiectivele</w:t>
            </w:r>
            <w:proofErr w:type="spellEnd"/>
            <w:r w:rsidRPr="00556C7D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specifice</w:t>
            </w:r>
            <w:proofErr w:type="spellEnd"/>
            <w:r w:rsidRPr="00556C7D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 ale POR</w:t>
            </w:r>
          </w:p>
        </w:tc>
        <w:tc>
          <w:tcPr>
            <w:tcW w:w="3780" w:type="dxa"/>
            <w:gridSpan w:val="4"/>
            <w:shd w:val="clear" w:color="auto" w:fill="D9D9D9"/>
            <w:vAlign w:val="center"/>
          </w:tcPr>
          <w:p w14:paraId="4A06750C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556C7D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Buget</w:t>
            </w:r>
            <w:proofErr w:type="spellEnd"/>
            <w:r w:rsidRPr="00556C7D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 (mii euro)</w:t>
            </w:r>
          </w:p>
        </w:tc>
        <w:tc>
          <w:tcPr>
            <w:tcW w:w="1350" w:type="dxa"/>
            <w:vMerge w:val="restart"/>
            <w:shd w:val="clear" w:color="auto" w:fill="D9D9D9"/>
            <w:vAlign w:val="center"/>
          </w:tcPr>
          <w:p w14:paraId="74C52626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556C7D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Surs</w:t>
            </w:r>
            <w:r w:rsidRPr="00556C7D">
              <w:rPr>
                <w:rFonts w:ascii="Arial" w:hAnsi="Arial" w:cs="Arial"/>
                <w:b/>
                <w:kern w:val="1"/>
                <w:sz w:val="16"/>
                <w:szCs w:val="16"/>
                <w:lang w:bidi="hi-IN"/>
              </w:rPr>
              <w:t>ă</w:t>
            </w:r>
            <w:proofErr w:type="spellEnd"/>
            <w:r w:rsidRPr="00556C7D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556C7D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finan</w:t>
            </w:r>
            <w:r w:rsidRPr="00556C7D"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zh-CN" w:bidi="hi-IN"/>
              </w:rPr>
              <w:t>ț</w:t>
            </w:r>
            <w:r w:rsidRPr="00556C7D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are</w:t>
            </w:r>
            <w:proofErr w:type="spellEnd"/>
          </w:p>
        </w:tc>
        <w:tc>
          <w:tcPr>
            <w:tcW w:w="1260" w:type="dxa"/>
            <w:vMerge w:val="restart"/>
            <w:shd w:val="clear" w:color="auto" w:fill="D9D9D9"/>
            <w:vAlign w:val="center"/>
          </w:tcPr>
          <w:p w14:paraId="4A556302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556C7D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Autoritate</w:t>
            </w:r>
            <w:proofErr w:type="spellEnd"/>
            <w:r w:rsidRPr="00556C7D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responsabil</w:t>
            </w:r>
            <w:r w:rsidRPr="00556C7D">
              <w:rPr>
                <w:rFonts w:ascii="Arial" w:hAnsi="Arial" w:cs="Arial"/>
                <w:b/>
                <w:kern w:val="1"/>
                <w:sz w:val="16"/>
                <w:szCs w:val="16"/>
                <w:lang w:bidi="hi-IN"/>
              </w:rPr>
              <w:t>ă</w:t>
            </w:r>
            <w:proofErr w:type="spellEnd"/>
          </w:p>
        </w:tc>
      </w:tr>
      <w:tr w:rsidR="00556C7D" w:rsidRPr="00556C7D" w14:paraId="2D165B17" w14:textId="77777777" w:rsidTr="00556C7D">
        <w:tc>
          <w:tcPr>
            <w:tcW w:w="540" w:type="dxa"/>
            <w:vMerge/>
          </w:tcPr>
          <w:p w14:paraId="298374C2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720" w:type="dxa"/>
            <w:vMerge/>
          </w:tcPr>
          <w:p w14:paraId="33230D2B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630" w:type="dxa"/>
            <w:vMerge/>
          </w:tcPr>
          <w:p w14:paraId="62BD0A87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890" w:type="dxa"/>
            <w:vMerge/>
          </w:tcPr>
          <w:p w14:paraId="0949CA11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440" w:type="dxa"/>
            <w:vMerge/>
          </w:tcPr>
          <w:p w14:paraId="6ED9ACAA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3330" w:type="dxa"/>
            <w:vMerge/>
          </w:tcPr>
          <w:p w14:paraId="2FC1E255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012" w:type="dxa"/>
            <w:shd w:val="clear" w:color="auto" w:fill="D9D9D9"/>
            <w:vAlign w:val="center"/>
          </w:tcPr>
          <w:p w14:paraId="3C1491FF" w14:textId="4DD04AFD" w:rsidR="00556C7D" w:rsidRPr="00556C7D" w:rsidRDefault="00556C7D" w:rsidP="00B30897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202</w:t>
            </w:r>
            <w:r w:rsidR="00B30897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2</w:t>
            </w:r>
            <w:r w:rsidRPr="00556C7D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-2023</w:t>
            </w:r>
          </w:p>
        </w:tc>
        <w:tc>
          <w:tcPr>
            <w:tcW w:w="1013" w:type="dxa"/>
            <w:shd w:val="clear" w:color="auto" w:fill="D9D9D9"/>
            <w:vAlign w:val="center"/>
          </w:tcPr>
          <w:p w14:paraId="7C31C989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2024-2027</w:t>
            </w:r>
          </w:p>
        </w:tc>
        <w:tc>
          <w:tcPr>
            <w:tcW w:w="1012" w:type="dxa"/>
            <w:shd w:val="clear" w:color="auto" w:fill="D9D9D9"/>
            <w:vAlign w:val="center"/>
          </w:tcPr>
          <w:p w14:paraId="1D0D8E2C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2028-2035</w:t>
            </w:r>
          </w:p>
        </w:tc>
        <w:tc>
          <w:tcPr>
            <w:tcW w:w="743" w:type="dxa"/>
            <w:shd w:val="clear" w:color="auto" w:fill="D9D9D9"/>
            <w:vAlign w:val="center"/>
          </w:tcPr>
          <w:p w14:paraId="2C13FC23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Total</w:t>
            </w:r>
          </w:p>
        </w:tc>
        <w:tc>
          <w:tcPr>
            <w:tcW w:w="1350" w:type="dxa"/>
            <w:vMerge/>
          </w:tcPr>
          <w:p w14:paraId="15BC8F80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260" w:type="dxa"/>
            <w:vMerge/>
          </w:tcPr>
          <w:p w14:paraId="7DD9F198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556C7D" w:rsidRPr="00556C7D" w14:paraId="79BFA849" w14:textId="77777777" w:rsidTr="002C4A82">
        <w:tc>
          <w:tcPr>
            <w:tcW w:w="540" w:type="dxa"/>
            <w:shd w:val="clear" w:color="auto" w:fill="92D050"/>
            <w:vAlign w:val="center"/>
          </w:tcPr>
          <w:p w14:paraId="4DB15965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1</w:t>
            </w:r>
          </w:p>
        </w:tc>
        <w:tc>
          <w:tcPr>
            <w:tcW w:w="720" w:type="dxa"/>
            <w:shd w:val="clear" w:color="auto" w:fill="92D050"/>
            <w:vAlign w:val="center"/>
          </w:tcPr>
          <w:p w14:paraId="27BF61F1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IV.1</w:t>
            </w:r>
          </w:p>
        </w:tc>
        <w:tc>
          <w:tcPr>
            <w:tcW w:w="630" w:type="dxa"/>
            <w:shd w:val="clear" w:color="auto" w:fill="92D050"/>
            <w:vAlign w:val="center"/>
          </w:tcPr>
          <w:p w14:paraId="741D23C1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MA1</w:t>
            </w:r>
          </w:p>
        </w:tc>
        <w:tc>
          <w:tcPr>
            <w:tcW w:w="1890" w:type="dxa"/>
            <w:vAlign w:val="center"/>
          </w:tcPr>
          <w:p w14:paraId="1CF18EB6" w14:textId="4FE2FB42" w:rsidR="00556C7D" w:rsidRPr="00B30897" w:rsidRDefault="00B30897" w:rsidP="00B30897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lang w:val="es-ES" w:eastAsia="zh-CN"/>
              </w:rPr>
              <w:t>A</w:t>
            </w:r>
            <w:r w:rsidRPr="00B30897">
              <w:rPr>
                <w:rFonts w:ascii="Arial" w:eastAsia="Arial" w:hAnsi="Arial" w:cs="Arial"/>
                <w:color w:val="000000"/>
                <w:sz w:val="16"/>
                <w:szCs w:val="16"/>
                <w:lang w:val="es-ES" w:eastAsia="zh-CN"/>
              </w:rPr>
              <w:t xml:space="preserve">menajarea unei retele de </w:t>
            </w:r>
            <w:r w:rsidR="007B0325">
              <w:rPr>
                <w:rFonts w:ascii="Arial" w:eastAsia="Arial" w:hAnsi="Arial" w:cs="Arial"/>
                <w:color w:val="000000"/>
                <w:sz w:val="16"/>
                <w:szCs w:val="16"/>
                <w:lang w:val="es-ES" w:eastAsia="zh-CN"/>
              </w:rPr>
              <w:t>trasee</w:t>
            </w:r>
            <w:r w:rsidRPr="00B30897">
              <w:rPr>
                <w:rFonts w:ascii="Arial" w:eastAsia="Arial" w:hAnsi="Arial" w:cs="Arial"/>
                <w:color w:val="000000"/>
                <w:sz w:val="16"/>
                <w:szCs w:val="16"/>
                <w:lang w:val="es-ES" w:eastAsia="zh-CN"/>
              </w:rPr>
              <w:t xml:space="preserve"> pentru biciclete</w:t>
            </w:r>
          </w:p>
        </w:tc>
        <w:tc>
          <w:tcPr>
            <w:tcW w:w="1440" w:type="dxa"/>
            <w:vAlign w:val="center"/>
          </w:tcPr>
          <w:p w14:paraId="79FCAFA9" w14:textId="0DB6F0A1" w:rsidR="00556C7D" w:rsidRPr="00556C7D" w:rsidRDefault="00556C7D" w:rsidP="00556C7D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Lipsa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unei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</w:t>
            </w:r>
            <w:r w:rsidR="008425E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ț</w:t>
            </w: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ele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interconectate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="007B032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trasee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pentru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biciclete</w:t>
            </w:r>
            <w:proofErr w:type="spellEnd"/>
          </w:p>
        </w:tc>
        <w:tc>
          <w:tcPr>
            <w:tcW w:w="3330" w:type="dxa"/>
          </w:tcPr>
          <w:p w14:paraId="6DEBD489" w14:textId="79D32BD9" w:rsidR="00556C7D" w:rsidRPr="00556C7D" w:rsidRDefault="00556C7D" w:rsidP="00556C7D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Reducerea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poluǎrii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aerului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</w:t>
            </w: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gram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</w:t>
            </w:r>
            <w:proofErr w:type="gram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emisiilor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fonice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, a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emisiilor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gaze cu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efect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serǎ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8425E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</w:t>
            </w: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consumului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energetic.</w:t>
            </w:r>
          </w:p>
          <w:p w14:paraId="0B458C93" w14:textId="5F8DB741" w:rsidR="00556C7D" w:rsidRPr="00556C7D" w:rsidRDefault="00556C7D" w:rsidP="00556C7D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-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Cre</w:t>
            </w:r>
            <w:r w:rsidR="008425E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ș</w:t>
            </w:r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terea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ponderii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deplasării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fără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autoturism</w:t>
            </w:r>
            <w:proofErr w:type="spellEnd"/>
          </w:p>
          <w:p w14:paraId="062EA02C" w14:textId="77787317" w:rsidR="00556C7D" w:rsidRPr="00556C7D" w:rsidRDefault="00556C7D" w:rsidP="00556C7D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Contribuirea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la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înfrumuse</w:t>
            </w:r>
            <w:r w:rsidR="008425E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ț</w:t>
            </w: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atractivitǎții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8425E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</w:t>
            </w: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calitǎții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mediului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aspectului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urban.</w:t>
            </w:r>
          </w:p>
          <w:p w14:paraId="45C37760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Reducerea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congestiei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.</w:t>
            </w:r>
          </w:p>
          <w:p w14:paraId="76C76AF9" w14:textId="68391800" w:rsidR="00556C7D" w:rsidRPr="00556C7D" w:rsidRDefault="00556C7D" w:rsidP="00556C7D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Dezvoltarea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formelor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transport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durabil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(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mai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pu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ț</w:t>
            </w: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in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poluante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):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mersul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pe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jos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8425E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</w:t>
            </w: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utilizarea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bicicletei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.</w:t>
            </w:r>
          </w:p>
          <w:p w14:paraId="5B5FCF23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Reducerea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emisiilor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carbon.</w:t>
            </w:r>
          </w:p>
        </w:tc>
        <w:tc>
          <w:tcPr>
            <w:tcW w:w="1012" w:type="dxa"/>
            <w:vAlign w:val="center"/>
          </w:tcPr>
          <w:p w14:paraId="059A5526" w14:textId="12C0C2B8" w:rsidR="00556C7D" w:rsidRPr="00556C7D" w:rsidRDefault="00AE5B62" w:rsidP="00B30897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600</w:t>
            </w:r>
          </w:p>
        </w:tc>
        <w:tc>
          <w:tcPr>
            <w:tcW w:w="1013" w:type="dxa"/>
            <w:vAlign w:val="center"/>
          </w:tcPr>
          <w:p w14:paraId="0CC147B5" w14:textId="38100E37" w:rsidR="00556C7D" w:rsidRPr="00556C7D" w:rsidRDefault="00AE5B62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1.109</w:t>
            </w:r>
          </w:p>
        </w:tc>
        <w:tc>
          <w:tcPr>
            <w:tcW w:w="1012" w:type="dxa"/>
            <w:vAlign w:val="center"/>
          </w:tcPr>
          <w:p w14:paraId="6DE8A75E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743" w:type="dxa"/>
            <w:vAlign w:val="center"/>
          </w:tcPr>
          <w:p w14:paraId="1169BF55" w14:textId="61AF9FCD" w:rsidR="00556C7D" w:rsidRPr="00556C7D" w:rsidRDefault="00AE5B62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1.709</w:t>
            </w:r>
          </w:p>
        </w:tc>
        <w:tc>
          <w:tcPr>
            <w:tcW w:w="1350" w:type="dxa"/>
            <w:vAlign w:val="center"/>
          </w:tcPr>
          <w:p w14:paraId="29925324" w14:textId="6D8C537B" w:rsidR="00AE5B62" w:rsidRDefault="00AE5B62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PNRR</w:t>
            </w:r>
          </w:p>
          <w:p w14:paraId="20DDCEDC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POR 2021-2027</w:t>
            </w:r>
          </w:p>
          <w:p w14:paraId="7855A37D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Buget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local</w:t>
            </w:r>
          </w:p>
        </w:tc>
        <w:tc>
          <w:tcPr>
            <w:tcW w:w="1260" w:type="dxa"/>
            <w:vAlign w:val="center"/>
          </w:tcPr>
          <w:p w14:paraId="086DDCE3" w14:textId="3FB17DB2" w:rsidR="00556C7D" w:rsidRPr="00556C7D" w:rsidRDefault="00556C7D" w:rsidP="00B30897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</w:t>
            </w:r>
            <w:r w:rsidR="007D6F3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</w:t>
            </w:r>
            <w:r w:rsidR="00B3089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H</w:t>
            </w:r>
          </w:p>
        </w:tc>
      </w:tr>
      <w:tr w:rsidR="00556C7D" w:rsidRPr="00556C7D" w14:paraId="6599C188" w14:textId="77777777" w:rsidTr="002C4A82">
        <w:tc>
          <w:tcPr>
            <w:tcW w:w="540" w:type="dxa"/>
            <w:shd w:val="clear" w:color="auto" w:fill="92D050"/>
            <w:vAlign w:val="center"/>
          </w:tcPr>
          <w:p w14:paraId="48A7DEB9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2</w:t>
            </w:r>
          </w:p>
        </w:tc>
        <w:tc>
          <w:tcPr>
            <w:tcW w:w="720" w:type="dxa"/>
            <w:shd w:val="clear" w:color="auto" w:fill="92D050"/>
            <w:vAlign w:val="center"/>
          </w:tcPr>
          <w:p w14:paraId="6B182FC1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IV.2</w:t>
            </w:r>
          </w:p>
        </w:tc>
        <w:tc>
          <w:tcPr>
            <w:tcW w:w="630" w:type="dxa"/>
            <w:shd w:val="clear" w:color="auto" w:fill="92D050"/>
            <w:vAlign w:val="center"/>
          </w:tcPr>
          <w:p w14:paraId="19ECE312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MA2</w:t>
            </w:r>
          </w:p>
        </w:tc>
        <w:tc>
          <w:tcPr>
            <w:tcW w:w="1890" w:type="dxa"/>
            <w:vAlign w:val="center"/>
          </w:tcPr>
          <w:p w14:paraId="2FCFE901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Crearea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puncte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pentru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închirierea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bicicletelor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(pool bikes and bike-sharing)</w:t>
            </w:r>
          </w:p>
        </w:tc>
        <w:tc>
          <w:tcPr>
            <w:tcW w:w="1440" w:type="dxa"/>
            <w:vAlign w:val="center"/>
          </w:tcPr>
          <w:p w14:paraId="562A9F6F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Lipsa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serviciilor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conexe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pentru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modul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transport cu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bicicleta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.</w:t>
            </w:r>
          </w:p>
        </w:tc>
        <w:tc>
          <w:tcPr>
            <w:tcW w:w="3330" w:type="dxa"/>
          </w:tcPr>
          <w:p w14:paraId="3C333785" w14:textId="6E644856" w:rsidR="00556C7D" w:rsidRPr="00556C7D" w:rsidRDefault="00556C7D" w:rsidP="00556C7D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Reducerea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poluǎrii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aerului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8425E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</w:t>
            </w: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gram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</w:t>
            </w:r>
            <w:proofErr w:type="gram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emisiilor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fonice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, a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emisiilor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gaze cu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efect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serǎ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8425E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</w:t>
            </w: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consumului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energetic.</w:t>
            </w:r>
          </w:p>
          <w:p w14:paraId="13E5CD20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-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Cre</w:t>
            </w:r>
            <w:r w:rsidRPr="00556C7D">
              <w:rPr>
                <w:rFonts w:ascii="Arial" w:hAnsi="Arial" w:cs="Arial"/>
                <w:bCs/>
                <w:kern w:val="1"/>
                <w:sz w:val="16"/>
                <w:szCs w:val="16"/>
                <w:lang w:eastAsia="zh-CN" w:bidi="hi-IN"/>
              </w:rPr>
              <w:t>ș</w:t>
            </w:r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terea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ponderii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deplasării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fără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autoturism</w:t>
            </w:r>
            <w:proofErr w:type="spellEnd"/>
          </w:p>
          <w:p w14:paraId="71FAF600" w14:textId="3F4B610E" w:rsidR="00556C7D" w:rsidRPr="00556C7D" w:rsidRDefault="00556C7D" w:rsidP="00556C7D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Contribuirea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la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înfrumuse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ț</w:t>
            </w: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atractivitǎ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ț</w:t>
            </w: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</w:t>
            </w: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calitǎții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mediului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</w:t>
            </w: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aspectului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urban.</w:t>
            </w:r>
          </w:p>
          <w:p w14:paraId="43BC52BD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Reducerea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congestiei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.</w:t>
            </w:r>
          </w:p>
          <w:p w14:paraId="2ABEF680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Dezvoltarea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formelor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transport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durabil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(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mai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puţin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poluante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):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mersul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pe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jos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şi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utilizarea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bicicletei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.</w:t>
            </w:r>
          </w:p>
          <w:p w14:paraId="7B035E2B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lastRenderedPageBreak/>
              <w:t xml:space="preserve">-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Reducerea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emisiilor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carbon.</w:t>
            </w:r>
          </w:p>
        </w:tc>
        <w:tc>
          <w:tcPr>
            <w:tcW w:w="1012" w:type="dxa"/>
            <w:vAlign w:val="center"/>
          </w:tcPr>
          <w:p w14:paraId="4B409760" w14:textId="38050409" w:rsidR="00556C7D" w:rsidRPr="00556C7D" w:rsidRDefault="00556C7D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lastRenderedPageBreak/>
              <w:t>0</w:t>
            </w:r>
          </w:p>
        </w:tc>
        <w:tc>
          <w:tcPr>
            <w:tcW w:w="1013" w:type="dxa"/>
            <w:vAlign w:val="center"/>
          </w:tcPr>
          <w:p w14:paraId="07FC0C2E" w14:textId="35A17B00" w:rsidR="00556C7D" w:rsidRPr="00556C7D" w:rsidRDefault="00B30897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180</w:t>
            </w:r>
          </w:p>
        </w:tc>
        <w:tc>
          <w:tcPr>
            <w:tcW w:w="1012" w:type="dxa"/>
            <w:vAlign w:val="center"/>
          </w:tcPr>
          <w:p w14:paraId="6B6BED11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743" w:type="dxa"/>
            <w:vAlign w:val="center"/>
          </w:tcPr>
          <w:p w14:paraId="26729366" w14:textId="7024EC16" w:rsidR="00556C7D" w:rsidRPr="00556C7D" w:rsidRDefault="00B30897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180</w:t>
            </w:r>
          </w:p>
        </w:tc>
        <w:tc>
          <w:tcPr>
            <w:tcW w:w="1350" w:type="dxa"/>
            <w:vAlign w:val="center"/>
          </w:tcPr>
          <w:p w14:paraId="148D6B07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POR 2021-2027</w:t>
            </w:r>
          </w:p>
          <w:p w14:paraId="104F9D26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Buget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local</w:t>
            </w:r>
          </w:p>
        </w:tc>
        <w:tc>
          <w:tcPr>
            <w:tcW w:w="1260" w:type="dxa"/>
            <w:vAlign w:val="center"/>
          </w:tcPr>
          <w:p w14:paraId="594C77B8" w14:textId="2326CF01" w:rsidR="00556C7D" w:rsidRPr="00556C7D" w:rsidRDefault="00556C7D" w:rsidP="00B30897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</w:t>
            </w:r>
            <w:r w:rsidR="007D6F3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</w:t>
            </w:r>
            <w:r w:rsidR="00B3089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H</w:t>
            </w:r>
          </w:p>
        </w:tc>
      </w:tr>
      <w:tr w:rsidR="00556C7D" w:rsidRPr="00556C7D" w14:paraId="2D27BB50" w14:textId="77777777" w:rsidTr="002C4A82">
        <w:tc>
          <w:tcPr>
            <w:tcW w:w="540" w:type="dxa"/>
            <w:shd w:val="clear" w:color="auto" w:fill="92D050"/>
            <w:vAlign w:val="center"/>
          </w:tcPr>
          <w:p w14:paraId="56A269A1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3</w:t>
            </w:r>
          </w:p>
        </w:tc>
        <w:tc>
          <w:tcPr>
            <w:tcW w:w="720" w:type="dxa"/>
            <w:shd w:val="clear" w:color="auto" w:fill="92D050"/>
            <w:vAlign w:val="center"/>
          </w:tcPr>
          <w:p w14:paraId="2FBB1C8E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IV.3</w:t>
            </w:r>
          </w:p>
        </w:tc>
        <w:tc>
          <w:tcPr>
            <w:tcW w:w="630" w:type="dxa"/>
            <w:shd w:val="clear" w:color="auto" w:fill="92D050"/>
            <w:vAlign w:val="center"/>
          </w:tcPr>
          <w:p w14:paraId="38434FF9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MA3</w:t>
            </w:r>
          </w:p>
        </w:tc>
        <w:tc>
          <w:tcPr>
            <w:tcW w:w="1890" w:type="dxa"/>
            <w:vAlign w:val="center"/>
          </w:tcPr>
          <w:p w14:paraId="095FDBE0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Construirea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parcări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pentru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biciclete</w:t>
            </w:r>
            <w:proofErr w:type="spellEnd"/>
          </w:p>
        </w:tc>
        <w:tc>
          <w:tcPr>
            <w:tcW w:w="1440" w:type="dxa"/>
            <w:vAlign w:val="center"/>
          </w:tcPr>
          <w:p w14:paraId="3D82E0BD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Lipsa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serviciilor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conexe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pentru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modul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transport cu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bicicleta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.</w:t>
            </w:r>
          </w:p>
        </w:tc>
        <w:tc>
          <w:tcPr>
            <w:tcW w:w="3330" w:type="dxa"/>
          </w:tcPr>
          <w:p w14:paraId="60F48D9F" w14:textId="607B9B94" w:rsidR="00556C7D" w:rsidRPr="00556C7D" w:rsidRDefault="00556C7D" w:rsidP="00556C7D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Reducerea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poluǎrii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aerului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gram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</w:t>
            </w:r>
            <w:proofErr w:type="gram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emisiilor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fonice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, a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emisiilor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gaze cu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efect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serǎ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</w:t>
            </w: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consumului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energetic.</w:t>
            </w:r>
          </w:p>
          <w:p w14:paraId="20E9FA3C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-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Cre</w:t>
            </w:r>
            <w:r w:rsidRPr="00556C7D">
              <w:rPr>
                <w:rFonts w:ascii="Arial" w:hAnsi="Arial" w:cs="Arial"/>
                <w:bCs/>
                <w:kern w:val="1"/>
                <w:sz w:val="16"/>
                <w:szCs w:val="16"/>
                <w:lang w:eastAsia="zh-CN" w:bidi="hi-IN"/>
              </w:rPr>
              <w:t>ș</w:t>
            </w:r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terea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ponderii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deplasării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fără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autoturism</w:t>
            </w:r>
            <w:proofErr w:type="spellEnd"/>
          </w:p>
          <w:p w14:paraId="4B3191BC" w14:textId="0C356E47" w:rsidR="00556C7D" w:rsidRPr="00556C7D" w:rsidRDefault="00556C7D" w:rsidP="00556C7D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Contribuirea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la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înfrumusețarea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atractivitǎ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ț</w:t>
            </w: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</w:t>
            </w: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calitǎții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mediului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</w:t>
            </w: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aspectului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urban.</w:t>
            </w:r>
          </w:p>
          <w:p w14:paraId="47B0AD24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Reducerea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congestiei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.</w:t>
            </w:r>
          </w:p>
          <w:p w14:paraId="5FEF21BB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Dezvoltarea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formelor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transport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durabil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(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mai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puţin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poluante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):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mersul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pe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jos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şi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utilizarea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bicicletei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.</w:t>
            </w:r>
          </w:p>
          <w:p w14:paraId="73EDF319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Reducerea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emisiilor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carbon.</w:t>
            </w:r>
          </w:p>
        </w:tc>
        <w:tc>
          <w:tcPr>
            <w:tcW w:w="1012" w:type="dxa"/>
            <w:vAlign w:val="center"/>
          </w:tcPr>
          <w:p w14:paraId="0A940311" w14:textId="36EC71D3" w:rsidR="00556C7D" w:rsidRPr="00556C7D" w:rsidRDefault="00B30897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80</w:t>
            </w:r>
          </w:p>
        </w:tc>
        <w:tc>
          <w:tcPr>
            <w:tcW w:w="1013" w:type="dxa"/>
            <w:vAlign w:val="center"/>
          </w:tcPr>
          <w:p w14:paraId="6B4655C0" w14:textId="0E605008" w:rsidR="00556C7D" w:rsidRPr="00556C7D" w:rsidRDefault="00B30897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1</w:t>
            </w:r>
            <w:r w:rsidR="00556C7D"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00</w:t>
            </w:r>
          </w:p>
        </w:tc>
        <w:tc>
          <w:tcPr>
            <w:tcW w:w="1012" w:type="dxa"/>
            <w:vAlign w:val="center"/>
          </w:tcPr>
          <w:p w14:paraId="045497E5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743" w:type="dxa"/>
            <w:vAlign w:val="center"/>
          </w:tcPr>
          <w:p w14:paraId="3C53EA75" w14:textId="1511B2BB" w:rsidR="00556C7D" w:rsidRPr="00556C7D" w:rsidRDefault="00B30897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180</w:t>
            </w:r>
          </w:p>
        </w:tc>
        <w:tc>
          <w:tcPr>
            <w:tcW w:w="1350" w:type="dxa"/>
            <w:vAlign w:val="center"/>
          </w:tcPr>
          <w:p w14:paraId="7A56622B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POR 2021-2027</w:t>
            </w:r>
          </w:p>
          <w:p w14:paraId="5F00F964" w14:textId="77777777" w:rsidR="00556C7D" w:rsidRPr="00556C7D" w:rsidRDefault="00556C7D" w:rsidP="00556C7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Buget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local</w:t>
            </w:r>
          </w:p>
        </w:tc>
        <w:tc>
          <w:tcPr>
            <w:tcW w:w="1260" w:type="dxa"/>
            <w:vAlign w:val="center"/>
          </w:tcPr>
          <w:p w14:paraId="436C4F37" w14:textId="0D10AF77" w:rsidR="00556C7D" w:rsidRPr="00556C7D" w:rsidRDefault="00556C7D" w:rsidP="00B30897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</w:t>
            </w:r>
            <w:r w:rsidR="007D6F3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</w:t>
            </w:r>
            <w:r w:rsidR="00B3089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H</w:t>
            </w:r>
          </w:p>
        </w:tc>
      </w:tr>
      <w:tr w:rsidR="00B30897" w:rsidRPr="00556C7D" w14:paraId="0E4EF5CE" w14:textId="77777777" w:rsidTr="002C4A82">
        <w:tc>
          <w:tcPr>
            <w:tcW w:w="540" w:type="dxa"/>
            <w:shd w:val="clear" w:color="auto" w:fill="92D050"/>
            <w:vAlign w:val="center"/>
          </w:tcPr>
          <w:p w14:paraId="06C6C173" w14:textId="06388E25" w:rsidR="00B30897" w:rsidRPr="00556C7D" w:rsidRDefault="00B30897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4</w:t>
            </w:r>
          </w:p>
        </w:tc>
        <w:tc>
          <w:tcPr>
            <w:tcW w:w="720" w:type="dxa"/>
            <w:shd w:val="clear" w:color="auto" w:fill="92D050"/>
            <w:vAlign w:val="center"/>
          </w:tcPr>
          <w:p w14:paraId="11F80297" w14:textId="42B1DEA8" w:rsidR="00B30897" w:rsidRPr="00556C7D" w:rsidRDefault="00B30897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IV.5</w:t>
            </w:r>
          </w:p>
        </w:tc>
        <w:tc>
          <w:tcPr>
            <w:tcW w:w="630" w:type="dxa"/>
            <w:shd w:val="clear" w:color="auto" w:fill="92D050"/>
            <w:vAlign w:val="center"/>
          </w:tcPr>
          <w:p w14:paraId="72881BF7" w14:textId="3CB7BC3B" w:rsidR="00B30897" w:rsidRPr="00556C7D" w:rsidRDefault="00B30897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MA4</w:t>
            </w:r>
          </w:p>
        </w:tc>
        <w:tc>
          <w:tcPr>
            <w:tcW w:w="1890" w:type="dxa"/>
            <w:vAlign w:val="center"/>
          </w:tcPr>
          <w:p w14:paraId="6AA5CD03" w14:textId="05144F3D" w:rsidR="00B30897" w:rsidRPr="00B30897" w:rsidRDefault="00B30897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A</w:t>
            </w:r>
            <w:r w:rsidRPr="00B30897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menajarea un</w:t>
            </w:r>
            <w:r w:rsidR="007B032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u</w:t>
            </w:r>
            <w:r w:rsidRPr="00B30897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i </w:t>
            </w:r>
            <w:r w:rsidR="007B032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traseu pentru biciclete</w:t>
            </w:r>
            <w:r w:rsidRPr="00B30897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 cross-country si a un</w:t>
            </w:r>
            <w:r w:rsidR="007B032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u</w:t>
            </w:r>
            <w:r w:rsidRPr="00B30897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i </w:t>
            </w:r>
            <w:r w:rsidR="007B032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traseu</w:t>
            </w:r>
            <w:r w:rsidRPr="00B30897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 down-hill</w:t>
            </w:r>
          </w:p>
        </w:tc>
        <w:tc>
          <w:tcPr>
            <w:tcW w:w="1440" w:type="dxa"/>
            <w:vAlign w:val="center"/>
          </w:tcPr>
          <w:p w14:paraId="75B6D6B6" w14:textId="64398941" w:rsidR="00B30897" w:rsidRPr="00556C7D" w:rsidRDefault="007819A7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Valorificarea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insuficientă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potenţ</w:t>
            </w:r>
            <w:r w:rsidR="00B3089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ialului</w:t>
            </w:r>
            <w:proofErr w:type="spellEnd"/>
            <w:r w:rsidR="00B3089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B3089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turistic</w:t>
            </w:r>
            <w:proofErr w:type="spellEnd"/>
            <w:r w:rsidR="00B3089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al </w:t>
            </w:r>
            <w:proofErr w:type="spellStart"/>
            <w:r w:rsidR="00B3089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zonei</w:t>
            </w:r>
            <w:proofErr w:type="spellEnd"/>
          </w:p>
        </w:tc>
        <w:tc>
          <w:tcPr>
            <w:tcW w:w="3330" w:type="dxa"/>
          </w:tcPr>
          <w:p w14:paraId="7D2F827B" w14:textId="77777777" w:rsidR="00B30897" w:rsidRPr="00556C7D" w:rsidRDefault="00B30897" w:rsidP="002D7C9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Reducerea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poluǎrii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aerului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</w:t>
            </w: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gram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</w:t>
            </w:r>
            <w:proofErr w:type="gram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emisiilor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fonice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, a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emisiilor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gaze cu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efect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serǎ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</w:t>
            </w: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consumului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energetic.</w:t>
            </w:r>
          </w:p>
          <w:p w14:paraId="22ADA9B6" w14:textId="77777777" w:rsidR="00B30897" w:rsidRPr="00556C7D" w:rsidRDefault="00B30897" w:rsidP="002D7C9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-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Cre</w:t>
            </w:r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ș</w:t>
            </w:r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terea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ponderii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deplasării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fără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autoturism</w:t>
            </w:r>
            <w:proofErr w:type="spellEnd"/>
          </w:p>
          <w:p w14:paraId="7B547CDC" w14:textId="77777777" w:rsidR="00B30897" w:rsidRPr="00556C7D" w:rsidRDefault="00B30897" w:rsidP="002D7C9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Contribuirea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la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înfrumuse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ț</w:t>
            </w: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atractivitǎții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</w:t>
            </w: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calitǎții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mediului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aspectului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urban.</w:t>
            </w:r>
          </w:p>
          <w:p w14:paraId="73470AA4" w14:textId="77777777" w:rsidR="00B30897" w:rsidRPr="00556C7D" w:rsidRDefault="00B30897" w:rsidP="002D7C9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Reducerea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congestiei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.</w:t>
            </w:r>
          </w:p>
          <w:p w14:paraId="07702633" w14:textId="77777777" w:rsidR="00B30897" w:rsidRPr="00556C7D" w:rsidRDefault="00B30897" w:rsidP="002D7C9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Dezvoltarea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formelor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transport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durabil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(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mai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pu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ț</w:t>
            </w: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in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poluante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):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mersul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pe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jos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</w:t>
            </w: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utilizarea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bicicletei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.</w:t>
            </w:r>
          </w:p>
          <w:p w14:paraId="73A84584" w14:textId="77777777" w:rsidR="00B30897" w:rsidRDefault="00B30897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Reducerea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emisiilor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carbon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;</w:t>
            </w:r>
          </w:p>
          <w:p w14:paraId="0257F02B" w14:textId="7F770947" w:rsidR="00B30897" w:rsidRPr="00556C7D" w:rsidRDefault="00B30897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Valorificarea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potentialului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turistic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al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zonei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prin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introducerea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unui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mod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alternat</w:t>
            </w:r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iv</w:t>
            </w:r>
            <w:proofErr w:type="spellEnd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legatura</w:t>
            </w:r>
            <w:proofErr w:type="spellEnd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cu zona </w:t>
            </w:r>
            <w:proofErr w:type="spellStart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turistică</w:t>
            </w:r>
            <w:proofErr w:type="spellEnd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Vâ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rful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lui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Roman</w:t>
            </w: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.</w:t>
            </w:r>
          </w:p>
        </w:tc>
        <w:tc>
          <w:tcPr>
            <w:tcW w:w="1012" w:type="dxa"/>
            <w:vAlign w:val="center"/>
          </w:tcPr>
          <w:p w14:paraId="02A55267" w14:textId="0BE23F59" w:rsidR="00B30897" w:rsidRPr="00556C7D" w:rsidRDefault="00B30897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1013" w:type="dxa"/>
            <w:vAlign w:val="center"/>
          </w:tcPr>
          <w:p w14:paraId="1B56F66A" w14:textId="01A4E013" w:rsidR="00B30897" w:rsidRPr="00556C7D" w:rsidRDefault="00B30897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1012" w:type="dxa"/>
            <w:vAlign w:val="center"/>
          </w:tcPr>
          <w:p w14:paraId="7238056F" w14:textId="2D34E8DC" w:rsidR="00B30897" w:rsidRPr="00556C7D" w:rsidRDefault="00B30897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720</w:t>
            </w:r>
          </w:p>
        </w:tc>
        <w:tc>
          <w:tcPr>
            <w:tcW w:w="743" w:type="dxa"/>
            <w:vAlign w:val="center"/>
          </w:tcPr>
          <w:p w14:paraId="6A357014" w14:textId="61D5FCFD" w:rsidR="00B30897" w:rsidRPr="00556C7D" w:rsidRDefault="00B30897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720</w:t>
            </w:r>
          </w:p>
        </w:tc>
        <w:tc>
          <w:tcPr>
            <w:tcW w:w="1350" w:type="dxa"/>
            <w:vAlign w:val="center"/>
          </w:tcPr>
          <w:p w14:paraId="69575CAC" w14:textId="77777777" w:rsidR="00B30897" w:rsidRDefault="00B30897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Fonduri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europene</w:t>
            </w:r>
            <w:proofErr w:type="spellEnd"/>
          </w:p>
          <w:p w14:paraId="1F1999BE" w14:textId="0FF3D4D5" w:rsidR="00B30897" w:rsidRPr="00556C7D" w:rsidRDefault="00B30897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Buget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local</w:t>
            </w:r>
          </w:p>
        </w:tc>
        <w:tc>
          <w:tcPr>
            <w:tcW w:w="1260" w:type="dxa"/>
            <w:vAlign w:val="center"/>
          </w:tcPr>
          <w:p w14:paraId="342BC5C5" w14:textId="20FE08F7" w:rsidR="00B30897" w:rsidRPr="00556C7D" w:rsidRDefault="00B30897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</w:t>
            </w:r>
            <w:r w:rsidR="007D6F3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H</w:t>
            </w:r>
          </w:p>
        </w:tc>
      </w:tr>
      <w:tr w:rsidR="00B30897" w:rsidRPr="00556C7D" w14:paraId="4E5793BF" w14:textId="77777777" w:rsidTr="002C4A82">
        <w:tc>
          <w:tcPr>
            <w:tcW w:w="540" w:type="dxa"/>
            <w:shd w:val="clear" w:color="auto" w:fill="92D050"/>
            <w:vAlign w:val="center"/>
          </w:tcPr>
          <w:p w14:paraId="761BF738" w14:textId="71D1249C" w:rsidR="00B30897" w:rsidRPr="00556C7D" w:rsidRDefault="00482D73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5</w:t>
            </w:r>
          </w:p>
        </w:tc>
        <w:tc>
          <w:tcPr>
            <w:tcW w:w="720" w:type="dxa"/>
            <w:shd w:val="clear" w:color="auto" w:fill="92D050"/>
            <w:vAlign w:val="center"/>
          </w:tcPr>
          <w:p w14:paraId="29E81715" w14:textId="7ED60276" w:rsidR="00B30897" w:rsidRPr="00556C7D" w:rsidRDefault="00B30897" w:rsidP="00482D73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IV.</w:t>
            </w:r>
            <w:r w:rsidR="00482D73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6</w:t>
            </w:r>
          </w:p>
        </w:tc>
        <w:tc>
          <w:tcPr>
            <w:tcW w:w="630" w:type="dxa"/>
            <w:shd w:val="clear" w:color="auto" w:fill="92D050"/>
            <w:vAlign w:val="center"/>
          </w:tcPr>
          <w:p w14:paraId="47CA3E4B" w14:textId="1871151D" w:rsidR="00B30897" w:rsidRPr="00556C7D" w:rsidRDefault="00B30897" w:rsidP="00482D73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MA</w:t>
            </w:r>
            <w:r w:rsidR="00482D73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5</w:t>
            </w:r>
          </w:p>
        </w:tc>
        <w:tc>
          <w:tcPr>
            <w:tcW w:w="1890" w:type="dxa"/>
            <w:vAlign w:val="center"/>
          </w:tcPr>
          <w:p w14:paraId="34C4AFE5" w14:textId="1CBE7F8D" w:rsidR="00B30897" w:rsidRPr="00556C7D" w:rsidRDefault="00482D73" w:rsidP="00482D73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Extinderea</w:t>
            </w:r>
            <w:proofErr w:type="spellEnd"/>
            <w:r w:rsidR="00B30897"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B30897"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zone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  <w:r w:rsidR="00B30897"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B30897"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pietonale</w:t>
            </w:r>
            <w:proofErr w:type="spellEnd"/>
          </w:p>
        </w:tc>
        <w:tc>
          <w:tcPr>
            <w:tcW w:w="1440" w:type="dxa"/>
            <w:vAlign w:val="center"/>
          </w:tcPr>
          <w:p w14:paraId="789CA633" w14:textId="302B3303" w:rsidR="00B30897" w:rsidRPr="00556C7D" w:rsidRDefault="007819A7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Suprafeţ</w:t>
            </w:r>
            <w:r w:rsidR="00B30897"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</w:t>
            </w:r>
            <w:proofErr w:type="spellEnd"/>
            <w:r w:rsidR="00B30897"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B30897"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reduse</w:t>
            </w:r>
            <w:proofErr w:type="spellEnd"/>
            <w:r w:rsidR="00B30897"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destinate </w:t>
            </w:r>
            <w:proofErr w:type="spellStart"/>
            <w:r w:rsidR="00B30897"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exclusiv</w:t>
            </w:r>
            <w:proofErr w:type="spellEnd"/>
            <w:r w:rsidR="00B30897"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B30897"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circula</w:t>
            </w:r>
            <w:r w:rsidR="00B3089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ț</w:t>
            </w:r>
            <w:r w:rsidR="00B30897"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iei</w:t>
            </w:r>
            <w:proofErr w:type="spellEnd"/>
            <w:r w:rsidR="00B30897"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B30897"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pietonale</w:t>
            </w:r>
            <w:proofErr w:type="spellEnd"/>
            <w:r w:rsidR="00B30897"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.</w:t>
            </w:r>
          </w:p>
        </w:tc>
        <w:tc>
          <w:tcPr>
            <w:tcW w:w="3330" w:type="dxa"/>
          </w:tcPr>
          <w:p w14:paraId="480806CA" w14:textId="77777777" w:rsidR="00B30897" w:rsidRPr="00556C7D" w:rsidRDefault="00B30897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Reducerea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poluǎrii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aerului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gram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</w:t>
            </w:r>
            <w:proofErr w:type="gram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emisiilor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fonice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, a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emisiilor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gaze cu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efect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serǎ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consumului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energetic.</w:t>
            </w:r>
          </w:p>
          <w:p w14:paraId="76F944E7" w14:textId="77777777" w:rsidR="00B30897" w:rsidRPr="00556C7D" w:rsidRDefault="00B30897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-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Cre</w:t>
            </w:r>
            <w:r w:rsidRPr="00556C7D">
              <w:rPr>
                <w:rFonts w:ascii="Arial" w:hAnsi="Arial" w:cs="Arial"/>
                <w:bCs/>
                <w:kern w:val="1"/>
                <w:sz w:val="16"/>
                <w:szCs w:val="16"/>
                <w:lang w:eastAsia="zh-CN" w:bidi="hi-IN"/>
              </w:rPr>
              <w:t>ș</w:t>
            </w:r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terea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ponderii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deplasării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fără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autoturism</w:t>
            </w:r>
            <w:proofErr w:type="spellEnd"/>
          </w:p>
          <w:p w14:paraId="53D543BC" w14:textId="77777777" w:rsidR="00B30897" w:rsidRPr="00556C7D" w:rsidRDefault="00B30897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Contribuirea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la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înfrumusețarea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atractivitǎții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calitǎții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mediului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aspectului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urban.</w:t>
            </w:r>
          </w:p>
          <w:p w14:paraId="379459D7" w14:textId="77777777" w:rsidR="00B30897" w:rsidRPr="00556C7D" w:rsidRDefault="00B30897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Reducerea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congestiei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.</w:t>
            </w:r>
          </w:p>
          <w:p w14:paraId="51475F14" w14:textId="77777777" w:rsidR="00B30897" w:rsidRPr="00556C7D" w:rsidRDefault="00B30897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Dezvoltarea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formelor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transport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durabil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(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mai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puţin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poluante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):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mersul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pe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jos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şi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utilizarea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bicicletei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.</w:t>
            </w:r>
          </w:p>
          <w:p w14:paraId="2CA0F3B5" w14:textId="3A17512A" w:rsidR="00B30897" w:rsidRPr="00556C7D" w:rsidRDefault="00B30897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Reducerea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emisiilor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carbon.</w:t>
            </w:r>
          </w:p>
        </w:tc>
        <w:tc>
          <w:tcPr>
            <w:tcW w:w="1012" w:type="dxa"/>
            <w:vAlign w:val="center"/>
          </w:tcPr>
          <w:p w14:paraId="35B21FED" w14:textId="52B28258" w:rsidR="00B30897" w:rsidRPr="00556C7D" w:rsidRDefault="00482D73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16</w:t>
            </w:r>
          </w:p>
        </w:tc>
        <w:tc>
          <w:tcPr>
            <w:tcW w:w="1013" w:type="dxa"/>
            <w:vAlign w:val="center"/>
          </w:tcPr>
          <w:p w14:paraId="0D7F9148" w14:textId="08555FA6" w:rsidR="00B30897" w:rsidRPr="00556C7D" w:rsidRDefault="00482D73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70</w:t>
            </w:r>
          </w:p>
        </w:tc>
        <w:tc>
          <w:tcPr>
            <w:tcW w:w="1012" w:type="dxa"/>
            <w:vAlign w:val="center"/>
          </w:tcPr>
          <w:p w14:paraId="71F523E3" w14:textId="05526287" w:rsidR="00B30897" w:rsidRPr="00556C7D" w:rsidRDefault="00B30897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743" w:type="dxa"/>
            <w:vAlign w:val="center"/>
          </w:tcPr>
          <w:p w14:paraId="646EA629" w14:textId="7FCABCF2" w:rsidR="00B30897" w:rsidRPr="00556C7D" w:rsidRDefault="00482D73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86</w:t>
            </w:r>
          </w:p>
        </w:tc>
        <w:tc>
          <w:tcPr>
            <w:tcW w:w="1350" w:type="dxa"/>
            <w:vAlign w:val="center"/>
          </w:tcPr>
          <w:p w14:paraId="77A7E5A8" w14:textId="77777777" w:rsidR="00B30897" w:rsidRPr="00556C7D" w:rsidRDefault="00B30897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POR 2021-2027</w:t>
            </w:r>
          </w:p>
          <w:p w14:paraId="03E965EA" w14:textId="7F226054" w:rsidR="00B30897" w:rsidRPr="00556C7D" w:rsidRDefault="00B30897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Buget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local</w:t>
            </w:r>
          </w:p>
        </w:tc>
        <w:tc>
          <w:tcPr>
            <w:tcW w:w="1260" w:type="dxa"/>
            <w:vAlign w:val="center"/>
          </w:tcPr>
          <w:p w14:paraId="2BF76E84" w14:textId="491D80C1" w:rsidR="00B30897" w:rsidRPr="00556C7D" w:rsidRDefault="00B30897" w:rsidP="00482D73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</w:t>
            </w:r>
            <w:r w:rsidR="007D6F3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</w:t>
            </w:r>
            <w:r w:rsidR="00482D73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H</w:t>
            </w:r>
          </w:p>
        </w:tc>
      </w:tr>
      <w:tr w:rsidR="00B30897" w:rsidRPr="00556C7D" w14:paraId="788B1BBE" w14:textId="77777777" w:rsidTr="002C4A82">
        <w:tc>
          <w:tcPr>
            <w:tcW w:w="540" w:type="dxa"/>
            <w:shd w:val="clear" w:color="auto" w:fill="92D050"/>
            <w:vAlign w:val="center"/>
          </w:tcPr>
          <w:p w14:paraId="241D61E0" w14:textId="397D0C6A" w:rsidR="00B30897" w:rsidRPr="00556C7D" w:rsidRDefault="00482D73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6</w:t>
            </w:r>
          </w:p>
        </w:tc>
        <w:tc>
          <w:tcPr>
            <w:tcW w:w="720" w:type="dxa"/>
            <w:shd w:val="clear" w:color="auto" w:fill="92D050"/>
            <w:vAlign w:val="center"/>
          </w:tcPr>
          <w:p w14:paraId="16409004" w14:textId="5CC0E039" w:rsidR="00B30897" w:rsidRPr="00556C7D" w:rsidRDefault="00B30897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IV.7</w:t>
            </w:r>
          </w:p>
        </w:tc>
        <w:tc>
          <w:tcPr>
            <w:tcW w:w="630" w:type="dxa"/>
            <w:shd w:val="clear" w:color="auto" w:fill="92D050"/>
            <w:vAlign w:val="center"/>
          </w:tcPr>
          <w:p w14:paraId="45E1A16D" w14:textId="21A23E53" w:rsidR="00B30897" w:rsidRPr="00556C7D" w:rsidRDefault="00B30897" w:rsidP="00482D73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MA</w:t>
            </w:r>
            <w:r w:rsidR="00482D73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6</w:t>
            </w:r>
          </w:p>
        </w:tc>
        <w:tc>
          <w:tcPr>
            <w:tcW w:w="1890" w:type="dxa"/>
            <w:vAlign w:val="center"/>
          </w:tcPr>
          <w:p w14:paraId="7BFAA05F" w14:textId="5A972DCE" w:rsidR="00B30897" w:rsidRPr="00556C7D" w:rsidRDefault="00B30897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Cresterea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accesibilit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ăț</w:t>
            </w: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pentru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persoanele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î</w:t>
            </w: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n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v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â</w:t>
            </w: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rst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ă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sau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cele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cu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dizabilit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ăț</w:t>
            </w: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</w:p>
        </w:tc>
        <w:tc>
          <w:tcPr>
            <w:tcW w:w="1440" w:type="dxa"/>
            <w:vAlign w:val="center"/>
          </w:tcPr>
          <w:p w14:paraId="58E74B2E" w14:textId="1D5FF51A" w:rsidR="00B30897" w:rsidRPr="00556C7D" w:rsidRDefault="00B30897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Suprafe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ț</w:t>
            </w: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necorespunz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ă</w:t>
            </w: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-toare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destinate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circula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ț</w:t>
            </w: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iei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pietonale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.</w:t>
            </w:r>
          </w:p>
        </w:tc>
        <w:tc>
          <w:tcPr>
            <w:tcW w:w="3330" w:type="dxa"/>
          </w:tcPr>
          <w:p w14:paraId="5C4D6A56" w14:textId="77777777" w:rsidR="00B30897" w:rsidRPr="00556C7D" w:rsidRDefault="00B30897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Reducerea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poluǎrii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aerului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gram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</w:t>
            </w:r>
            <w:proofErr w:type="gram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emisiilor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fonice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, a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emisiilor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gaze cu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efect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serǎ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consumului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energetic.</w:t>
            </w:r>
          </w:p>
          <w:p w14:paraId="20F53E69" w14:textId="77777777" w:rsidR="00B30897" w:rsidRPr="00556C7D" w:rsidRDefault="00B30897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-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Cre</w:t>
            </w:r>
            <w:r w:rsidRPr="00556C7D">
              <w:rPr>
                <w:rFonts w:ascii="Arial" w:hAnsi="Arial" w:cs="Arial"/>
                <w:bCs/>
                <w:kern w:val="1"/>
                <w:sz w:val="16"/>
                <w:szCs w:val="16"/>
                <w:lang w:eastAsia="zh-CN" w:bidi="hi-IN"/>
              </w:rPr>
              <w:t>ș</w:t>
            </w:r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terea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ponderii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deplasării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fără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autoturism</w:t>
            </w:r>
            <w:proofErr w:type="spellEnd"/>
          </w:p>
          <w:p w14:paraId="7B67FB76" w14:textId="77777777" w:rsidR="00B30897" w:rsidRPr="00556C7D" w:rsidRDefault="00B30897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Contribuirea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la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înfrumusețarea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atractivitǎții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calitǎții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mediului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aspectului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urban.</w:t>
            </w:r>
          </w:p>
          <w:p w14:paraId="5F26DC58" w14:textId="77777777" w:rsidR="00B30897" w:rsidRPr="00556C7D" w:rsidRDefault="00B30897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Reducerea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congestiei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.</w:t>
            </w:r>
          </w:p>
          <w:p w14:paraId="70E00D2F" w14:textId="77777777" w:rsidR="00B30897" w:rsidRPr="00556C7D" w:rsidRDefault="00B30897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lastRenderedPageBreak/>
              <w:t xml:space="preserve">-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Dezvoltarea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formelor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transport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durabil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(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mai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puţin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poluante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):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mersul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pe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jos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şi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utilizarea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bicicletei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.</w:t>
            </w:r>
          </w:p>
          <w:p w14:paraId="3C3C087D" w14:textId="5E66AF85" w:rsidR="00B30897" w:rsidRPr="00556C7D" w:rsidRDefault="00B30897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Reducerea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emisiilor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carbon.</w:t>
            </w:r>
          </w:p>
        </w:tc>
        <w:tc>
          <w:tcPr>
            <w:tcW w:w="1012" w:type="dxa"/>
            <w:vAlign w:val="center"/>
          </w:tcPr>
          <w:p w14:paraId="661E8903" w14:textId="24084FFA" w:rsidR="00B30897" w:rsidRPr="00556C7D" w:rsidRDefault="00482D73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lastRenderedPageBreak/>
              <w:t>1</w:t>
            </w:r>
            <w:r w:rsidR="00B30897"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00</w:t>
            </w:r>
          </w:p>
        </w:tc>
        <w:tc>
          <w:tcPr>
            <w:tcW w:w="1013" w:type="dxa"/>
            <w:vAlign w:val="center"/>
          </w:tcPr>
          <w:p w14:paraId="3C7B1D9E" w14:textId="4EED412F" w:rsidR="00B30897" w:rsidRPr="00556C7D" w:rsidRDefault="00482D73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400</w:t>
            </w:r>
          </w:p>
        </w:tc>
        <w:tc>
          <w:tcPr>
            <w:tcW w:w="1012" w:type="dxa"/>
            <w:vAlign w:val="center"/>
          </w:tcPr>
          <w:p w14:paraId="5A2C14F5" w14:textId="5D05949A" w:rsidR="00B30897" w:rsidRPr="00556C7D" w:rsidRDefault="00B30897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743" w:type="dxa"/>
            <w:vAlign w:val="center"/>
          </w:tcPr>
          <w:p w14:paraId="682CDDAF" w14:textId="7EEA7B04" w:rsidR="00B30897" w:rsidRPr="00556C7D" w:rsidRDefault="00B30897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500</w:t>
            </w:r>
          </w:p>
        </w:tc>
        <w:tc>
          <w:tcPr>
            <w:tcW w:w="1350" w:type="dxa"/>
            <w:vAlign w:val="center"/>
          </w:tcPr>
          <w:p w14:paraId="60811863" w14:textId="77777777" w:rsidR="00B30897" w:rsidRPr="00556C7D" w:rsidRDefault="00B30897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POR 2021-2027</w:t>
            </w:r>
          </w:p>
          <w:p w14:paraId="1C4164E2" w14:textId="53917E35" w:rsidR="00B30897" w:rsidRPr="00556C7D" w:rsidRDefault="00B30897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Buget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local</w:t>
            </w:r>
          </w:p>
        </w:tc>
        <w:tc>
          <w:tcPr>
            <w:tcW w:w="1260" w:type="dxa"/>
            <w:vAlign w:val="center"/>
          </w:tcPr>
          <w:p w14:paraId="13C7F192" w14:textId="5A7F47BF" w:rsidR="00B30897" w:rsidRPr="00556C7D" w:rsidRDefault="00B30897" w:rsidP="00482D73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</w:t>
            </w:r>
            <w:r w:rsidR="007D6F3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</w:t>
            </w:r>
            <w:r w:rsidR="00482D73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H</w:t>
            </w:r>
          </w:p>
        </w:tc>
      </w:tr>
      <w:tr w:rsidR="00B30897" w:rsidRPr="00556C7D" w14:paraId="0941E146" w14:textId="77777777" w:rsidTr="002C4A82">
        <w:tc>
          <w:tcPr>
            <w:tcW w:w="540" w:type="dxa"/>
            <w:shd w:val="clear" w:color="auto" w:fill="92D050"/>
            <w:vAlign w:val="center"/>
          </w:tcPr>
          <w:p w14:paraId="793310DA" w14:textId="11A7FDF4" w:rsidR="00B30897" w:rsidRPr="00556C7D" w:rsidRDefault="00B30897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7</w:t>
            </w:r>
          </w:p>
        </w:tc>
        <w:tc>
          <w:tcPr>
            <w:tcW w:w="720" w:type="dxa"/>
            <w:shd w:val="clear" w:color="auto" w:fill="92D050"/>
            <w:vAlign w:val="center"/>
          </w:tcPr>
          <w:p w14:paraId="371A7973" w14:textId="3F334C68" w:rsidR="00B30897" w:rsidRPr="00556C7D" w:rsidRDefault="00B30897" w:rsidP="00482D73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IV.</w:t>
            </w:r>
            <w:r w:rsidR="00482D73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8</w:t>
            </w:r>
          </w:p>
        </w:tc>
        <w:tc>
          <w:tcPr>
            <w:tcW w:w="630" w:type="dxa"/>
            <w:shd w:val="clear" w:color="auto" w:fill="92D050"/>
            <w:vAlign w:val="center"/>
          </w:tcPr>
          <w:p w14:paraId="0DB20D2B" w14:textId="72F6FB79" w:rsidR="00B30897" w:rsidRPr="00556C7D" w:rsidRDefault="00B30897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MA7</w:t>
            </w:r>
          </w:p>
        </w:tc>
        <w:tc>
          <w:tcPr>
            <w:tcW w:w="1890" w:type="dxa"/>
            <w:vAlign w:val="center"/>
          </w:tcPr>
          <w:p w14:paraId="02AFDCAD" w14:textId="081A3597" w:rsidR="00B30897" w:rsidRPr="00556C7D" w:rsidRDefault="00B30897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Introducerea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în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municipiu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 „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zilei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fără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autoturisme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” (lunar)</w:t>
            </w:r>
          </w:p>
        </w:tc>
        <w:tc>
          <w:tcPr>
            <w:tcW w:w="1440" w:type="dxa"/>
            <w:vAlign w:val="center"/>
          </w:tcPr>
          <w:p w14:paraId="2FB19936" w14:textId="0F8522F7" w:rsidR="00B30897" w:rsidRPr="00556C7D" w:rsidRDefault="00B30897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Utilizarea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excesiv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ă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autovehiculelor</w:t>
            </w:r>
            <w:proofErr w:type="spellEnd"/>
          </w:p>
        </w:tc>
        <w:tc>
          <w:tcPr>
            <w:tcW w:w="3330" w:type="dxa"/>
          </w:tcPr>
          <w:p w14:paraId="75CB332B" w14:textId="77777777" w:rsidR="00B30897" w:rsidRPr="00556C7D" w:rsidRDefault="00B30897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Reducerea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poluǎrii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aerului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gram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</w:t>
            </w:r>
            <w:proofErr w:type="gram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emisiilor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fonice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, a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emisiilor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gaze cu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efect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serǎ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consumului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energetic.</w:t>
            </w:r>
          </w:p>
          <w:p w14:paraId="0F76F8D4" w14:textId="77777777" w:rsidR="00B30897" w:rsidRPr="00556C7D" w:rsidRDefault="00B30897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-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Cre</w:t>
            </w:r>
            <w:r w:rsidRPr="00556C7D">
              <w:rPr>
                <w:rFonts w:ascii="Arial" w:hAnsi="Arial" w:cs="Arial"/>
                <w:bCs/>
                <w:kern w:val="1"/>
                <w:sz w:val="16"/>
                <w:szCs w:val="16"/>
                <w:lang w:eastAsia="zh-CN" w:bidi="hi-IN"/>
              </w:rPr>
              <w:t>ș</w:t>
            </w:r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terea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ponderii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deplasării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fără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autoturism</w:t>
            </w:r>
            <w:proofErr w:type="spellEnd"/>
          </w:p>
          <w:p w14:paraId="62348866" w14:textId="7964C930" w:rsidR="00B30897" w:rsidRPr="00556C7D" w:rsidRDefault="00B30897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Contribuirea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la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înfrumusețarea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atractivitǎ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ț</w:t>
            </w: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calitǎții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mediului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aspectului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urban.</w:t>
            </w:r>
          </w:p>
          <w:p w14:paraId="1461916A" w14:textId="20C39DD7" w:rsidR="00B30897" w:rsidRPr="00556C7D" w:rsidRDefault="00B30897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Dezvoltarea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formelor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transport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durabil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(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mai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pu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ț</w:t>
            </w: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in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poluante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):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mersul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pe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jos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şi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utilizarea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bicicletei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.</w:t>
            </w:r>
          </w:p>
          <w:p w14:paraId="4B4F8795" w14:textId="7E14599C" w:rsidR="00B30897" w:rsidRPr="00556C7D" w:rsidRDefault="00B30897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Reducerea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emisiilor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carbon.</w:t>
            </w:r>
          </w:p>
        </w:tc>
        <w:tc>
          <w:tcPr>
            <w:tcW w:w="1012" w:type="dxa"/>
            <w:vAlign w:val="center"/>
          </w:tcPr>
          <w:p w14:paraId="45113D3D" w14:textId="6DBEA829" w:rsidR="00B30897" w:rsidRPr="00556C7D" w:rsidRDefault="00B30897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1013" w:type="dxa"/>
            <w:vAlign w:val="center"/>
          </w:tcPr>
          <w:p w14:paraId="41672C65" w14:textId="46461BB7" w:rsidR="00B30897" w:rsidRPr="00556C7D" w:rsidRDefault="00B30897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1012" w:type="dxa"/>
            <w:vAlign w:val="center"/>
          </w:tcPr>
          <w:p w14:paraId="2E1EF35D" w14:textId="0AA207D6" w:rsidR="00B30897" w:rsidRPr="00556C7D" w:rsidRDefault="00B30897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743" w:type="dxa"/>
            <w:vAlign w:val="center"/>
          </w:tcPr>
          <w:p w14:paraId="746AF400" w14:textId="051353BE" w:rsidR="00B30897" w:rsidRPr="00556C7D" w:rsidRDefault="00B30897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1350" w:type="dxa"/>
            <w:vAlign w:val="center"/>
          </w:tcPr>
          <w:p w14:paraId="461F8D33" w14:textId="51805FF0" w:rsidR="00B30897" w:rsidRPr="00556C7D" w:rsidRDefault="00B30897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-</w:t>
            </w:r>
          </w:p>
        </w:tc>
        <w:tc>
          <w:tcPr>
            <w:tcW w:w="1260" w:type="dxa"/>
            <w:vAlign w:val="center"/>
          </w:tcPr>
          <w:p w14:paraId="4378B844" w14:textId="1F3CB955" w:rsidR="00B30897" w:rsidRPr="00556C7D" w:rsidRDefault="00B30897" w:rsidP="00482D73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</w:t>
            </w:r>
            <w:r w:rsidR="007D6F3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</w:t>
            </w:r>
            <w:r w:rsidR="00482D73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H</w:t>
            </w:r>
          </w:p>
        </w:tc>
      </w:tr>
      <w:tr w:rsidR="00482D73" w:rsidRPr="00556C7D" w14:paraId="592D8B0B" w14:textId="77777777" w:rsidTr="002C4A82">
        <w:tc>
          <w:tcPr>
            <w:tcW w:w="540" w:type="dxa"/>
            <w:shd w:val="clear" w:color="auto" w:fill="92D050"/>
            <w:vAlign w:val="center"/>
          </w:tcPr>
          <w:p w14:paraId="59B32DCA" w14:textId="62161CAA" w:rsidR="00482D73" w:rsidRPr="00556C7D" w:rsidRDefault="00482D73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8</w:t>
            </w:r>
          </w:p>
        </w:tc>
        <w:tc>
          <w:tcPr>
            <w:tcW w:w="720" w:type="dxa"/>
            <w:shd w:val="clear" w:color="auto" w:fill="92D050"/>
            <w:vAlign w:val="center"/>
          </w:tcPr>
          <w:p w14:paraId="49F08FAD" w14:textId="7D830126" w:rsidR="00482D73" w:rsidRPr="00556C7D" w:rsidRDefault="00482D73" w:rsidP="00482D73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IV.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9</w:t>
            </w:r>
          </w:p>
        </w:tc>
        <w:tc>
          <w:tcPr>
            <w:tcW w:w="630" w:type="dxa"/>
            <w:shd w:val="clear" w:color="auto" w:fill="92D050"/>
            <w:vAlign w:val="center"/>
          </w:tcPr>
          <w:p w14:paraId="2CC4ABE7" w14:textId="3A46EC9D" w:rsidR="00482D73" w:rsidRPr="00556C7D" w:rsidRDefault="00482D73" w:rsidP="00482D73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MA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9</w:t>
            </w:r>
          </w:p>
        </w:tc>
        <w:tc>
          <w:tcPr>
            <w:tcW w:w="1890" w:type="dxa"/>
            <w:vAlign w:val="center"/>
          </w:tcPr>
          <w:p w14:paraId="10037E69" w14:textId="087C7BD1" w:rsidR="00482D73" w:rsidRPr="00482D73" w:rsidRDefault="00482D73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A</w:t>
            </w:r>
            <w:r w:rsidR="007819A7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chiziţia de staţii de încă</w:t>
            </w:r>
            <w:r w:rsidRPr="00482D73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rcare p</w:t>
            </w:r>
            <w:r w:rsidR="007819A7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entru autovehiculele electrice şi amplasarea acestora în principalele zone ale oraş</w:t>
            </w:r>
            <w:r w:rsidRPr="00482D73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ului</w:t>
            </w:r>
          </w:p>
        </w:tc>
        <w:tc>
          <w:tcPr>
            <w:tcW w:w="1440" w:type="dxa"/>
            <w:vAlign w:val="center"/>
          </w:tcPr>
          <w:p w14:paraId="71152C2D" w14:textId="2DB36C62" w:rsidR="00482D73" w:rsidRPr="00556C7D" w:rsidRDefault="007819A7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Lipsa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facilităţilor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pentru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încă</w:t>
            </w:r>
            <w:r w:rsidR="00482D73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rcarea</w:t>
            </w:r>
            <w:proofErr w:type="spellEnd"/>
            <w:r w:rsidR="00482D73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482D73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vehiculelor</w:t>
            </w:r>
            <w:proofErr w:type="spellEnd"/>
            <w:r w:rsidR="00482D73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482D73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electrice</w:t>
            </w:r>
            <w:proofErr w:type="spellEnd"/>
            <w:r w:rsidR="00482D73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.</w:t>
            </w:r>
          </w:p>
        </w:tc>
        <w:tc>
          <w:tcPr>
            <w:tcW w:w="3330" w:type="dxa"/>
          </w:tcPr>
          <w:p w14:paraId="54D09533" w14:textId="52EC1715" w:rsidR="00482D73" w:rsidRDefault="00482D73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Reducerea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poluǎrii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aerului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gram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</w:t>
            </w:r>
            <w:proofErr w:type="gram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emisiilor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fonice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, a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emisiilor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gaze cu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efect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serǎ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consumului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energetic.</w:t>
            </w:r>
          </w:p>
          <w:p w14:paraId="6FF95B44" w14:textId="77777777" w:rsidR="00482D73" w:rsidRPr="00556C7D" w:rsidRDefault="00482D73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Contribuirea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la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înfrumusețarea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atractivitǎții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calitǎții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mediului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aspectului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urban.</w:t>
            </w:r>
          </w:p>
          <w:p w14:paraId="544CB6BA" w14:textId="3D76C901" w:rsidR="00482D73" w:rsidRPr="00556C7D" w:rsidRDefault="00482D73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Reducerea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emisiilor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carbon.</w:t>
            </w:r>
          </w:p>
        </w:tc>
        <w:tc>
          <w:tcPr>
            <w:tcW w:w="1012" w:type="dxa"/>
            <w:vAlign w:val="center"/>
          </w:tcPr>
          <w:p w14:paraId="1E0AEB7E" w14:textId="4F88E83E" w:rsidR="00482D73" w:rsidRPr="00556C7D" w:rsidRDefault="00482D73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1013" w:type="dxa"/>
            <w:vAlign w:val="center"/>
          </w:tcPr>
          <w:p w14:paraId="23F90629" w14:textId="1109EEF4" w:rsidR="00482D73" w:rsidRPr="00556C7D" w:rsidRDefault="00482D73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5</w:t>
            </w: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1012" w:type="dxa"/>
            <w:vAlign w:val="center"/>
          </w:tcPr>
          <w:p w14:paraId="236E0E04" w14:textId="12A52D2E" w:rsidR="00482D73" w:rsidRPr="00556C7D" w:rsidRDefault="00482D73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743" w:type="dxa"/>
            <w:vAlign w:val="center"/>
          </w:tcPr>
          <w:p w14:paraId="501C6EFE" w14:textId="01809D90" w:rsidR="00482D73" w:rsidRPr="00556C7D" w:rsidRDefault="00482D73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50</w:t>
            </w:r>
          </w:p>
        </w:tc>
        <w:tc>
          <w:tcPr>
            <w:tcW w:w="1350" w:type="dxa"/>
            <w:vAlign w:val="center"/>
          </w:tcPr>
          <w:p w14:paraId="302E13FA" w14:textId="72C11C62" w:rsidR="00482D73" w:rsidRDefault="00482D73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PNDL</w:t>
            </w:r>
          </w:p>
          <w:p w14:paraId="599E5DD7" w14:textId="77777777" w:rsidR="00482D73" w:rsidRPr="00556C7D" w:rsidRDefault="00482D73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Fonduri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europene</w:t>
            </w:r>
            <w:proofErr w:type="spellEnd"/>
          </w:p>
          <w:p w14:paraId="6DDAE14F" w14:textId="2B82E5BC" w:rsidR="00482D73" w:rsidRPr="00556C7D" w:rsidRDefault="00482D73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Buget</w:t>
            </w:r>
            <w:proofErr w:type="spellEnd"/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local</w:t>
            </w:r>
          </w:p>
        </w:tc>
        <w:tc>
          <w:tcPr>
            <w:tcW w:w="1260" w:type="dxa"/>
            <w:vAlign w:val="center"/>
          </w:tcPr>
          <w:p w14:paraId="01028824" w14:textId="1D039CAE" w:rsidR="00482D73" w:rsidRPr="00556C7D" w:rsidRDefault="00482D73" w:rsidP="00482D73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556C7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</w:t>
            </w:r>
            <w:r w:rsidR="007D6F3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H</w:t>
            </w:r>
          </w:p>
        </w:tc>
      </w:tr>
    </w:tbl>
    <w:p w14:paraId="6849A6BB" w14:textId="77777777" w:rsidR="00556C7D" w:rsidRPr="00556C7D" w:rsidRDefault="00556C7D" w:rsidP="00556C7D">
      <w:pPr>
        <w:widowControl w:val="0"/>
        <w:suppressAutoHyphens/>
        <w:spacing w:after="0" w:line="360" w:lineRule="auto"/>
        <w:rPr>
          <w:rFonts w:ascii="Arial" w:hAnsi="Arial" w:cs="Arial"/>
          <w:kern w:val="1"/>
          <w:sz w:val="24"/>
          <w:szCs w:val="24"/>
          <w:lang w:eastAsia="zh-CN" w:bidi="hi-IN"/>
        </w:rPr>
      </w:pPr>
    </w:p>
    <w:p w14:paraId="6C8E3663" w14:textId="1C2A2675" w:rsidR="00556C7D" w:rsidRPr="00556C7D" w:rsidRDefault="00556C7D" w:rsidP="00556C7D">
      <w:pPr>
        <w:spacing w:after="0" w:line="240" w:lineRule="auto"/>
        <w:rPr>
          <w:rFonts w:ascii="Arial" w:hAnsi="Arial" w:cs="Arial"/>
          <w:kern w:val="1"/>
          <w:sz w:val="24"/>
          <w:szCs w:val="24"/>
          <w:lang w:eastAsia="zh-CN" w:bidi="hi-IN"/>
        </w:rPr>
      </w:pPr>
    </w:p>
    <w:p w14:paraId="529D3F7C" w14:textId="1285B555" w:rsidR="00362A51" w:rsidRDefault="0054223C" w:rsidP="00B727FE">
      <w:pPr>
        <w:pStyle w:val="Titlu2"/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</w:pPr>
      <w:bookmarkStart w:id="33" w:name="_Toc96426659"/>
      <w:r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t>II.</w:t>
      </w:r>
      <w:r w:rsidR="00B727FE" w:rsidRPr="00556C7D"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t xml:space="preserve">2.5 </w:t>
      </w:r>
      <w:r w:rsidR="00362A51" w:rsidRPr="00556C7D"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t>Managementul traficului (sta</w:t>
      </w:r>
      <w:r w:rsidR="00B727FE" w:rsidRPr="00556C7D"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t>ț</w:t>
      </w:r>
      <w:r w:rsidR="00362A51" w:rsidRPr="00556C7D"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t xml:space="preserve">ionarea, siguranța în trafic, sisteme inteligente de transport, </w:t>
      </w:r>
      <w:proofErr w:type="spellStart"/>
      <w:r w:rsidR="00362A51" w:rsidRPr="00556C7D"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t>signalistica</w:t>
      </w:r>
      <w:proofErr w:type="spellEnd"/>
      <w:r w:rsidR="00362A51" w:rsidRPr="00556C7D"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t>, protecția împotriva zgomotului/sonor</w:t>
      </w:r>
      <w:r w:rsidR="00B727FE" w:rsidRPr="00556C7D"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t>ă</w:t>
      </w:r>
      <w:r w:rsidR="00362A51" w:rsidRPr="00556C7D"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t>)</w:t>
      </w:r>
      <w:bookmarkEnd w:id="33"/>
    </w:p>
    <w:tbl>
      <w:tblPr>
        <w:tblW w:w="14670" w:type="dxa"/>
        <w:tblInd w:w="-8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720"/>
        <w:gridCol w:w="630"/>
        <w:gridCol w:w="1800"/>
        <w:gridCol w:w="1440"/>
        <w:gridCol w:w="3330"/>
        <w:gridCol w:w="1012"/>
        <w:gridCol w:w="1013"/>
        <w:gridCol w:w="1012"/>
        <w:gridCol w:w="743"/>
        <w:gridCol w:w="1170"/>
        <w:gridCol w:w="1260"/>
      </w:tblGrid>
      <w:tr w:rsidR="002C4A82" w:rsidRPr="002C4A82" w14:paraId="1DC69D66" w14:textId="77777777" w:rsidTr="002C4A82">
        <w:trPr>
          <w:tblHeader/>
        </w:trPr>
        <w:tc>
          <w:tcPr>
            <w:tcW w:w="540" w:type="dxa"/>
            <w:vMerge w:val="restart"/>
            <w:shd w:val="clear" w:color="auto" w:fill="D9D9D9"/>
            <w:vAlign w:val="center"/>
          </w:tcPr>
          <w:p w14:paraId="3053C833" w14:textId="77777777" w:rsidR="002C4A82" w:rsidRPr="002C4A82" w:rsidRDefault="002C4A82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Nr. </w:t>
            </w:r>
            <w:proofErr w:type="spellStart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crt</w:t>
            </w:r>
            <w:proofErr w:type="spellEnd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.</w:t>
            </w:r>
          </w:p>
        </w:tc>
        <w:tc>
          <w:tcPr>
            <w:tcW w:w="720" w:type="dxa"/>
            <w:vMerge w:val="restart"/>
            <w:shd w:val="clear" w:color="auto" w:fill="D9D9D9"/>
            <w:vAlign w:val="center"/>
          </w:tcPr>
          <w:p w14:paraId="19342C37" w14:textId="643768E6" w:rsidR="002C4A82" w:rsidRPr="002C4A82" w:rsidRDefault="002C4A82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Cod </w:t>
            </w:r>
            <w:proofErr w:type="spellStart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ini</w:t>
            </w:r>
            <w:r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zh-CN" w:bidi="hi-IN"/>
              </w:rPr>
              <w:t>ț</w:t>
            </w:r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ial</w:t>
            </w:r>
            <w:proofErr w:type="spellEnd"/>
          </w:p>
        </w:tc>
        <w:tc>
          <w:tcPr>
            <w:tcW w:w="630" w:type="dxa"/>
            <w:vMerge w:val="restart"/>
            <w:shd w:val="clear" w:color="auto" w:fill="D9D9D9"/>
            <w:vAlign w:val="center"/>
          </w:tcPr>
          <w:p w14:paraId="0190EBBD" w14:textId="77777777" w:rsidR="002C4A82" w:rsidRPr="002C4A82" w:rsidRDefault="002C4A82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Cod </w:t>
            </w:r>
            <w:proofErr w:type="spellStart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nou</w:t>
            </w:r>
            <w:proofErr w:type="spellEnd"/>
          </w:p>
        </w:tc>
        <w:tc>
          <w:tcPr>
            <w:tcW w:w="1800" w:type="dxa"/>
            <w:vMerge w:val="restart"/>
            <w:shd w:val="clear" w:color="auto" w:fill="D9D9D9"/>
            <w:vAlign w:val="center"/>
          </w:tcPr>
          <w:p w14:paraId="2FB05627" w14:textId="77777777" w:rsidR="002C4A82" w:rsidRPr="002C4A82" w:rsidRDefault="002C4A82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Proiect</w:t>
            </w:r>
            <w:proofErr w:type="spellEnd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/</w:t>
            </w:r>
            <w:proofErr w:type="spellStart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M</w:t>
            </w:r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bidi="hi-IN"/>
              </w:rPr>
              <w:t>ă</w:t>
            </w:r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sur</w:t>
            </w:r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bidi="hi-IN"/>
              </w:rPr>
              <w:t>ă</w:t>
            </w:r>
            <w:proofErr w:type="spellEnd"/>
          </w:p>
        </w:tc>
        <w:tc>
          <w:tcPr>
            <w:tcW w:w="1440" w:type="dxa"/>
            <w:vMerge w:val="restart"/>
            <w:shd w:val="clear" w:color="auto" w:fill="D9D9D9"/>
            <w:vAlign w:val="center"/>
          </w:tcPr>
          <w:p w14:paraId="1AE5DB41" w14:textId="77777777" w:rsidR="002C4A82" w:rsidRPr="002C4A82" w:rsidRDefault="002C4A82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Problema</w:t>
            </w:r>
            <w:proofErr w:type="spellEnd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identificată</w:t>
            </w:r>
            <w:proofErr w:type="spellEnd"/>
          </w:p>
        </w:tc>
        <w:tc>
          <w:tcPr>
            <w:tcW w:w="3330" w:type="dxa"/>
            <w:vMerge w:val="restart"/>
            <w:shd w:val="clear" w:color="auto" w:fill="D9D9D9"/>
            <w:vAlign w:val="center"/>
          </w:tcPr>
          <w:p w14:paraId="7F191DB8" w14:textId="77777777" w:rsidR="002C4A82" w:rsidRPr="002C4A82" w:rsidRDefault="002C4A82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Descriere</w:t>
            </w:r>
            <w:proofErr w:type="spellEnd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/</w:t>
            </w:r>
            <w:proofErr w:type="spellStart"/>
            <w:r w:rsidRPr="002C4A82"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zh-CN" w:bidi="hi-IN"/>
              </w:rPr>
              <w:t>ț</w:t>
            </w:r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inte</w:t>
            </w:r>
            <w:proofErr w:type="spellEnd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/</w:t>
            </w:r>
            <w:proofErr w:type="spellStart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incadrarea</w:t>
            </w:r>
            <w:proofErr w:type="spellEnd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 in </w:t>
            </w:r>
            <w:proofErr w:type="spellStart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obiectivele</w:t>
            </w:r>
            <w:proofErr w:type="spellEnd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specifice</w:t>
            </w:r>
            <w:proofErr w:type="spellEnd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 ale POR</w:t>
            </w:r>
          </w:p>
        </w:tc>
        <w:tc>
          <w:tcPr>
            <w:tcW w:w="3780" w:type="dxa"/>
            <w:gridSpan w:val="4"/>
            <w:shd w:val="clear" w:color="auto" w:fill="D9D9D9"/>
            <w:vAlign w:val="center"/>
          </w:tcPr>
          <w:p w14:paraId="019620E2" w14:textId="77777777" w:rsidR="002C4A82" w:rsidRPr="002C4A82" w:rsidRDefault="002C4A82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Buget</w:t>
            </w:r>
            <w:proofErr w:type="spellEnd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 (mii euro)</w:t>
            </w:r>
          </w:p>
        </w:tc>
        <w:tc>
          <w:tcPr>
            <w:tcW w:w="1170" w:type="dxa"/>
            <w:vMerge w:val="restart"/>
            <w:shd w:val="clear" w:color="auto" w:fill="D9D9D9"/>
            <w:vAlign w:val="center"/>
          </w:tcPr>
          <w:p w14:paraId="777831B9" w14:textId="77777777" w:rsidR="002C4A82" w:rsidRPr="002C4A82" w:rsidRDefault="002C4A82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Surs</w:t>
            </w:r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bidi="hi-IN"/>
              </w:rPr>
              <w:t>ă</w:t>
            </w:r>
            <w:proofErr w:type="spellEnd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finan</w:t>
            </w:r>
            <w:r w:rsidRPr="002C4A82"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zh-CN" w:bidi="hi-IN"/>
              </w:rPr>
              <w:t>ț</w:t>
            </w:r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are</w:t>
            </w:r>
            <w:proofErr w:type="spellEnd"/>
          </w:p>
        </w:tc>
        <w:tc>
          <w:tcPr>
            <w:tcW w:w="1260" w:type="dxa"/>
            <w:vMerge w:val="restart"/>
            <w:shd w:val="clear" w:color="auto" w:fill="D9D9D9"/>
            <w:vAlign w:val="center"/>
          </w:tcPr>
          <w:p w14:paraId="59188C2E" w14:textId="77777777" w:rsidR="002C4A82" w:rsidRPr="002C4A82" w:rsidRDefault="002C4A82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Autoritate</w:t>
            </w:r>
            <w:proofErr w:type="spellEnd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responsabil</w:t>
            </w:r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bidi="hi-IN"/>
              </w:rPr>
              <w:t>ă</w:t>
            </w:r>
            <w:proofErr w:type="spellEnd"/>
          </w:p>
        </w:tc>
      </w:tr>
      <w:tr w:rsidR="002C4A82" w:rsidRPr="002C4A82" w14:paraId="6C7E48BA" w14:textId="77777777" w:rsidTr="002C4A82">
        <w:tc>
          <w:tcPr>
            <w:tcW w:w="540" w:type="dxa"/>
            <w:vMerge/>
          </w:tcPr>
          <w:p w14:paraId="67911FFA" w14:textId="77777777" w:rsidR="002C4A82" w:rsidRPr="002C4A82" w:rsidRDefault="002C4A82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720" w:type="dxa"/>
            <w:vMerge/>
          </w:tcPr>
          <w:p w14:paraId="4584B66D" w14:textId="77777777" w:rsidR="002C4A82" w:rsidRPr="002C4A82" w:rsidRDefault="002C4A82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630" w:type="dxa"/>
            <w:vMerge/>
          </w:tcPr>
          <w:p w14:paraId="0F575010" w14:textId="77777777" w:rsidR="002C4A82" w:rsidRPr="002C4A82" w:rsidRDefault="002C4A82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800" w:type="dxa"/>
            <w:vMerge/>
          </w:tcPr>
          <w:p w14:paraId="23A72ED6" w14:textId="77777777" w:rsidR="002C4A82" w:rsidRPr="002C4A82" w:rsidRDefault="002C4A82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440" w:type="dxa"/>
            <w:vMerge/>
          </w:tcPr>
          <w:p w14:paraId="5FBC83FC" w14:textId="77777777" w:rsidR="002C4A82" w:rsidRPr="002C4A82" w:rsidRDefault="002C4A82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3330" w:type="dxa"/>
            <w:vMerge/>
          </w:tcPr>
          <w:p w14:paraId="5E2035E2" w14:textId="77777777" w:rsidR="002C4A82" w:rsidRPr="002C4A82" w:rsidRDefault="002C4A82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012" w:type="dxa"/>
            <w:shd w:val="clear" w:color="auto" w:fill="D9D9D9"/>
            <w:vAlign w:val="center"/>
          </w:tcPr>
          <w:p w14:paraId="14C0090E" w14:textId="5613A0FE" w:rsidR="002C4A82" w:rsidRPr="002C4A82" w:rsidRDefault="002C4A82" w:rsidP="00F84F8C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202</w:t>
            </w:r>
            <w:r w:rsidR="00F84F8C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2</w:t>
            </w:r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-2023</w:t>
            </w:r>
          </w:p>
        </w:tc>
        <w:tc>
          <w:tcPr>
            <w:tcW w:w="1013" w:type="dxa"/>
            <w:shd w:val="clear" w:color="auto" w:fill="D9D9D9"/>
            <w:vAlign w:val="center"/>
          </w:tcPr>
          <w:p w14:paraId="26280B6B" w14:textId="77777777" w:rsidR="002C4A82" w:rsidRPr="002C4A82" w:rsidRDefault="002C4A82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2024-2027</w:t>
            </w:r>
          </w:p>
        </w:tc>
        <w:tc>
          <w:tcPr>
            <w:tcW w:w="1012" w:type="dxa"/>
            <w:shd w:val="clear" w:color="auto" w:fill="D9D9D9"/>
            <w:vAlign w:val="center"/>
          </w:tcPr>
          <w:p w14:paraId="694ADD96" w14:textId="77777777" w:rsidR="002C4A82" w:rsidRPr="002C4A82" w:rsidRDefault="002C4A82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2028-2035</w:t>
            </w:r>
          </w:p>
        </w:tc>
        <w:tc>
          <w:tcPr>
            <w:tcW w:w="743" w:type="dxa"/>
            <w:shd w:val="clear" w:color="auto" w:fill="D9D9D9"/>
            <w:vAlign w:val="center"/>
          </w:tcPr>
          <w:p w14:paraId="7823BBE6" w14:textId="77777777" w:rsidR="002C4A82" w:rsidRPr="002C4A82" w:rsidRDefault="002C4A82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Total</w:t>
            </w:r>
          </w:p>
        </w:tc>
        <w:tc>
          <w:tcPr>
            <w:tcW w:w="1170" w:type="dxa"/>
            <w:vMerge/>
          </w:tcPr>
          <w:p w14:paraId="0DEC62CA" w14:textId="77777777" w:rsidR="002C4A82" w:rsidRPr="002C4A82" w:rsidRDefault="002C4A82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260" w:type="dxa"/>
            <w:vMerge/>
          </w:tcPr>
          <w:p w14:paraId="40969927" w14:textId="77777777" w:rsidR="002C4A82" w:rsidRPr="002C4A82" w:rsidRDefault="002C4A82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2D7C98" w:rsidRPr="002C4A82" w14:paraId="7AB64D21" w14:textId="77777777" w:rsidTr="002D7C9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298CB07A" w14:textId="7C5595FE" w:rsidR="002D7C98" w:rsidRPr="002C4A82" w:rsidRDefault="002D7C98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155AF4B7" w14:textId="3E260A1F" w:rsidR="002D7C98" w:rsidRPr="002C4A82" w:rsidRDefault="002D7C98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III.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5D6AD364" w14:textId="0C35F083" w:rsidR="002D7C98" w:rsidRPr="002C4A82" w:rsidRDefault="002D7C98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MT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C8508" w14:textId="77777777" w:rsidR="002D7C98" w:rsidRPr="002C4A82" w:rsidRDefault="002D7C98" w:rsidP="002D7C9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Realizarea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unui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website cu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informa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ț</w:t>
            </w: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referitoare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la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traficul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din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oraş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87EB7" w14:textId="77777777" w:rsidR="002D7C98" w:rsidRPr="002C4A82" w:rsidRDefault="002D7C98" w:rsidP="002D7C9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Lipsa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informa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ț</w:t>
            </w: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iilor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cu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privire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la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traficul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din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ora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(zone cu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blocaje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, zone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î</w:t>
            </w: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n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lucru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etc.) conduce la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congestii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trafic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.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20128" w14:textId="77777777" w:rsidR="002D7C98" w:rsidRPr="002C4A82" w:rsidRDefault="002D7C98" w:rsidP="002D7C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-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Reducerea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impactului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negativ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al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sistemului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de transport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asupra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sǎnǎtǎții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siguranței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</w:rPr>
              <w:t>ș</w:t>
            </w:r>
            <w:r w:rsidRPr="002C4A82">
              <w:rPr>
                <w:rFonts w:ascii="Arial" w:eastAsia="Times New Roman" w:hAnsi="Arial" w:cs="Arial"/>
                <w:sz w:val="16"/>
                <w:szCs w:val="16"/>
              </w:rPr>
              <w:t>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securitǎții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cetǎțenilor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îndeosebi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a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celor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mai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vulnerabili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  <w:p w14:paraId="1FE32ABC" w14:textId="77777777" w:rsidR="002D7C98" w:rsidRPr="002C4A82" w:rsidRDefault="002D7C98" w:rsidP="002D7C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-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Reducerea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congestiei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  <w:p w14:paraId="68EB218C" w14:textId="77777777" w:rsidR="002D7C98" w:rsidRPr="002C4A82" w:rsidRDefault="002D7C98" w:rsidP="002D7C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-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Reducerea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emisiilor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de carbon.</w:t>
            </w:r>
          </w:p>
          <w:p w14:paraId="1F72DAFE" w14:textId="77777777" w:rsidR="002D7C98" w:rsidRPr="002C4A82" w:rsidRDefault="002D7C98" w:rsidP="002D7C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-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Imbunătăţirea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siguranţei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rutiere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801AA" w14:textId="77777777" w:rsidR="002D7C98" w:rsidRPr="002C4A82" w:rsidRDefault="002D7C98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4A3DC" w14:textId="5D891684" w:rsidR="002D7C98" w:rsidRPr="002C4A82" w:rsidRDefault="002D7C98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50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F053C" w14:textId="77777777" w:rsidR="002D7C98" w:rsidRPr="002C4A82" w:rsidRDefault="002D7C98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8D898" w14:textId="6107DB2C" w:rsidR="002D7C98" w:rsidRPr="002C4A82" w:rsidRDefault="002D7C98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50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9F431" w14:textId="77777777" w:rsidR="002D7C98" w:rsidRPr="002C4A82" w:rsidRDefault="002D7C98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POR 2021-2027</w:t>
            </w:r>
          </w:p>
          <w:p w14:paraId="3C79E5C0" w14:textId="77777777" w:rsidR="002D7C98" w:rsidRPr="002C4A82" w:rsidRDefault="002D7C98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Buget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local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FCA72" w14:textId="12547C93" w:rsidR="002D7C98" w:rsidRPr="002C4A82" w:rsidRDefault="002D7C98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</w:t>
            </w:r>
            <w:r w:rsidR="007D6F3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H</w:t>
            </w:r>
          </w:p>
        </w:tc>
      </w:tr>
      <w:tr w:rsidR="002D7C98" w:rsidRPr="002C4A82" w14:paraId="03F8D972" w14:textId="77777777" w:rsidTr="002D7C98">
        <w:tc>
          <w:tcPr>
            <w:tcW w:w="540" w:type="dxa"/>
            <w:shd w:val="clear" w:color="auto" w:fill="FFC000"/>
            <w:vAlign w:val="center"/>
          </w:tcPr>
          <w:p w14:paraId="5760AECB" w14:textId="1E9B61C0" w:rsidR="002D7C98" w:rsidRPr="002C4A82" w:rsidRDefault="002D7C98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2</w:t>
            </w:r>
          </w:p>
        </w:tc>
        <w:tc>
          <w:tcPr>
            <w:tcW w:w="720" w:type="dxa"/>
            <w:shd w:val="clear" w:color="auto" w:fill="FFC000"/>
            <w:vAlign w:val="center"/>
          </w:tcPr>
          <w:p w14:paraId="331E8043" w14:textId="77777777" w:rsidR="002D7C98" w:rsidRPr="002C4A82" w:rsidRDefault="002D7C98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V.2</w:t>
            </w:r>
          </w:p>
        </w:tc>
        <w:tc>
          <w:tcPr>
            <w:tcW w:w="630" w:type="dxa"/>
            <w:shd w:val="clear" w:color="auto" w:fill="FFC000"/>
            <w:vAlign w:val="center"/>
          </w:tcPr>
          <w:p w14:paraId="342B471C" w14:textId="43C066CE" w:rsidR="002D7C98" w:rsidRPr="002C4A82" w:rsidRDefault="002D7C98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MT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2</w:t>
            </w:r>
          </w:p>
        </w:tc>
        <w:tc>
          <w:tcPr>
            <w:tcW w:w="1800" w:type="dxa"/>
            <w:vAlign w:val="center"/>
          </w:tcPr>
          <w:p w14:paraId="7B53BC8F" w14:textId="77777777" w:rsidR="002D7C98" w:rsidRPr="002C4A82" w:rsidRDefault="002D7C98" w:rsidP="002D7C9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Implementarea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conceptului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zone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rezidenţiale</w:t>
            </w:r>
            <w:proofErr w:type="spellEnd"/>
          </w:p>
        </w:tc>
        <w:tc>
          <w:tcPr>
            <w:tcW w:w="1440" w:type="dxa"/>
            <w:vAlign w:val="center"/>
          </w:tcPr>
          <w:p w14:paraId="5675AD6A" w14:textId="77777777" w:rsidR="002D7C98" w:rsidRPr="002C4A82" w:rsidRDefault="002D7C98" w:rsidP="002D7C9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C4A82">
              <w:rPr>
                <w:rFonts w:ascii="Arial" w:hAnsi="Arial" w:cs="Mangal"/>
                <w:kern w:val="1"/>
                <w:sz w:val="16"/>
                <w:szCs w:val="16"/>
                <w:lang w:eastAsia="zh-CN" w:bidi="hi-IN"/>
              </w:rPr>
              <w:t>Transportul</w:t>
            </w:r>
            <w:proofErr w:type="spellEnd"/>
            <w:r w:rsidRPr="002C4A82">
              <w:rPr>
                <w:rFonts w:ascii="Arial" w:hAnsi="Arial" w:cs="Mang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Mangal"/>
                <w:kern w:val="1"/>
                <w:sz w:val="16"/>
                <w:szCs w:val="16"/>
                <w:lang w:eastAsia="zh-CN" w:bidi="hi-IN"/>
              </w:rPr>
              <w:t>privat</w:t>
            </w:r>
            <w:proofErr w:type="spellEnd"/>
            <w:r w:rsidRPr="002C4A82">
              <w:rPr>
                <w:rFonts w:ascii="Arial" w:hAnsi="Arial" w:cs="Mang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Mangal"/>
                <w:kern w:val="1"/>
                <w:sz w:val="16"/>
                <w:szCs w:val="16"/>
                <w:lang w:eastAsia="zh-CN" w:bidi="hi-IN"/>
              </w:rPr>
              <w:t>motorizat</w:t>
            </w:r>
            <w:proofErr w:type="spellEnd"/>
            <w:r w:rsidRPr="002C4A82">
              <w:rPr>
                <w:rFonts w:ascii="Arial" w:hAnsi="Arial" w:cs="Mang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Mangal"/>
                <w:kern w:val="1"/>
                <w:sz w:val="16"/>
                <w:szCs w:val="16"/>
                <w:lang w:eastAsia="zh-CN" w:bidi="hi-IN"/>
              </w:rPr>
              <w:t>este</w:t>
            </w:r>
            <w:proofErr w:type="spellEnd"/>
            <w:r w:rsidRPr="002C4A82">
              <w:rPr>
                <w:rFonts w:ascii="Arial" w:hAnsi="Arial" w:cs="Mang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Mangal"/>
                <w:kern w:val="1"/>
                <w:sz w:val="16"/>
                <w:szCs w:val="16"/>
                <w:lang w:eastAsia="zh-CN" w:bidi="hi-IN"/>
              </w:rPr>
              <w:t>modul</w:t>
            </w:r>
            <w:proofErr w:type="spellEnd"/>
            <w:r w:rsidRPr="002C4A82">
              <w:rPr>
                <w:rFonts w:ascii="Arial" w:hAnsi="Arial" w:cs="Mangal"/>
                <w:kern w:val="1"/>
                <w:sz w:val="16"/>
                <w:szCs w:val="16"/>
                <w:lang w:eastAsia="zh-CN" w:bidi="hi-IN"/>
              </w:rPr>
              <w:t xml:space="preserve"> predominant</w:t>
            </w:r>
          </w:p>
        </w:tc>
        <w:tc>
          <w:tcPr>
            <w:tcW w:w="3330" w:type="dxa"/>
          </w:tcPr>
          <w:p w14:paraId="7B8A91E6" w14:textId="77777777" w:rsidR="002D7C98" w:rsidRPr="002C4A82" w:rsidRDefault="002D7C98" w:rsidP="002D7C9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-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Reducerea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impactului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negativ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al 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transportului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privat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asupra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sǎnǎtǎții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siguranței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și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securitǎții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cetǎțenilor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îndeosebi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a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celor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mai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vulnerabili</w:t>
            </w:r>
            <w:proofErr w:type="spellEnd"/>
          </w:p>
          <w:p w14:paraId="0E0C0EF5" w14:textId="77777777" w:rsidR="002D7C98" w:rsidRPr="002C4A82" w:rsidRDefault="002D7C98" w:rsidP="002D7C9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Reducerea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poluǎrii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aerului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gram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</w:t>
            </w:r>
            <w:proofErr w:type="gram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emisiilor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fonice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, a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emisiilor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gaze cu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efect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serǎ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consumului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energetic.</w:t>
            </w:r>
          </w:p>
          <w:p w14:paraId="7FA67DC7" w14:textId="77777777" w:rsidR="002D7C98" w:rsidRPr="002C4A82" w:rsidRDefault="002D7C98" w:rsidP="002D7C9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-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Cre</w:t>
            </w:r>
            <w:r w:rsidRPr="002C4A82">
              <w:rPr>
                <w:rFonts w:ascii="Arial" w:hAnsi="Arial" w:cs="Arial"/>
                <w:bCs/>
                <w:kern w:val="1"/>
                <w:sz w:val="16"/>
                <w:szCs w:val="16"/>
                <w:lang w:eastAsia="zh-CN" w:bidi="hi-IN"/>
              </w:rPr>
              <w:t>ș</w:t>
            </w:r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terea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ponderii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deplasării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fără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autoturism</w:t>
            </w:r>
            <w:proofErr w:type="spellEnd"/>
          </w:p>
          <w:p w14:paraId="31344503" w14:textId="77777777" w:rsidR="002D7C98" w:rsidRPr="002C4A82" w:rsidRDefault="002D7C98" w:rsidP="002D7C9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lastRenderedPageBreak/>
              <w:t xml:space="preserve">-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Contribuirea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la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înfrumusețarea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atractivitǎții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calitǎții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mediului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aspectului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urban.</w:t>
            </w:r>
          </w:p>
          <w:p w14:paraId="3D485889" w14:textId="77777777" w:rsidR="002D7C98" w:rsidRPr="002C4A82" w:rsidRDefault="002D7C98" w:rsidP="002D7C9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Dezvoltarea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formelor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transport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durabil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(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mai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puţin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poluante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):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mersul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pe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jos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şi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utilizarea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bicicletei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.</w:t>
            </w:r>
          </w:p>
          <w:p w14:paraId="1B794E72" w14:textId="77777777" w:rsidR="002D7C98" w:rsidRPr="002C4A82" w:rsidRDefault="002D7C98" w:rsidP="002D7C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Reducerea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emisiilor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carbon.</w:t>
            </w:r>
          </w:p>
        </w:tc>
        <w:tc>
          <w:tcPr>
            <w:tcW w:w="1012" w:type="dxa"/>
            <w:vAlign w:val="center"/>
          </w:tcPr>
          <w:p w14:paraId="17C33A9E" w14:textId="77777777" w:rsidR="002D7C98" w:rsidRPr="002C4A82" w:rsidRDefault="002D7C98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lastRenderedPageBreak/>
              <w:t>0</w:t>
            </w:r>
          </w:p>
        </w:tc>
        <w:tc>
          <w:tcPr>
            <w:tcW w:w="1013" w:type="dxa"/>
            <w:vAlign w:val="center"/>
          </w:tcPr>
          <w:p w14:paraId="37AC72A6" w14:textId="77777777" w:rsidR="002D7C98" w:rsidRPr="002C4A82" w:rsidRDefault="002D7C98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1012" w:type="dxa"/>
            <w:vAlign w:val="center"/>
          </w:tcPr>
          <w:p w14:paraId="6DB72D6F" w14:textId="77777777" w:rsidR="002D7C98" w:rsidRPr="002C4A82" w:rsidRDefault="002D7C98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743" w:type="dxa"/>
            <w:vAlign w:val="center"/>
          </w:tcPr>
          <w:p w14:paraId="2756E114" w14:textId="77777777" w:rsidR="002D7C98" w:rsidRPr="002C4A82" w:rsidRDefault="002D7C98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1170" w:type="dxa"/>
            <w:vAlign w:val="center"/>
          </w:tcPr>
          <w:p w14:paraId="4B058984" w14:textId="77777777" w:rsidR="002D7C98" w:rsidRPr="002C4A82" w:rsidRDefault="002D7C98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-</w:t>
            </w:r>
          </w:p>
        </w:tc>
        <w:tc>
          <w:tcPr>
            <w:tcW w:w="1260" w:type="dxa"/>
            <w:vAlign w:val="center"/>
          </w:tcPr>
          <w:p w14:paraId="2E797135" w14:textId="677A29B3" w:rsidR="002D7C98" w:rsidRPr="002C4A82" w:rsidRDefault="002D7C98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</w:t>
            </w:r>
            <w:r w:rsidR="007D6F3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H</w:t>
            </w:r>
          </w:p>
        </w:tc>
      </w:tr>
      <w:tr w:rsidR="00556033" w:rsidRPr="002C4A82" w14:paraId="75562153" w14:textId="77777777" w:rsidTr="002D7C98">
        <w:tc>
          <w:tcPr>
            <w:tcW w:w="540" w:type="dxa"/>
            <w:shd w:val="clear" w:color="auto" w:fill="FFC000"/>
            <w:vAlign w:val="center"/>
          </w:tcPr>
          <w:p w14:paraId="4160818C" w14:textId="04495BD3" w:rsidR="00556033" w:rsidRDefault="00556033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3</w:t>
            </w:r>
          </w:p>
        </w:tc>
        <w:tc>
          <w:tcPr>
            <w:tcW w:w="720" w:type="dxa"/>
            <w:shd w:val="clear" w:color="auto" w:fill="FFC000"/>
            <w:vAlign w:val="center"/>
          </w:tcPr>
          <w:p w14:paraId="2E56A1AA" w14:textId="0D546C12" w:rsidR="00556033" w:rsidRPr="002C4A82" w:rsidRDefault="00556033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V.3</w:t>
            </w:r>
          </w:p>
        </w:tc>
        <w:tc>
          <w:tcPr>
            <w:tcW w:w="630" w:type="dxa"/>
            <w:shd w:val="clear" w:color="auto" w:fill="FFC000"/>
            <w:vAlign w:val="center"/>
          </w:tcPr>
          <w:p w14:paraId="4C84CD60" w14:textId="7AC2ADC6" w:rsidR="00556033" w:rsidRPr="002C4A82" w:rsidRDefault="00556033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MT3</w:t>
            </w:r>
          </w:p>
        </w:tc>
        <w:tc>
          <w:tcPr>
            <w:tcW w:w="1800" w:type="dxa"/>
            <w:vAlign w:val="center"/>
          </w:tcPr>
          <w:p w14:paraId="1DC7B4D1" w14:textId="3A947D2D" w:rsidR="00556033" w:rsidRPr="002D7C98" w:rsidRDefault="00556033" w:rsidP="002D7C9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R</w:t>
            </w:r>
            <w:r w:rsidRPr="002D7C98">
              <w:rPr>
                <w:rFonts w:ascii="Arial" w:hAnsi="Arial" w:cs="Arial"/>
                <w:sz w:val="16"/>
                <w:szCs w:val="16"/>
              </w:rPr>
              <w:t>estrictionarea</w:t>
            </w:r>
            <w:proofErr w:type="spellEnd"/>
            <w:r w:rsidRPr="002D7C98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2D7C98">
              <w:rPr>
                <w:rFonts w:ascii="Arial" w:hAnsi="Arial" w:cs="Arial"/>
                <w:sz w:val="16"/>
                <w:szCs w:val="16"/>
              </w:rPr>
              <w:t>accesulu</w:t>
            </w:r>
            <w:r w:rsidR="007819A7">
              <w:rPr>
                <w:rFonts w:ascii="Arial" w:hAnsi="Arial" w:cs="Arial"/>
                <w:sz w:val="16"/>
                <w:szCs w:val="16"/>
              </w:rPr>
              <w:t>i</w:t>
            </w:r>
            <w:proofErr w:type="spellEnd"/>
            <w:r w:rsidR="007819A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819A7">
              <w:rPr>
                <w:rFonts w:ascii="Arial" w:hAnsi="Arial" w:cs="Arial"/>
                <w:sz w:val="16"/>
                <w:szCs w:val="16"/>
              </w:rPr>
              <w:t>vehiculelor</w:t>
            </w:r>
            <w:proofErr w:type="spellEnd"/>
            <w:r w:rsidR="007819A7">
              <w:rPr>
                <w:rFonts w:ascii="Arial" w:hAnsi="Arial" w:cs="Arial"/>
                <w:sz w:val="16"/>
                <w:szCs w:val="16"/>
              </w:rPr>
              <w:t xml:space="preserve"> cu masa </w:t>
            </w:r>
            <w:proofErr w:type="spellStart"/>
            <w:r w:rsidR="007819A7">
              <w:rPr>
                <w:rFonts w:ascii="Arial" w:hAnsi="Arial" w:cs="Arial"/>
                <w:sz w:val="16"/>
                <w:szCs w:val="16"/>
              </w:rPr>
              <w:t>autorizată</w:t>
            </w:r>
            <w:proofErr w:type="spellEnd"/>
            <w:r w:rsidRPr="002D7C98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2D7C98">
              <w:rPr>
                <w:rFonts w:ascii="Arial" w:hAnsi="Arial" w:cs="Arial"/>
                <w:sz w:val="16"/>
                <w:szCs w:val="16"/>
              </w:rPr>
              <w:t>mai</w:t>
            </w:r>
            <w:proofErr w:type="spellEnd"/>
            <w:r w:rsidRPr="002D7C9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819A7">
              <w:rPr>
                <w:rFonts w:ascii="Arial" w:hAnsi="Arial" w:cs="Arial"/>
                <w:sz w:val="16"/>
                <w:szCs w:val="16"/>
              </w:rPr>
              <w:t xml:space="preserve">mare de 7,5 t pe </w:t>
            </w:r>
            <w:proofErr w:type="spellStart"/>
            <w:r w:rsidR="007819A7">
              <w:rPr>
                <w:rFonts w:ascii="Arial" w:hAnsi="Arial" w:cs="Arial"/>
                <w:sz w:val="16"/>
                <w:szCs w:val="16"/>
              </w:rPr>
              <w:t>teritoriul</w:t>
            </w:r>
            <w:proofErr w:type="spellEnd"/>
            <w:r w:rsidR="007819A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819A7">
              <w:rPr>
                <w:rFonts w:ascii="Arial" w:hAnsi="Arial" w:cs="Arial"/>
                <w:sz w:val="16"/>
                <w:szCs w:val="16"/>
              </w:rPr>
              <w:t>oraşului</w:t>
            </w:r>
            <w:proofErr w:type="spellEnd"/>
            <w:r w:rsidR="007819A7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="007819A7">
              <w:rPr>
                <w:rFonts w:ascii="Arial" w:hAnsi="Arial" w:cs="Arial"/>
                <w:sz w:val="16"/>
                <w:szCs w:val="16"/>
              </w:rPr>
              <w:t>după</w:t>
            </w:r>
            <w:proofErr w:type="spellEnd"/>
            <w:r w:rsidR="007819A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819A7">
              <w:rPr>
                <w:rFonts w:ascii="Arial" w:hAnsi="Arial" w:cs="Arial"/>
                <w:sz w:val="16"/>
                <w:szCs w:val="16"/>
              </w:rPr>
              <w:t>apariţia</w:t>
            </w:r>
            <w:proofErr w:type="spellEnd"/>
            <w:r w:rsidR="007819A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819A7">
              <w:rPr>
                <w:rFonts w:ascii="Arial" w:hAnsi="Arial" w:cs="Arial"/>
                <w:sz w:val="16"/>
                <w:szCs w:val="16"/>
              </w:rPr>
              <w:t>şoselei</w:t>
            </w:r>
            <w:proofErr w:type="spellEnd"/>
            <w:r w:rsidR="007819A7">
              <w:rPr>
                <w:rFonts w:ascii="Arial" w:hAnsi="Arial" w:cs="Arial"/>
                <w:sz w:val="16"/>
                <w:szCs w:val="16"/>
              </w:rPr>
              <w:t xml:space="preserve"> de </w:t>
            </w:r>
            <w:proofErr w:type="spellStart"/>
            <w:r w:rsidR="007819A7">
              <w:rPr>
                <w:rFonts w:ascii="Arial" w:hAnsi="Arial" w:cs="Arial"/>
                <w:sz w:val="16"/>
                <w:szCs w:val="16"/>
              </w:rPr>
              <w:t>centură</w:t>
            </w:r>
            <w:proofErr w:type="spellEnd"/>
          </w:p>
        </w:tc>
        <w:tc>
          <w:tcPr>
            <w:tcW w:w="1440" w:type="dxa"/>
            <w:vAlign w:val="center"/>
          </w:tcPr>
          <w:p w14:paraId="117080B5" w14:textId="3B95E0A1" w:rsidR="00556033" w:rsidRPr="002C4A82" w:rsidRDefault="00556033" w:rsidP="002D7C98">
            <w:pPr>
              <w:widowControl w:val="0"/>
              <w:suppressAutoHyphens/>
              <w:spacing w:after="0" w:line="240" w:lineRule="auto"/>
              <w:rPr>
                <w:rFonts w:ascii="Arial" w:hAnsi="Arial" w:cs="Mang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Existenta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traficului</w:t>
            </w:r>
            <w:proofErr w:type="spellEnd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greu</w:t>
            </w:r>
            <w:proofErr w:type="spellEnd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pe </w:t>
            </w:r>
            <w:proofErr w:type="spellStart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arterele</w:t>
            </w:r>
            <w:proofErr w:type="spellEnd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oraş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ului</w:t>
            </w:r>
            <w:proofErr w:type="spellEnd"/>
          </w:p>
        </w:tc>
        <w:tc>
          <w:tcPr>
            <w:tcW w:w="3330" w:type="dxa"/>
          </w:tcPr>
          <w:p w14:paraId="62303C6C" w14:textId="3C902ADB" w:rsidR="00556033" w:rsidRPr="009E1928" w:rsidRDefault="00556033" w:rsidP="00EC1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-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Eliminarea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traficului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greu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din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ora</w:t>
            </w:r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ș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</w:p>
          <w:p w14:paraId="6F8AD8F8" w14:textId="77777777" w:rsidR="00556033" w:rsidRPr="009E1928" w:rsidRDefault="00556033" w:rsidP="00EC1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-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Fluidizarea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traficului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î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n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interiorul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ora</w:t>
            </w:r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ș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ului</w:t>
            </w:r>
            <w:proofErr w:type="spellEnd"/>
          </w:p>
          <w:p w14:paraId="3CB284DA" w14:textId="77777777" w:rsidR="00556033" w:rsidRPr="009E1928" w:rsidRDefault="00556033" w:rsidP="00EC1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-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Reducerea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timpului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de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deplasare</w:t>
            </w:r>
            <w:proofErr w:type="spellEnd"/>
          </w:p>
          <w:p w14:paraId="279F6242" w14:textId="77777777" w:rsidR="00556033" w:rsidRPr="009E1928" w:rsidRDefault="00556033" w:rsidP="00EC1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-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Reducerea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costurilor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de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operare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a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vehiculelor</w:t>
            </w:r>
            <w:proofErr w:type="spellEnd"/>
          </w:p>
          <w:p w14:paraId="28894742" w14:textId="77777777" w:rsidR="00556033" w:rsidRPr="009E1928" w:rsidRDefault="00556033" w:rsidP="00EC1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-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Reducerea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emisiilor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de CO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vertAlign w:val="subscript"/>
                <w:lang w:bidi="hi-IN"/>
              </w:rPr>
              <w:t>2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, NO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vertAlign w:val="subscript"/>
                <w:lang w:bidi="hi-IN"/>
              </w:rPr>
              <w:t>x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, VOC, PM10 in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oras</w:t>
            </w:r>
            <w:proofErr w:type="spellEnd"/>
          </w:p>
          <w:p w14:paraId="24065DDF" w14:textId="357F7B2E" w:rsidR="00556033" w:rsidRPr="002C4A82" w:rsidRDefault="00556033" w:rsidP="002D7C98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-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Reducerea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nivelului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de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zgomot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ș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vibra</w:t>
            </w:r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ț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ii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î</w:t>
            </w:r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n</w:t>
            </w:r>
            <w:proofErr w:type="spellEnd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9E1928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oras</w:t>
            </w:r>
            <w:proofErr w:type="spellEnd"/>
          </w:p>
        </w:tc>
        <w:tc>
          <w:tcPr>
            <w:tcW w:w="1012" w:type="dxa"/>
            <w:vAlign w:val="center"/>
          </w:tcPr>
          <w:p w14:paraId="234BFDBE" w14:textId="01C8DB0B" w:rsidR="00556033" w:rsidRPr="002C4A82" w:rsidRDefault="00556033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1013" w:type="dxa"/>
            <w:vAlign w:val="center"/>
          </w:tcPr>
          <w:p w14:paraId="355231AC" w14:textId="1187F36A" w:rsidR="00556033" w:rsidRPr="002C4A82" w:rsidRDefault="00556033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1012" w:type="dxa"/>
            <w:vAlign w:val="center"/>
          </w:tcPr>
          <w:p w14:paraId="2D48708C" w14:textId="2791E8C0" w:rsidR="00556033" w:rsidRPr="002C4A82" w:rsidRDefault="00556033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743" w:type="dxa"/>
            <w:vAlign w:val="center"/>
          </w:tcPr>
          <w:p w14:paraId="4F127543" w14:textId="239AE3EB" w:rsidR="00556033" w:rsidRPr="002C4A82" w:rsidRDefault="00556033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1170" w:type="dxa"/>
            <w:vAlign w:val="center"/>
          </w:tcPr>
          <w:p w14:paraId="12297358" w14:textId="082683DE" w:rsidR="00556033" w:rsidRPr="002C4A82" w:rsidRDefault="00556033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-</w:t>
            </w:r>
          </w:p>
        </w:tc>
        <w:tc>
          <w:tcPr>
            <w:tcW w:w="1260" w:type="dxa"/>
            <w:vAlign w:val="center"/>
          </w:tcPr>
          <w:p w14:paraId="5B3AAEF0" w14:textId="65C41B7C" w:rsidR="00556033" w:rsidRPr="002C4A82" w:rsidRDefault="00556033" w:rsidP="002D7C9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</w:t>
            </w:r>
            <w:r w:rsidR="007D6F3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H</w:t>
            </w:r>
          </w:p>
        </w:tc>
      </w:tr>
      <w:tr w:rsidR="00556033" w:rsidRPr="002C4A82" w14:paraId="3F0F6C3D" w14:textId="77777777" w:rsidTr="002C4A82">
        <w:tc>
          <w:tcPr>
            <w:tcW w:w="540" w:type="dxa"/>
            <w:shd w:val="clear" w:color="auto" w:fill="FFC000"/>
            <w:vAlign w:val="center"/>
          </w:tcPr>
          <w:p w14:paraId="43B9066D" w14:textId="268FE8E5" w:rsidR="00556033" w:rsidRPr="002C4A82" w:rsidRDefault="00556033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4</w:t>
            </w:r>
          </w:p>
        </w:tc>
        <w:tc>
          <w:tcPr>
            <w:tcW w:w="720" w:type="dxa"/>
            <w:shd w:val="clear" w:color="auto" w:fill="FFC000"/>
            <w:vAlign w:val="center"/>
          </w:tcPr>
          <w:p w14:paraId="2C384B01" w14:textId="77777777" w:rsidR="00556033" w:rsidRPr="002C4A82" w:rsidRDefault="00556033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VII.1</w:t>
            </w:r>
          </w:p>
        </w:tc>
        <w:tc>
          <w:tcPr>
            <w:tcW w:w="630" w:type="dxa"/>
            <w:shd w:val="clear" w:color="auto" w:fill="FFC000"/>
            <w:vAlign w:val="center"/>
          </w:tcPr>
          <w:p w14:paraId="06A2432D" w14:textId="18988E6D" w:rsidR="00556033" w:rsidRPr="002C4A82" w:rsidRDefault="00556033" w:rsidP="00556033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MT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4</w:t>
            </w:r>
          </w:p>
        </w:tc>
        <w:tc>
          <w:tcPr>
            <w:tcW w:w="1800" w:type="dxa"/>
            <w:vAlign w:val="center"/>
          </w:tcPr>
          <w:p w14:paraId="19F7D8B6" w14:textId="588591BF" w:rsidR="00556033" w:rsidRPr="002C4A82" w:rsidRDefault="00556033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Elaborarea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unei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politici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parcare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pentru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mobilitate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urban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ă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durabil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ă</w:t>
            </w:r>
            <w:proofErr w:type="spellEnd"/>
          </w:p>
        </w:tc>
        <w:tc>
          <w:tcPr>
            <w:tcW w:w="1440" w:type="dxa"/>
            <w:vAlign w:val="center"/>
          </w:tcPr>
          <w:p w14:paraId="54417CE8" w14:textId="29173C02" w:rsidR="00556033" w:rsidRPr="002C4A82" w:rsidRDefault="00556033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Lipsa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unei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politici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parcare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î</w:t>
            </w: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n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spiritul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dezvolt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ă</w:t>
            </w: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rii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durabile</w:t>
            </w:r>
            <w:proofErr w:type="spellEnd"/>
          </w:p>
        </w:tc>
        <w:tc>
          <w:tcPr>
            <w:tcW w:w="3330" w:type="dxa"/>
          </w:tcPr>
          <w:p w14:paraId="6F61B25C" w14:textId="45C8C29B" w:rsidR="00556033" w:rsidRPr="002C4A82" w:rsidRDefault="00556033" w:rsidP="002C4A8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-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Descurajarea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utiliz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ă</w:t>
            </w:r>
            <w:r w:rsidRPr="002C4A82">
              <w:rPr>
                <w:rFonts w:ascii="Arial" w:eastAsia="Times New Roman" w:hAnsi="Arial" w:cs="Arial"/>
                <w:sz w:val="16"/>
                <w:szCs w:val="16"/>
              </w:rPr>
              <w:t>rii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autovehiculelor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pentru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deplasarile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ne-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esen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ț</w:t>
            </w:r>
            <w:r w:rsidRPr="002C4A82">
              <w:rPr>
                <w:rFonts w:ascii="Arial" w:eastAsia="Times New Roman" w:hAnsi="Arial" w:cs="Arial"/>
                <w:sz w:val="16"/>
                <w:szCs w:val="16"/>
              </w:rPr>
              <w:t>iale</w:t>
            </w:r>
            <w:proofErr w:type="spellEnd"/>
          </w:p>
          <w:p w14:paraId="12046AB6" w14:textId="0CC91399" w:rsidR="00556033" w:rsidRPr="002C4A82" w:rsidRDefault="00556033" w:rsidP="002C4A8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-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Reducerea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num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ă</w:t>
            </w:r>
            <w:r w:rsidRPr="002C4A82">
              <w:rPr>
                <w:rFonts w:ascii="Arial" w:eastAsia="Times New Roman" w:hAnsi="Arial" w:cs="Arial"/>
                <w:sz w:val="16"/>
                <w:szCs w:val="16"/>
              </w:rPr>
              <w:t>rului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de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vehicule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în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c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ă</w:t>
            </w:r>
            <w:r w:rsidRPr="002C4A82">
              <w:rPr>
                <w:rFonts w:ascii="Arial" w:eastAsia="Times New Roman" w:hAnsi="Arial" w:cs="Arial"/>
                <w:sz w:val="16"/>
                <w:szCs w:val="16"/>
              </w:rPr>
              <w:t>utarea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unui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loc de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parcare</w:t>
            </w:r>
            <w:proofErr w:type="spellEnd"/>
          </w:p>
          <w:p w14:paraId="4E7E8230" w14:textId="2E1A57FD" w:rsidR="00556033" w:rsidRPr="002C4A82" w:rsidRDefault="00556033" w:rsidP="002C4A8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-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Reducerea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num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ă</w:t>
            </w:r>
            <w:r w:rsidRPr="002C4A82">
              <w:rPr>
                <w:rFonts w:ascii="Arial" w:eastAsia="Times New Roman" w:hAnsi="Arial" w:cs="Arial"/>
                <w:sz w:val="16"/>
                <w:szCs w:val="16"/>
              </w:rPr>
              <w:t>rului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de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vehicule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parcate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necorespunz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ă</w:t>
            </w:r>
            <w:r w:rsidRPr="002C4A82">
              <w:rPr>
                <w:rFonts w:ascii="Arial" w:eastAsia="Times New Roman" w:hAnsi="Arial" w:cs="Arial"/>
                <w:sz w:val="16"/>
                <w:szCs w:val="16"/>
              </w:rPr>
              <w:t>tor</w:t>
            </w:r>
            <w:proofErr w:type="spellEnd"/>
          </w:p>
          <w:p w14:paraId="66553C82" w14:textId="32C0ECBB" w:rsidR="00556033" w:rsidRPr="002C4A82" w:rsidRDefault="00556033" w:rsidP="002C4A8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-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Echilibrarea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utiliz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ă</w:t>
            </w:r>
            <w:r w:rsidRPr="002C4A82">
              <w:rPr>
                <w:rFonts w:ascii="Arial" w:eastAsia="Times New Roman" w:hAnsi="Arial" w:cs="Arial"/>
                <w:sz w:val="16"/>
                <w:szCs w:val="16"/>
              </w:rPr>
              <w:t>rii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spa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ț</w:t>
            </w:r>
            <w:r w:rsidRPr="002C4A82">
              <w:rPr>
                <w:rFonts w:ascii="Arial" w:eastAsia="Times New Roman" w:hAnsi="Arial" w:cs="Arial"/>
                <w:sz w:val="16"/>
                <w:szCs w:val="16"/>
              </w:rPr>
              <w:t>iului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drumului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pentru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a reduce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domina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ț</w:t>
            </w:r>
            <w:r w:rsidRPr="002C4A82">
              <w:rPr>
                <w:rFonts w:ascii="Arial" w:eastAsia="Times New Roman" w:hAnsi="Arial" w:cs="Arial"/>
                <w:sz w:val="16"/>
                <w:szCs w:val="16"/>
              </w:rPr>
              <w:t>ia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vehiculelor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private</w:t>
            </w:r>
          </w:p>
          <w:p w14:paraId="6EFF3598" w14:textId="77777777" w:rsidR="00556033" w:rsidRPr="002C4A82" w:rsidRDefault="00556033" w:rsidP="002C4A8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-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Reducerea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congestiei</w:t>
            </w:r>
            <w:proofErr w:type="spellEnd"/>
          </w:p>
          <w:p w14:paraId="4FB7F769" w14:textId="6503D5E9" w:rsidR="00556033" w:rsidRPr="002C4A82" w:rsidRDefault="00556033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-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Reducerea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neta</w:t>
            </w:r>
            <w:proofErr w:type="spellEnd"/>
            <w:r w:rsidRPr="002C4A82">
              <w:rPr>
                <w:rFonts w:ascii="ArialMT" w:eastAsia="Times New Roman" w:hAnsi="ArialMT" w:cs="ArialMT"/>
                <w:sz w:val="16"/>
                <w:szCs w:val="16"/>
              </w:rPr>
              <w:t xml:space="preserve"> </w:t>
            </w:r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a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riscului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de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poluare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a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apei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</w:rPr>
              <w:t>ș</w:t>
            </w:r>
            <w:r w:rsidRPr="002C4A82">
              <w:rPr>
                <w:rFonts w:ascii="Arial" w:eastAsia="Times New Roman" w:hAnsi="Arial" w:cs="Arial"/>
                <w:sz w:val="16"/>
                <w:szCs w:val="16"/>
              </w:rPr>
              <w:t>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solului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prin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proiectarea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de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noi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infrastructuri</w:t>
            </w:r>
            <w:proofErr w:type="spellEnd"/>
          </w:p>
        </w:tc>
        <w:tc>
          <w:tcPr>
            <w:tcW w:w="1012" w:type="dxa"/>
            <w:vAlign w:val="center"/>
          </w:tcPr>
          <w:p w14:paraId="5F9B6643" w14:textId="77777777" w:rsidR="00556033" w:rsidRPr="002C4A82" w:rsidRDefault="00556033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100</w:t>
            </w:r>
          </w:p>
        </w:tc>
        <w:tc>
          <w:tcPr>
            <w:tcW w:w="1013" w:type="dxa"/>
            <w:vAlign w:val="center"/>
          </w:tcPr>
          <w:p w14:paraId="67AF007D" w14:textId="77777777" w:rsidR="00556033" w:rsidRPr="002C4A82" w:rsidRDefault="00556033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1012" w:type="dxa"/>
            <w:vAlign w:val="center"/>
          </w:tcPr>
          <w:p w14:paraId="3FB2A7AF" w14:textId="77777777" w:rsidR="00556033" w:rsidRPr="002C4A82" w:rsidRDefault="00556033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743" w:type="dxa"/>
            <w:vAlign w:val="center"/>
          </w:tcPr>
          <w:p w14:paraId="43D7AA1C" w14:textId="77777777" w:rsidR="00556033" w:rsidRPr="002C4A82" w:rsidRDefault="00556033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100</w:t>
            </w:r>
          </w:p>
        </w:tc>
        <w:tc>
          <w:tcPr>
            <w:tcW w:w="1170" w:type="dxa"/>
            <w:vAlign w:val="center"/>
          </w:tcPr>
          <w:p w14:paraId="43A5BD3A" w14:textId="77777777" w:rsidR="00556033" w:rsidRPr="002C4A82" w:rsidRDefault="00556033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POR 2021-2027</w:t>
            </w:r>
          </w:p>
          <w:p w14:paraId="485937BB" w14:textId="77777777" w:rsidR="00556033" w:rsidRPr="002C4A82" w:rsidRDefault="00556033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Buget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local</w:t>
            </w:r>
          </w:p>
        </w:tc>
        <w:tc>
          <w:tcPr>
            <w:tcW w:w="1260" w:type="dxa"/>
            <w:vAlign w:val="center"/>
          </w:tcPr>
          <w:p w14:paraId="21BBDCB9" w14:textId="79060363" w:rsidR="00556033" w:rsidRPr="002C4A82" w:rsidRDefault="00556033" w:rsidP="00556033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</w:t>
            </w:r>
            <w:r w:rsidR="007D6F3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H</w:t>
            </w:r>
          </w:p>
        </w:tc>
      </w:tr>
      <w:tr w:rsidR="00556033" w:rsidRPr="002C4A82" w14:paraId="67549B07" w14:textId="77777777" w:rsidTr="002C4A82">
        <w:tc>
          <w:tcPr>
            <w:tcW w:w="540" w:type="dxa"/>
            <w:shd w:val="clear" w:color="auto" w:fill="FFC000"/>
            <w:vAlign w:val="center"/>
          </w:tcPr>
          <w:p w14:paraId="4DB8417E" w14:textId="72D49377" w:rsidR="00556033" w:rsidRPr="002C4A82" w:rsidRDefault="00556033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5</w:t>
            </w:r>
          </w:p>
        </w:tc>
        <w:tc>
          <w:tcPr>
            <w:tcW w:w="720" w:type="dxa"/>
            <w:shd w:val="clear" w:color="auto" w:fill="FFC000"/>
            <w:vAlign w:val="center"/>
          </w:tcPr>
          <w:p w14:paraId="30B556BE" w14:textId="77777777" w:rsidR="00556033" w:rsidRPr="002C4A82" w:rsidRDefault="00556033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VII.2</w:t>
            </w:r>
          </w:p>
        </w:tc>
        <w:tc>
          <w:tcPr>
            <w:tcW w:w="630" w:type="dxa"/>
            <w:shd w:val="clear" w:color="auto" w:fill="FFC000"/>
            <w:vAlign w:val="center"/>
          </w:tcPr>
          <w:p w14:paraId="37CD73F1" w14:textId="4FFE38D4" w:rsidR="00556033" w:rsidRPr="002C4A82" w:rsidRDefault="00556033" w:rsidP="00556033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MT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5</w:t>
            </w:r>
          </w:p>
        </w:tc>
        <w:tc>
          <w:tcPr>
            <w:tcW w:w="1800" w:type="dxa"/>
            <w:vAlign w:val="center"/>
          </w:tcPr>
          <w:p w14:paraId="5FE5B1E0" w14:textId="44FBBB2F" w:rsidR="00556033" w:rsidRPr="002C4A82" w:rsidRDefault="00556033" w:rsidP="00556033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Introducerea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sistemului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taxare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parcării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09E5C99A" w14:textId="26F8A2F7" w:rsidR="00556033" w:rsidRPr="002C4A82" w:rsidRDefault="007819A7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Reglementarea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necorespunză</w:t>
            </w:r>
            <w:r w:rsidR="00556033"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toare</w:t>
            </w:r>
            <w:proofErr w:type="spellEnd"/>
            <w:r w:rsidR="00556033"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 </w:t>
            </w:r>
            <w:proofErr w:type="spellStart"/>
            <w:r w:rsidR="00556033"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sistemului</w:t>
            </w:r>
            <w:proofErr w:type="spellEnd"/>
            <w:r w:rsidR="00556033"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="00556033"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parcare</w:t>
            </w:r>
            <w:proofErr w:type="spellEnd"/>
            <w:r w:rsidR="00556033"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.</w:t>
            </w:r>
          </w:p>
        </w:tc>
        <w:tc>
          <w:tcPr>
            <w:tcW w:w="3330" w:type="dxa"/>
          </w:tcPr>
          <w:p w14:paraId="4F73C9A6" w14:textId="58F0C20B" w:rsidR="00556033" w:rsidRPr="002C4A82" w:rsidRDefault="00556033" w:rsidP="002C4A8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-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Descurajarea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utiliz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ă</w:t>
            </w:r>
            <w:r w:rsidRPr="002C4A82">
              <w:rPr>
                <w:rFonts w:ascii="Arial" w:eastAsia="Times New Roman" w:hAnsi="Arial" w:cs="Arial"/>
                <w:sz w:val="16"/>
                <w:szCs w:val="16"/>
              </w:rPr>
              <w:t>rii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autovehiculelor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pentru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deplasarile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ne-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esen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ț</w:t>
            </w:r>
            <w:r w:rsidRPr="002C4A82">
              <w:rPr>
                <w:rFonts w:ascii="Arial" w:eastAsia="Times New Roman" w:hAnsi="Arial" w:cs="Arial"/>
                <w:sz w:val="16"/>
                <w:szCs w:val="16"/>
              </w:rPr>
              <w:t>iale</w:t>
            </w:r>
            <w:proofErr w:type="spellEnd"/>
          </w:p>
          <w:p w14:paraId="280BC1B1" w14:textId="6C646C2F" w:rsidR="00556033" w:rsidRPr="002C4A82" w:rsidRDefault="00556033" w:rsidP="002C4A8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-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Reducerea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num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ă</w:t>
            </w:r>
            <w:r w:rsidRPr="002C4A82">
              <w:rPr>
                <w:rFonts w:ascii="Arial" w:eastAsia="Times New Roman" w:hAnsi="Arial" w:cs="Arial"/>
                <w:sz w:val="16"/>
                <w:szCs w:val="16"/>
              </w:rPr>
              <w:t>rului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de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vehicule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în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cautarea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unui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loc de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parcare</w:t>
            </w:r>
            <w:proofErr w:type="spellEnd"/>
          </w:p>
          <w:p w14:paraId="66127BB7" w14:textId="005E4079" w:rsidR="00556033" w:rsidRPr="002C4A82" w:rsidRDefault="007819A7" w:rsidP="002C4A8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</w:rPr>
              <w:t>Reducerea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</w:rPr>
              <w:t>numă</w:t>
            </w:r>
            <w:r w:rsidR="00556033" w:rsidRPr="002C4A82">
              <w:rPr>
                <w:rFonts w:ascii="Arial" w:eastAsia="Times New Roman" w:hAnsi="Arial" w:cs="Arial"/>
                <w:sz w:val="16"/>
                <w:szCs w:val="16"/>
              </w:rPr>
              <w:t>rului</w:t>
            </w:r>
            <w:proofErr w:type="spellEnd"/>
            <w:r w:rsidR="00556033"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de </w:t>
            </w:r>
            <w:proofErr w:type="spellStart"/>
            <w:r w:rsidR="00556033" w:rsidRPr="002C4A82">
              <w:rPr>
                <w:rFonts w:ascii="Arial" w:eastAsia="Times New Roman" w:hAnsi="Arial" w:cs="Arial"/>
                <w:sz w:val="16"/>
                <w:szCs w:val="16"/>
              </w:rPr>
              <w:t>vehicule</w:t>
            </w:r>
            <w:proofErr w:type="spellEnd"/>
            <w:r w:rsidR="00556033"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="00556033" w:rsidRPr="002C4A82">
              <w:rPr>
                <w:rFonts w:ascii="Arial" w:eastAsia="Times New Roman" w:hAnsi="Arial" w:cs="Arial"/>
                <w:sz w:val="16"/>
                <w:szCs w:val="16"/>
              </w:rPr>
              <w:t>parcate</w:t>
            </w:r>
            <w:proofErr w:type="spellEnd"/>
            <w:r w:rsidR="00556033"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="00556033" w:rsidRPr="002C4A82">
              <w:rPr>
                <w:rFonts w:ascii="Arial" w:eastAsia="Times New Roman" w:hAnsi="Arial" w:cs="Arial"/>
                <w:sz w:val="16"/>
                <w:szCs w:val="16"/>
              </w:rPr>
              <w:t>necorespunz</w:t>
            </w:r>
            <w:r w:rsidR="00556033">
              <w:rPr>
                <w:rFonts w:ascii="Arial" w:eastAsia="Times New Roman" w:hAnsi="Arial" w:cs="Arial"/>
                <w:sz w:val="16"/>
                <w:szCs w:val="16"/>
              </w:rPr>
              <w:t>ă</w:t>
            </w:r>
            <w:r w:rsidR="00556033" w:rsidRPr="002C4A82">
              <w:rPr>
                <w:rFonts w:ascii="Arial" w:eastAsia="Times New Roman" w:hAnsi="Arial" w:cs="Arial"/>
                <w:sz w:val="16"/>
                <w:szCs w:val="16"/>
              </w:rPr>
              <w:t>tor</w:t>
            </w:r>
            <w:proofErr w:type="spellEnd"/>
          </w:p>
          <w:p w14:paraId="6E210234" w14:textId="54B87AA2" w:rsidR="00556033" w:rsidRPr="002C4A82" w:rsidRDefault="00556033" w:rsidP="002C4A8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-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Echilibrarea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utiliz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ă</w:t>
            </w:r>
            <w:r w:rsidRPr="002C4A82">
              <w:rPr>
                <w:rFonts w:ascii="Arial" w:eastAsia="Times New Roman" w:hAnsi="Arial" w:cs="Arial"/>
                <w:sz w:val="16"/>
                <w:szCs w:val="16"/>
              </w:rPr>
              <w:t>rii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spa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ț</w:t>
            </w:r>
            <w:r w:rsidRPr="002C4A82">
              <w:rPr>
                <w:rFonts w:ascii="Arial" w:eastAsia="Times New Roman" w:hAnsi="Arial" w:cs="Arial"/>
                <w:sz w:val="16"/>
                <w:szCs w:val="16"/>
              </w:rPr>
              <w:t>iului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drumului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pentru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a reduce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domina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ț</w:t>
            </w:r>
            <w:r w:rsidRPr="002C4A82">
              <w:rPr>
                <w:rFonts w:ascii="Arial" w:eastAsia="Times New Roman" w:hAnsi="Arial" w:cs="Arial"/>
                <w:sz w:val="16"/>
                <w:szCs w:val="16"/>
              </w:rPr>
              <w:t>ia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vehiculelor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private</w:t>
            </w:r>
          </w:p>
          <w:p w14:paraId="035E8639" w14:textId="77777777" w:rsidR="00556033" w:rsidRPr="002C4A82" w:rsidRDefault="00556033" w:rsidP="002C4A8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-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Reducerea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congestiei</w:t>
            </w:r>
            <w:proofErr w:type="spellEnd"/>
          </w:p>
          <w:p w14:paraId="5C4FD999" w14:textId="38563613" w:rsidR="00556033" w:rsidRPr="002C4A82" w:rsidRDefault="00556033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-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Reducerea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neta</w:t>
            </w:r>
            <w:proofErr w:type="spellEnd"/>
            <w:r w:rsidRPr="002C4A82">
              <w:rPr>
                <w:rFonts w:ascii="ArialMT" w:eastAsia="Times New Roman" w:hAnsi="ArialMT" w:cs="ArialMT"/>
                <w:sz w:val="16"/>
                <w:szCs w:val="16"/>
              </w:rPr>
              <w:t xml:space="preserve"> </w:t>
            </w:r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a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riscului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de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poluare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a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apei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</w:rPr>
              <w:t>ș</w:t>
            </w:r>
            <w:r w:rsidRPr="002C4A82">
              <w:rPr>
                <w:rFonts w:ascii="Arial" w:eastAsia="Times New Roman" w:hAnsi="Arial" w:cs="Arial"/>
                <w:sz w:val="16"/>
                <w:szCs w:val="16"/>
              </w:rPr>
              <w:t>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solului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prin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proiectarea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de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noi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infrastructuri</w:t>
            </w:r>
            <w:proofErr w:type="spellEnd"/>
          </w:p>
        </w:tc>
        <w:tc>
          <w:tcPr>
            <w:tcW w:w="1012" w:type="dxa"/>
            <w:vAlign w:val="center"/>
          </w:tcPr>
          <w:p w14:paraId="7E5BB8D1" w14:textId="77777777" w:rsidR="00556033" w:rsidRPr="002C4A82" w:rsidRDefault="00556033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40</w:t>
            </w:r>
          </w:p>
        </w:tc>
        <w:tc>
          <w:tcPr>
            <w:tcW w:w="1013" w:type="dxa"/>
            <w:vAlign w:val="center"/>
          </w:tcPr>
          <w:p w14:paraId="1FCE1BE5" w14:textId="6FA86AA4" w:rsidR="00556033" w:rsidRPr="002C4A82" w:rsidRDefault="00556033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40</w:t>
            </w:r>
          </w:p>
        </w:tc>
        <w:tc>
          <w:tcPr>
            <w:tcW w:w="1012" w:type="dxa"/>
            <w:vAlign w:val="center"/>
          </w:tcPr>
          <w:p w14:paraId="4110DE4F" w14:textId="77777777" w:rsidR="00556033" w:rsidRPr="002C4A82" w:rsidRDefault="00556033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743" w:type="dxa"/>
            <w:vAlign w:val="center"/>
          </w:tcPr>
          <w:p w14:paraId="3F2D466E" w14:textId="1E915FE9" w:rsidR="00556033" w:rsidRPr="002C4A82" w:rsidRDefault="00556033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80</w:t>
            </w:r>
          </w:p>
        </w:tc>
        <w:tc>
          <w:tcPr>
            <w:tcW w:w="1170" w:type="dxa"/>
            <w:vAlign w:val="center"/>
          </w:tcPr>
          <w:p w14:paraId="46F3B99C" w14:textId="77777777" w:rsidR="00556033" w:rsidRPr="002C4A82" w:rsidRDefault="00556033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POR 2021-2027</w:t>
            </w:r>
          </w:p>
          <w:p w14:paraId="0F2472BC" w14:textId="77777777" w:rsidR="00556033" w:rsidRPr="002C4A82" w:rsidRDefault="00556033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Buget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local</w:t>
            </w:r>
          </w:p>
        </w:tc>
        <w:tc>
          <w:tcPr>
            <w:tcW w:w="1260" w:type="dxa"/>
            <w:vAlign w:val="center"/>
          </w:tcPr>
          <w:p w14:paraId="045260B4" w14:textId="453486C9" w:rsidR="00556033" w:rsidRPr="002C4A82" w:rsidRDefault="00556033" w:rsidP="00556033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</w:t>
            </w:r>
            <w:r w:rsidR="007D6F3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H</w:t>
            </w:r>
          </w:p>
        </w:tc>
      </w:tr>
      <w:tr w:rsidR="00556033" w:rsidRPr="002C4A82" w14:paraId="6AC2B028" w14:textId="77777777" w:rsidTr="002C4A82">
        <w:tc>
          <w:tcPr>
            <w:tcW w:w="540" w:type="dxa"/>
            <w:shd w:val="clear" w:color="auto" w:fill="FFC000"/>
            <w:vAlign w:val="center"/>
          </w:tcPr>
          <w:p w14:paraId="33CC39E1" w14:textId="55A1BA84" w:rsidR="00556033" w:rsidRPr="002C4A82" w:rsidRDefault="00556033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6</w:t>
            </w:r>
          </w:p>
        </w:tc>
        <w:tc>
          <w:tcPr>
            <w:tcW w:w="720" w:type="dxa"/>
            <w:shd w:val="clear" w:color="auto" w:fill="FFC000"/>
            <w:vAlign w:val="center"/>
          </w:tcPr>
          <w:p w14:paraId="3CD53A84" w14:textId="77777777" w:rsidR="00556033" w:rsidRPr="002C4A82" w:rsidRDefault="00556033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VII.3</w:t>
            </w:r>
          </w:p>
        </w:tc>
        <w:tc>
          <w:tcPr>
            <w:tcW w:w="630" w:type="dxa"/>
            <w:shd w:val="clear" w:color="auto" w:fill="FFC000"/>
            <w:vAlign w:val="center"/>
          </w:tcPr>
          <w:p w14:paraId="5B32A242" w14:textId="35333030" w:rsidR="00556033" w:rsidRPr="002C4A82" w:rsidRDefault="00556033" w:rsidP="00556033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MT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6</w:t>
            </w:r>
          </w:p>
        </w:tc>
        <w:tc>
          <w:tcPr>
            <w:tcW w:w="1800" w:type="dxa"/>
            <w:vAlign w:val="center"/>
          </w:tcPr>
          <w:p w14:paraId="4087A2AE" w14:textId="793A4146" w:rsidR="00556033" w:rsidRPr="002C4A82" w:rsidRDefault="00556033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Construirea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parcări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mare capacitate (supra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şi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subterane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)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dotarea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cu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sta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ț</w:t>
            </w: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î</w:t>
            </w: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nc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ă</w:t>
            </w: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rcare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pentru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vehicule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electrice</w:t>
            </w:r>
            <w:proofErr w:type="spellEnd"/>
          </w:p>
        </w:tc>
        <w:tc>
          <w:tcPr>
            <w:tcW w:w="1440" w:type="dxa"/>
            <w:vAlign w:val="center"/>
          </w:tcPr>
          <w:p w14:paraId="2E78CBD9" w14:textId="77777777" w:rsidR="00556033" w:rsidRPr="002C4A82" w:rsidRDefault="00556033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Lipsa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locurilor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parcare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.</w:t>
            </w:r>
          </w:p>
        </w:tc>
        <w:tc>
          <w:tcPr>
            <w:tcW w:w="3330" w:type="dxa"/>
          </w:tcPr>
          <w:p w14:paraId="6B31071E" w14:textId="707293B6" w:rsidR="00556033" w:rsidRPr="002C4A82" w:rsidRDefault="00556033" w:rsidP="002C4A8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-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Reducerea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num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ă</w:t>
            </w:r>
            <w:r w:rsidRPr="002C4A82">
              <w:rPr>
                <w:rFonts w:ascii="Arial" w:eastAsia="Times New Roman" w:hAnsi="Arial" w:cs="Arial"/>
                <w:sz w:val="16"/>
                <w:szCs w:val="16"/>
              </w:rPr>
              <w:t>rului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de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vehicule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în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cautarea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unui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loc de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parcare</w:t>
            </w:r>
            <w:proofErr w:type="spellEnd"/>
          </w:p>
          <w:p w14:paraId="52EAE815" w14:textId="7BEF2A55" w:rsidR="00556033" w:rsidRPr="002C4A82" w:rsidRDefault="00556033" w:rsidP="002C4A8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-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Reducerea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num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ă</w:t>
            </w:r>
            <w:r w:rsidRPr="002C4A82">
              <w:rPr>
                <w:rFonts w:ascii="Arial" w:eastAsia="Times New Roman" w:hAnsi="Arial" w:cs="Arial"/>
                <w:sz w:val="16"/>
                <w:szCs w:val="16"/>
              </w:rPr>
              <w:t>rului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de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vehicule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parcate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necorespunzator</w:t>
            </w:r>
            <w:proofErr w:type="spellEnd"/>
          </w:p>
          <w:p w14:paraId="18D653E9" w14:textId="0B5119A5" w:rsidR="00556033" w:rsidRPr="002C4A82" w:rsidRDefault="00556033" w:rsidP="002C4A8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-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Echilibrarea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utiliz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ă</w:t>
            </w:r>
            <w:r w:rsidRPr="002C4A82">
              <w:rPr>
                <w:rFonts w:ascii="Arial" w:eastAsia="Times New Roman" w:hAnsi="Arial" w:cs="Arial"/>
                <w:sz w:val="16"/>
                <w:szCs w:val="16"/>
              </w:rPr>
              <w:t>rii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spa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ț</w:t>
            </w:r>
            <w:r w:rsidRPr="002C4A82">
              <w:rPr>
                <w:rFonts w:ascii="Arial" w:eastAsia="Times New Roman" w:hAnsi="Arial" w:cs="Arial"/>
                <w:sz w:val="16"/>
                <w:szCs w:val="16"/>
              </w:rPr>
              <w:t>iului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drumului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pentru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a reduce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domina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ț</w:t>
            </w:r>
            <w:r w:rsidRPr="002C4A82">
              <w:rPr>
                <w:rFonts w:ascii="Arial" w:eastAsia="Times New Roman" w:hAnsi="Arial" w:cs="Arial"/>
                <w:sz w:val="16"/>
                <w:szCs w:val="16"/>
              </w:rPr>
              <w:t>ia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vehiculelor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private</w:t>
            </w:r>
          </w:p>
          <w:p w14:paraId="715DC2CB" w14:textId="77777777" w:rsidR="00556033" w:rsidRPr="002C4A82" w:rsidRDefault="00556033" w:rsidP="002C4A8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C4A82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 xml:space="preserve">-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Reducerea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congestiei</w:t>
            </w:r>
            <w:proofErr w:type="spellEnd"/>
          </w:p>
          <w:p w14:paraId="3506EBF2" w14:textId="75AD9203" w:rsidR="00556033" w:rsidRPr="002C4A82" w:rsidRDefault="00556033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-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Reducerea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net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ă</w:t>
            </w:r>
            <w:proofErr w:type="spellEnd"/>
            <w:r w:rsidRPr="002C4A82">
              <w:rPr>
                <w:rFonts w:ascii="ArialMT" w:eastAsia="Times New Roman" w:hAnsi="ArialMT" w:cs="ArialMT"/>
                <w:sz w:val="16"/>
                <w:szCs w:val="16"/>
              </w:rPr>
              <w:t xml:space="preserve"> </w:t>
            </w:r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a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riscului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de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poluare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a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apei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</w:rPr>
              <w:t>ș</w:t>
            </w:r>
            <w:r w:rsidRPr="002C4A82">
              <w:rPr>
                <w:rFonts w:ascii="Arial" w:eastAsia="Times New Roman" w:hAnsi="Arial" w:cs="Arial"/>
                <w:sz w:val="16"/>
                <w:szCs w:val="16"/>
              </w:rPr>
              <w:t>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solului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prin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proiectarea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de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noi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infrastructuri</w:t>
            </w:r>
            <w:proofErr w:type="spellEnd"/>
          </w:p>
        </w:tc>
        <w:tc>
          <w:tcPr>
            <w:tcW w:w="1012" w:type="dxa"/>
            <w:vAlign w:val="center"/>
          </w:tcPr>
          <w:p w14:paraId="659662AD" w14:textId="10C3C178" w:rsidR="00556033" w:rsidRPr="002C4A82" w:rsidRDefault="00F86719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lastRenderedPageBreak/>
              <w:t>0</w:t>
            </w:r>
          </w:p>
        </w:tc>
        <w:tc>
          <w:tcPr>
            <w:tcW w:w="1013" w:type="dxa"/>
            <w:vAlign w:val="center"/>
          </w:tcPr>
          <w:p w14:paraId="555476CA" w14:textId="2F9B5484" w:rsidR="00556033" w:rsidRPr="002C4A82" w:rsidRDefault="00F86719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640</w:t>
            </w:r>
          </w:p>
        </w:tc>
        <w:tc>
          <w:tcPr>
            <w:tcW w:w="1012" w:type="dxa"/>
            <w:vAlign w:val="center"/>
          </w:tcPr>
          <w:p w14:paraId="245E0B76" w14:textId="070D181F" w:rsidR="00556033" w:rsidRPr="002C4A82" w:rsidRDefault="00F86719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640</w:t>
            </w:r>
          </w:p>
        </w:tc>
        <w:tc>
          <w:tcPr>
            <w:tcW w:w="743" w:type="dxa"/>
            <w:vAlign w:val="center"/>
          </w:tcPr>
          <w:p w14:paraId="46EA6CCF" w14:textId="1FCAF13B" w:rsidR="00556033" w:rsidRPr="002C4A82" w:rsidRDefault="00F86719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1280</w:t>
            </w:r>
          </w:p>
        </w:tc>
        <w:tc>
          <w:tcPr>
            <w:tcW w:w="1170" w:type="dxa"/>
            <w:vAlign w:val="center"/>
          </w:tcPr>
          <w:p w14:paraId="2A5D0ADB" w14:textId="401EBC29" w:rsidR="00556033" w:rsidRPr="002C4A82" w:rsidRDefault="00F86719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Fonduri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europene</w:t>
            </w:r>
            <w:proofErr w:type="spellEnd"/>
          </w:p>
          <w:p w14:paraId="4E763C3D" w14:textId="77777777" w:rsidR="00556033" w:rsidRPr="002C4A82" w:rsidRDefault="00556033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Buget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local</w:t>
            </w:r>
          </w:p>
          <w:p w14:paraId="28F1D158" w14:textId="77777777" w:rsidR="00556033" w:rsidRPr="002C4A82" w:rsidRDefault="00556033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Alte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surse</w:t>
            </w:r>
            <w:proofErr w:type="spellEnd"/>
          </w:p>
        </w:tc>
        <w:tc>
          <w:tcPr>
            <w:tcW w:w="1260" w:type="dxa"/>
            <w:vAlign w:val="center"/>
          </w:tcPr>
          <w:p w14:paraId="5FF8E6FF" w14:textId="741AFCB1" w:rsidR="00556033" w:rsidRPr="002C4A82" w:rsidRDefault="00556033" w:rsidP="00F8671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</w:t>
            </w:r>
            <w:r w:rsidR="007D6F3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</w:t>
            </w:r>
            <w:r w:rsidR="00F86719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H</w:t>
            </w:r>
          </w:p>
        </w:tc>
      </w:tr>
      <w:tr w:rsidR="00556033" w:rsidRPr="002C4A82" w14:paraId="4A525A3C" w14:textId="77777777" w:rsidTr="002C4A8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54C5C1F" w14:textId="549F3EA8" w:rsidR="00556033" w:rsidRPr="002C4A82" w:rsidRDefault="00556033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3D76F1D8" w14:textId="7C338A9E" w:rsidR="00556033" w:rsidRPr="002C4A82" w:rsidRDefault="00556033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VII.4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1728CA7B" w14:textId="6059DC90" w:rsidR="00556033" w:rsidRPr="002C4A82" w:rsidRDefault="00556033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MT7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C9073" w14:textId="726F623E" w:rsidR="00556033" w:rsidRPr="002C4A82" w:rsidRDefault="00556033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Reglementarea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sistemului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transport "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park&amp;ride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"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E555C" w14:textId="545FE4E3" w:rsidR="00556033" w:rsidRPr="002C4A82" w:rsidRDefault="00556033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Lipsa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facilit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ăț</w:t>
            </w: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ilor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parcare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la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intr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ă</w:t>
            </w: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rile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î</w:t>
            </w: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n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ora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pentru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traficul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penetratie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</w:t>
            </w: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promovarea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TP.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ECCD5" w14:textId="7376566C" w:rsidR="00556033" w:rsidRPr="002C4A82" w:rsidRDefault="00556033" w:rsidP="002C4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-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Fluidizarea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traficului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î</w:t>
            </w:r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n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interiorul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orasului</w:t>
            </w:r>
            <w:proofErr w:type="spellEnd"/>
          </w:p>
          <w:p w14:paraId="17250C01" w14:textId="76A3AFAE" w:rsidR="00556033" w:rsidRPr="002C4A82" w:rsidRDefault="00556033" w:rsidP="002C4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-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Dezvoltarea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ș</w:t>
            </w:r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promovarea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TP</w:t>
            </w:r>
          </w:p>
          <w:p w14:paraId="034A4953" w14:textId="4BC69003" w:rsidR="00556033" w:rsidRPr="002C4A82" w:rsidRDefault="00556033" w:rsidP="002C4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-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Cre</w:t>
            </w:r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ș</w:t>
            </w:r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terea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num</w:t>
            </w:r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ă</w:t>
            </w:r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rului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de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c</w:t>
            </w:r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ă</w:t>
            </w:r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l</w:t>
            </w:r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ă</w:t>
            </w:r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tori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din TP</w:t>
            </w:r>
          </w:p>
          <w:p w14:paraId="53EBA927" w14:textId="77777777" w:rsidR="00556033" w:rsidRPr="002C4A82" w:rsidRDefault="00556033" w:rsidP="002C4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-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Reducerea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costurilor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de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operare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a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vehiculelor</w:t>
            </w:r>
            <w:proofErr w:type="spellEnd"/>
          </w:p>
          <w:p w14:paraId="12C51943" w14:textId="5876CFD3" w:rsidR="00556033" w:rsidRPr="002C4A82" w:rsidRDefault="00556033" w:rsidP="002C4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-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Reducerea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emisiilor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de CO</w:t>
            </w:r>
            <w:r w:rsidRPr="002C4A82">
              <w:rPr>
                <w:rFonts w:ascii="Arial" w:hAnsi="Arial" w:cs="Arial"/>
                <w:kern w:val="1"/>
                <w:sz w:val="16"/>
                <w:szCs w:val="16"/>
                <w:vertAlign w:val="subscript"/>
                <w:lang w:bidi="hi-IN"/>
              </w:rPr>
              <w:t>2</w:t>
            </w:r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, NO</w:t>
            </w:r>
            <w:r w:rsidRPr="002C4A82">
              <w:rPr>
                <w:rFonts w:ascii="Arial" w:hAnsi="Arial" w:cs="Arial"/>
                <w:kern w:val="1"/>
                <w:sz w:val="16"/>
                <w:szCs w:val="16"/>
                <w:vertAlign w:val="subscript"/>
                <w:lang w:bidi="hi-IN"/>
              </w:rPr>
              <w:t>x</w:t>
            </w:r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, VOC, PM10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î</w:t>
            </w:r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n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ora</w:t>
            </w:r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ș</w:t>
            </w:r>
            <w:proofErr w:type="spellEnd"/>
          </w:p>
          <w:p w14:paraId="2E66CC86" w14:textId="5B34D86E" w:rsidR="00556033" w:rsidRPr="002C4A82" w:rsidRDefault="00556033" w:rsidP="002C4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-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Reducerea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nivelului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de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zgomot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</w:t>
            </w:r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vibra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ț</w:t>
            </w:r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ii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î</w:t>
            </w:r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n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ora</w:t>
            </w:r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ș</w:t>
            </w:r>
            <w:proofErr w:type="spellEnd"/>
          </w:p>
          <w:p w14:paraId="5BCD6C22" w14:textId="17FC7C6C" w:rsidR="00556033" w:rsidRPr="002C4A82" w:rsidRDefault="00556033" w:rsidP="002C4A8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-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Reducerea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num</w:t>
            </w:r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ă</w:t>
            </w:r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rului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de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accidente</w:t>
            </w:r>
            <w:proofErr w:type="spellEnd"/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A39A7" w14:textId="5E08A127" w:rsidR="00556033" w:rsidRPr="002C4A82" w:rsidRDefault="00556033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2ABAF" w14:textId="0C1B50A7" w:rsidR="00556033" w:rsidRPr="002C4A82" w:rsidRDefault="00556033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147B2" w14:textId="0EF1D756" w:rsidR="00556033" w:rsidRPr="002C4A82" w:rsidRDefault="00556033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1000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83986" w14:textId="6EDEA859" w:rsidR="00556033" w:rsidRPr="002C4A82" w:rsidRDefault="00556033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1000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3BCEC" w14:textId="6EED61AE" w:rsidR="00556033" w:rsidRPr="002C4A82" w:rsidRDefault="00556033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Fonduri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europene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Buget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local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36B25" w14:textId="6D908825" w:rsidR="00556033" w:rsidRPr="002C4A82" w:rsidRDefault="00556033" w:rsidP="00243CD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</w:t>
            </w:r>
            <w:r w:rsidR="007D6F3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</w:t>
            </w:r>
            <w:r w:rsidR="00243CD9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H</w:t>
            </w:r>
          </w:p>
        </w:tc>
      </w:tr>
      <w:tr w:rsidR="00243CD9" w:rsidRPr="002C4A82" w14:paraId="6634E17F" w14:textId="77777777" w:rsidTr="002C4A8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900CCDE" w14:textId="15BBC27F" w:rsidR="00243CD9" w:rsidRPr="002C4A82" w:rsidRDefault="00243CD9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5EC043C7" w14:textId="5F213131" w:rsidR="00243CD9" w:rsidRPr="002C4A82" w:rsidRDefault="00243CD9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VIII.5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10F50F0C" w14:textId="17690157" w:rsidR="00243CD9" w:rsidRPr="002C4A82" w:rsidRDefault="00243CD9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MT8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F0C76" w14:textId="29633DCE" w:rsidR="00243CD9" w:rsidRPr="00243CD9" w:rsidRDefault="00243CD9" w:rsidP="002C4A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</w:t>
            </w:r>
            <w:r w:rsidRPr="00243CD9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mp</w:t>
            </w:r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lasarea</w:t>
            </w:r>
            <w:proofErr w:type="spellEnd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indicatoare</w:t>
            </w:r>
            <w:proofErr w:type="spellEnd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rutiere</w:t>
            </w:r>
            <w:proofErr w:type="spellEnd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ş</w:t>
            </w:r>
            <w:r w:rsidRPr="00243CD9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  <w:r w:rsidRPr="00243CD9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43CD9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realizarea</w:t>
            </w:r>
            <w:proofErr w:type="spellEnd"/>
            <w:r w:rsidRPr="00243CD9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243CD9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marcaj</w:t>
            </w:r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</w:t>
            </w:r>
            <w:proofErr w:type="spellEnd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rutiere</w:t>
            </w:r>
            <w:proofErr w:type="spellEnd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7819A7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î</w:t>
            </w:r>
            <w:r w:rsidRPr="00243CD9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n</w:t>
            </w:r>
            <w:proofErr w:type="spellEnd"/>
            <w:r w:rsidRPr="00243CD9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43CD9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zonele</w:t>
            </w:r>
            <w:proofErr w:type="spellEnd"/>
            <w:r w:rsidRPr="00243CD9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din care </w:t>
            </w:r>
            <w:proofErr w:type="spellStart"/>
            <w:r w:rsidRPr="00243CD9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acestea</w:t>
            </w:r>
            <w:proofErr w:type="spellEnd"/>
            <w:r w:rsidRPr="00243CD9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43CD9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lipsesc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DE130" w14:textId="7FF3C22B" w:rsidR="00243CD9" w:rsidRPr="002C4A82" w:rsidRDefault="007819A7" w:rsidP="00243CD9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Lipsa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indicatoare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ş</w:t>
            </w:r>
            <w:r w:rsidR="00243CD9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  <w:r w:rsidR="00243CD9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243CD9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marcaje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rutiere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din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multe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zone ale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oraş</w:t>
            </w:r>
            <w:r w:rsidR="00243CD9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ului</w:t>
            </w:r>
            <w:proofErr w:type="spellEnd"/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509AF" w14:textId="77777777" w:rsidR="00243CD9" w:rsidRPr="002C4A82" w:rsidRDefault="00243CD9" w:rsidP="00EC1AD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-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Reducerea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impactului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negativ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al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sistemului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de transport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asupra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sǎnǎtǎții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siguranței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</w:rPr>
              <w:t>ș</w:t>
            </w:r>
            <w:r w:rsidRPr="002C4A82">
              <w:rPr>
                <w:rFonts w:ascii="Arial" w:eastAsia="Times New Roman" w:hAnsi="Arial" w:cs="Arial"/>
                <w:sz w:val="16"/>
                <w:szCs w:val="16"/>
              </w:rPr>
              <w:t>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securitǎții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cetǎțenilor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îndeosebi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a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celor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mai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vulnerabili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  <w:p w14:paraId="26515CFC" w14:textId="77777777" w:rsidR="00243CD9" w:rsidRPr="002C4A82" w:rsidRDefault="00243CD9" w:rsidP="00EC1AD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-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Reducerea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congestiei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  <w:p w14:paraId="4ED4AB81" w14:textId="49D6756E" w:rsidR="00243CD9" w:rsidRPr="002C4A82" w:rsidRDefault="00243CD9" w:rsidP="002C4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-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Imbunătăţirea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siguranţei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rutiere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44F20" w14:textId="69E374BE" w:rsidR="00243CD9" w:rsidRPr="002C4A82" w:rsidRDefault="00243CD9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45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C619B" w14:textId="5602986E" w:rsidR="00243CD9" w:rsidRPr="002C4A82" w:rsidRDefault="00243CD9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45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94F21" w14:textId="3C9E9405" w:rsidR="00243CD9" w:rsidRPr="002C4A82" w:rsidRDefault="00243CD9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D53F7" w14:textId="2AA15869" w:rsidR="00243CD9" w:rsidRPr="002C4A82" w:rsidRDefault="00243CD9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90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B26AA" w14:textId="0AC990C2" w:rsidR="00243CD9" w:rsidRPr="002C4A82" w:rsidRDefault="00243CD9" w:rsidP="002C4A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Buget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local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70C05" w14:textId="62CBC51B" w:rsidR="00243CD9" w:rsidRPr="002C4A82" w:rsidRDefault="00243CD9" w:rsidP="00243CD9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</w:t>
            </w:r>
            <w:r w:rsidR="007D6F3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H</w:t>
            </w:r>
          </w:p>
        </w:tc>
      </w:tr>
    </w:tbl>
    <w:p w14:paraId="49ECE179" w14:textId="77777777" w:rsidR="002C4A82" w:rsidRPr="002C4A82" w:rsidRDefault="002C4A82" w:rsidP="002C4A82">
      <w:pPr>
        <w:widowControl w:val="0"/>
        <w:suppressAutoHyphens/>
        <w:spacing w:after="0" w:line="240" w:lineRule="auto"/>
        <w:rPr>
          <w:rFonts w:ascii="Arial" w:hAnsi="Arial" w:cs="Mangal"/>
          <w:kern w:val="1"/>
          <w:sz w:val="20"/>
          <w:szCs w:val="24"/>
          <w:lang w:eastAsia="zh-CN" w:bidi="hi-IN"/>
        </w:rPr>
      </w:pPr>
    </w:p>
    <w:p w14:paraId="1F92AADD" w14:textId="77777777" w:rsidR="002C4A82" w:rsidRPr="002C4A82" w:rsidRDefault="002C4A82" w:rsidP="002C4A82">
      <w:pPr>
        <w:widowControl w:val="0"/>
        <w:suppressAutoHyphens/>
        <w:spacing w:after="0" w:line="240" w:lineRule="auto"/>
        <w:rPr>
          <w:rFonts w:ascii="Arial" w:hAnsi="Arial" w:cs="Mangal"/>
          <w:kern w:val="1"/>
          <w:sz w:val="20"/>
          <w:szCs w:val="24"/>
          <w:lang w:eastAsia="zh-CN" w:bidi="hi-IN"/>
        </w:rPr>
      </w:pPr>
    </w:p>
    <w:p w14:paraId="75995AE0" w14:textId="52BBF2EE" w:rsidR="00362A51" w:rsidRDefault="0054223C" w:rsidP="00B727FE">
      <w:pPr>
        <w:pStyle w:val="Titlu2"/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</w:pPr>
      <w:bookmarkStart w:id="34" w:name="_Toc96426660"/>
      <w:r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t>II.</w:t>
      </w:r>
      <w:r w:rsidR="00B727FE" w:rsidRPr="00556C7D"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t xml:space="preserve">2.6 </w:t>
      </w:r>
      <w:r w:rsidR="00362A51" w:rsidRPr="00556C7D"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t xml:space="preserve">Zonele cu nivel ridicat de complexitate (zone centrale protejate, zone logistice, poli ocazionali de atragere/generare trafic, zone </w:t>
      </w:r>
      <w:proofErr w:type="spellStart"/>
      <w:r w:rsidR="00362A51" w:rsidRPr="00556C7D"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t>intermodale</w:t>
      </w:r>
      <w:proofErr w:type="spellEnd"/>
      <w:r w:rsidR="00362A51" w:rsidRPr="00556C7D"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t>-g</w:t>
      </w:r>
      <w:r w:rsidR="002C4A82"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t>ă</w:t>
      </w:r>
      <w:r w:rsidR="00362A51" w:rsidRPr="00556C7D"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t>ri)</w:t>
      </w:r>
      <w:bookmarkEnd w:id="34"/>
    </w:p>
    <w:p w14:paraId="76E39DD9" w14:textId="77777777" w:rsidR="002C4A82" w:rsidRPr="002C4A82" w:rsidRDefault="002C4A82" w:rsidP="002C4A82">
      <w:pPr>
        <w:rPr>
          <w:lang w:eastAsia="zh-CN"/>
        </w:rPr>
      </w:pPr>
      <w:r w:rsidRPr="002C4A82">
        <w:rPr>
          <w:lang w:eastAsia="zh-CN"/>
        </w:rPr>
        <w:t xml:space="preserve">Nu </w:t>
      </w:r>
      <w:proofErr w:type="spellStart"/>
      <w:r w:rsidRPr="002C4A82">
        <w:rPr>
          <w:lang w:eastAsia="zh-CN"/>
        </w:rPr>
        <w:t>există</w:t>
      </w:r>
      <w:proofErr w:type="spellEnd"/>
      <w:r w:rsidRPr="002C4A82">
        <w:rPr>
          <w:lang w:eastAsia="zh-CN"/>
        </w:rPr>
        <w:t xml:space="preserve"> </w:t>
      </w:r>
      <w:proofErr w:type="spellStart"/>
      <w:r w:rsidRPr="002C4A82">
        <w:rPr>
          <w:lang w:eastAsia="zh-CN"/>
        </w:rPr>
        <w:t>proiecte</w:t>
      </w:r>
      <w:proofErr w:type="spellEnd"/>
      <w:r w:rsidRPr="002C4A82">
        <w:rPr>
          <w:lang w:eastAsia="zh-CN"/>
        </w:rPr>
        <w:t xml:space="preserve"> </w:t>
      </w:r>
      <w:proofErr w:type="spellStart"/>
      <w:r w:rsidRPr="002C4A82">
        <w:rPr>
          <w:lang w:eastAsia="zh-CN"/>
        </w:rPr>
        <w:t>propuse</w:t>
      </w:r>
      <w:proofErr w:type="spellEnd"/>
      <w:r w:rsidRPr="002C4A82">
        <w:rPr>
          <w:lang w:eastAsia="zh-CN"/>
        </w:rPr>
        <w:t xml:space="preserve"> </w:t>
      </w:r>
      <w:proofErr w:type="spellStart"/>
      <w:r w:rsidRPr="002C4A82">
        <w:rPr>
          <w:lang w:eastAsia="zh-CN"/>
        </w:rPr>
        <w:t>pentru</w:t>
      </w:r>
      <w:proofErr w:type="spellEnd"/>
      <w:r w:rsidRPr="002C4A82">
        <w:rPr>
          <w:lang w:eastAsia="zh-CN"/>
        </w:rPr>
        <w:t xml:space="preserve"> </w:t>
      </w:r>
      <w:proofErr w:type="spellStart"/>
      <w:r w:rsidRPr="002C4A82">
        <w:rPr>
          <w:lang w:eastAsia="zh-CN"/>
        </w:rPr>
        <w:t>perioada</w:t>
      </w:r>
      <w:proofErr w:type="spellEnd"/>
      <w:r w:rsidRPr="002C4A82">
        <w:rPr>
          <w:lang w:eastAsia="zh-CN"/>
        </w:rPr>
        <w:t xml:space="preserve"> </w:t>
      </w:r>
      <w:proofErr w:type="spellStart"/>
      <w:r w:rsidRPr="002C4A82">
        <w:rPr>
          <w:lang w:eastAsia="zh-CN"/>
        </w:rPr>
        <w:t>acoperită</w:t>
      </w:r>
      <w:proofErr w:type="spellEnd"/>
      <w:r w:rsidRPr="002C4A82">
        <w:rPr>
          <w:lang w:eastAsia="zh-CN"/>
        </w:rPr>
        <w:t xml:space="preserve"> de </w:t>
      </w:r>
      <w:proofErr w:type="spellStart"/>
      <w:r w:rsidRPr="002C4A82">
        <w:rPr>
          <w:lang w:eastAsia="zh-CN"/>
        </w:rPr>
        <w:t>acest</w:t>
      </w:r>
      <w:proofErr w:type="spellEnd"/>
      <w:r w:rsidRPr="002C4A82">
        <w:rPr>
          <w:lang w:eastAsia="zh-CN"/>
        </w:rPr>
        <w:t xml:space="preserve"> Plan de </w:t>
      </w:r>
      <w:proofErr w:type="spellStart"/>
      <w:r w:rsidRPr="002C4A82">
        <w:rPr>
          <w:lang w:eastAsia="zh-CN"/>
        </w:rPr>
        <w:t>dezvoltare</w:t>
      </w:r>
      <w:proofErr w:type="spellEnd"/>
      <w:r w:rsidRPr="002C4A82">
        <w:rPr>
          <w:lang w:eastAsia="zh-CN"/>
        </w:rPr>
        <w:t xml:space="preserve"> </w:t>
      </w:r>
      <w:proofErr w:type="spellStart"/>
      <w:r w:rsidRPr="002C4A82">
        <w:rPr>
          <w:lang w:eastAsia="zh-CN"/>
        </w:rPr>
        <w:t>durabilă</w:t>
      </w:r>
      <w:proofErr w:type="spellEnd"/>
      <w:r w:rsidRPr="002C4A82">
        <w:rPr>
          <w:lang w:eastAsia="zh-CN"/>
        </w:rPr>
        <w:t>.</w:t>
      </w:r>
    </w:p>
    <w:p w14:paraId="42648E8E" w14:textId="77777777" w:rsidR="002C4A82" w:rsidRPr="002C4A82" w:rsidRDefault="002C4A82" w:rsidP="002C4A82">
      <w:pPr>
        <w:rPr>
          <w:lang w:val="ro-RO" w:eastAsia="zh-CN"/>
        </w:rPr>
      </w:pPr>
    </w:p>
    <w:p w14:paraId="1740339F" w14:textId="4F01DC41" w:rsidR="00362A51" w:rsidRDefault="0054223C" w:rsidP="00B727FE">
      <w:pPr>
        <w:pStyle w:val="Titlu2"/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</w:pPr>
      <w:bookmarkStart w:id="35" w:name="_Toc96426661"/>
      <w:r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t>II.</w:t>
      </w:r>
      <w:r w:rsidR="00B727FE" w:rsidRPr="00556C7D"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t xml:space="preserve">2.7 </w:t>
      </w:r>
      <w:r w:rsidR="00362A51" w:rsidRPr="00556C7D"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t xml:space="preserve">Structura </w:t>
      </w:r>
      <w:proofErr w:type="spellStart"/>
      <w:r w:rsidR="00362A51" w:rsidRPr="00556C7D"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t>intermodal</w:t>
      </w:r>
      <w:r w:rsidR="00257FC5"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t>ă</w:t>
      </w:r>
      <w:proofErr w:type="spellEnd"/>
      <w:r w:rsidR="00362A51" w:rsidRPr="00556C7D"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t xml:space="preserve"> și op</w:t>
      </w:r>
      <w:r w:rsidR="00257FC5"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t>e</w:t>
      </w:r>
      <w:r w:rsidR="00362A51" w:rsidRPr="00556C7D"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t>ra</w:t>
      </w:r>
      <w:r w:rsidR="00257FC5"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t>ț</w:t>
      </w:r>
      <w:r w:rsidR="00362A51" w:rsidRPr="00556C7D"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zh-CN"/>
        </w:rPr>
        <w:t>iuni urbanistice necesare</w:t>
      </w:r>
      <w:bookmarkEnd w:id="35"/>
    </w:p>
    <w:tbl>
      <w:tblPr>
        <w:tblW w:w="14670" w:type="dxa"/>
        <w:tblInd w:w="-8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720"/>
        <w:gridCol w:w="630"/>
        <w:gridCol w:w="1800"/>
        <w:gridCol w:w="1440"/>
        <w:gridCol w:w="3330"/>
        <w:gridCol w:w="1012"/>
        <w:gridCol w:w="1013"/>
        <w:gridCol w:w="1012"/>
        <w:gridCol w:w="743"/>
        <w:gridCol w:w="1170"/>
        <w:gridCol w:w="1260"/>
      </w:tblGrid>
      <w:tr w:rsidR="00257FC5" w:rsidRPr="002C4A82" w14:paraId="59AF1573" w14:textId="77777777" w:rsidTr="00C90B97">
        <w:trPr>
          <w:tblHeader/>
        </w:trPr>
        <w:tc>
          <w:tcPr>
            <w:tcW w:w="540" w:type="dxa"/>
            <w:vMerge w:val="restart"/>
            <w:shd w:val="clear" w:color="auto" w:fill="D9D9D9"/>
            <w:vAlign w:val="center"/>
          </w:tcPr>
          <w:p w14:paraId="377B7C58" w14:textId="77777777" w:rsidR="00257FC5" w:rsidRPr="002C4A82" w:rsidRDefault="00257FC5" w:rsidP="00C90B97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Nr. </w:t>
            </w:r>
            <w:proofErr w:type="spellStart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crt</w:t>
            </w:r>
            <w:proofErr w:type="spellEnd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.</w:t>
            </w:r>
          </w:p>
        </w:tc>
        <w:tc>
          <w:tcPr>
            <w:tcW w:w="720" w:type="dxa"/>
            <w:vMerge w:val="restart"/>
            <w:shd w:val="clear" w:color="auto" w:fill="D9D9D9"/>
            <w:vAlign w:val="center"/>
          </w:tcPr>
          <w:p w14:paraId="175E1463" w14:textId="77777777" w:rsidR="00257FC5" w:rsidRPr="002C4A82" w:rsidRDefault="00257FC5" w:rsidP="00C90B97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Cod </w:t>
            </w:r>
            <w:proofErr w:type="spellStart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ini</w:t>
            </w:r>
            <w:r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ț</w:t>
            </w:r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ial</w:t>
            </w:r>
            <w:proofErr w:type="spellEnd"/>
          </w:p>
        </w:tc>
        <w:tc>
          <w:tcPr>
            <w:tcW w:w="630" w:type="dxa"/>
            <w:vMerge w:val="restart"/>
            <w:shd w:val="clear" w:color="auto" w:fill="D9D9D9"/>
            <w:vAlign w:val="center"/>
          </w:tcPr>
          <w:p w14:paraId="0F40DA55" w14:textId="77777777" w:rsidR="00257FC5" w:rsidRPr="002C4A82" w:rsidRDefault="00257FC5" w:rsidP="00C90B97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Cod </w:t>
            </w:r>
            <w:proofErr w:type="spellStart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nou</w:t>
            </w:r>
            <w:proofErr w:type="spellEnd"/>
          </w:p>
        </w:tc>
        <w:tc>
          <w:tcPr>
            <w:tcW w:w="1800" w:type="dxa"/>
            <w:vMerge w:val="restart"/>
            <w:shd w:val="clear" w:color="auto" w:fill="D9D9D9"/>
            <w:vAlign w:val="center"/>
          </w:tcPr>
          <w:p w14:paraId="4604A37B" w14:textId="77777777" w:rsidR="00257FC5" w:rsidRPr="002C4A82" w:rsidRDefault="00257FC5" w:rsidP="00C90B97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Proiect</w:t>
            </w:r>
            <w:proofErr w:type="spellEnd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/</w:t>
            </w:r>
            <w:proofErr w:type="spellStart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M</w:t>
            </w:r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bidi="hi-IN"/>
              </w:rPr>
              <w:t>ă</w:t>
            </w:r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sur</w:t>
            </w:r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bidi="hi-IN"/>
              </w:rPr>
              <w:t>ă</w:t>
            </w:r>
            <w:proofErr w:type="spellEnd"/>
          </w:p>
        </w:tc>
        <w:tc>
          <w:tcPr>
            <w:tcW w:w="1440" w:type="dxa"/>
            <w:vMerge w:val="restart"/>
            <w:shd w:val="clear" w:color="auto" w:fill="D9D9D9"/>
            <w:vAlign w:val="center"/>
          </w:tcPr>
          <w:p w14:paraId="3B006CCB" w14:textId="77777777" w:rsidR="00257FC5" w:rsidRPr="002C4A82" w:rsidRDefault="00257FC5" w:rsidP="00C90B97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Problema</w:t>
            </w:r>
            <w:proofErr w:type="spellEnd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identificată</w:t>
            </w:r>
            <w:proofErr w:type="spellEnd"/>
          </w:p>
        </w:tc>
        <w:tc>
          <w:tcPr>
            <w:tcW w:w="3330" w:type="dxa"/>
            <w:vMerge w:val="restart"/>
            <w:shd w:val="clear" w:color="auto" w:fill="D9D9D9"/>
            <w:vAlign w:val="center"/>
          </w:tcPr>
          <w:p w14:paraId="1A5A69B0" w14:textId="77777777" w:rsidR="00257FC5" w:rsidRPr="002C4A82" w:rsidRDefault="00257FC5" w:rsidP="00C90B97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Descriere</w:t>
            </w:r>
            <w:proofErr w:type="spellEnd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/</w:t>
            </w:r>
            <w:proofErr w:type="spellStart"/>
            <w:r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ț</w:t>
            </w:r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inte</w:t>
            </w:r>
            <w:proofErr w:type="spellEnd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/</w:t>
            </w:r>
            <w:proofErr w:type="spellStart"/>
            <w:r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î</w:t>
            </w:r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ncadrarea</w:t>
            </w:r>
            <w:proofErr w:type="spellEnd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î</w:t>
            </w:r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n</w:t>
            </w:r>
            <w:proofErr w:type="spellEnd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obiectivele</w:t>
            </w:r>
            <w:proofErr w:type="spellEnd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specifice</w:t>
            </w:r>
            <w:proofErr w:type="spellEnd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 ale POR</w:t>
            </w:r>
          </w:p>
        </w:tc>
        <w:tc>
          <w:tcPr>
            <w:tcW w:w="3780" w:type="dxa"/>
            <w:gridSpan w:val="4"/>
            <w:shd w:val="clear" w:color="auto" w:fill="D9D9D9"/>
            <w:vAlign w:val="center"/>
          </w:tcPr>
          <w:p w14:paraId="1995326C" w14:textId="77777777" w:rsidR="00257FC5" w:rsidRPr="002C4A82" w:rsidRDefault="00257FC5" w:rsidP="00C90B97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Buget</w:t>
            </w:r>
            <w:proofErr w:type="spellEnd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 (mii euro)</w:t>
            </w:r>
          </w:p>
        </w:tc>
        <w:tc>
          <w:tcPr>
            <w:tcW w:w="1170" w:type="dxa"/>
            <w:vMerge w:val="restart"/>
            <w:shd w:val="clear" w:color="auto" w:fill="D9D9D9"/>
            <w:vAlign w:val="center"/>
          </w:tcPr>
          <w:p w14:paraId="0BBC1687" w14:textId="77777777" w:rsidR="00257FC5" w:rsidRPr="002C4A82" w:rsidRDefault="00257FC5" w:rsidP="00C90B97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Surs</w:t>
            </w:r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bidi="hi-IN"/>
              </w:rPr>
              <w:t>ă</w:t>
            </w:r>
            <w:proofErr w:type="spellEnd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finan</w:t>
            </w:r>
            <w:r w:rsidRPr="002C4A82"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zh-CN" w:bidi="hi-IN"/>
              </w:rPr>
              <w:t>ț</w:t>
            </w:r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are</w:t>
            </w:r>
            <w:proofErr w:type="spellEnd"/>
          </w:p>
        </w:tc>
        <w:tc>
          <w:tcPr>
            <w:tcW w:w="1260" w:type="dxa"/>
            <w:vMerge w:val="restart"/>
            <w:shd w:val="clear" w:color="auto" w:fill="D9D9D9"/>
            <w:vAlign w:val="center"/>
          </w:tcPr>
          <w:p w14:paraId="49B902D9" w14:textId="77777777" w:rsidR="00257FC5" w:rsidRPr="002C4A82" w:rsidRDefault="00257FC5" w:rsidP="00C90B97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Autoritate</w:t>
            </w:r>
            <w:proofErr w:type="spellEnd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responsabil</w:t>
            </w:r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bidi="hi-IN"/>
              </w:rPr>
              <w:t>ă</w:t>
            </w:r>
            <w:proofErr w:type="spellEnd"/>
          </w:p>
        </w:tc>
      </w:tr>
      <w:tr w:rsidR="00257FC5" w:rsidRPr="002C4A82" w14:paraId="7A9F61DF" w14:textId="77777777" w:rsidTr="00C90B97">
        <w:tc>
          <w:tcPr>
            <w:tcW w:w="540" w:type="dxa"/>
            <w:vMerge/>
          </w:tcPr>
          <w:p w14:paraId="2CD6B5B8" w14:textId="77777777" w:rsidR="00257FC5" w:rsidRPr="002C4A82" w:rsidRDefault="00257FC5" w:rsidP="00C90B97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720" w:type="dxa"/>
            <w:vMerge/>
          </w:tcPr>
          <w:p w14:paraId="44061E9F" w14:textId="77777777" w:rsidR="00257FC5" w:rsidRPr="002C4A82" w:rsidRDefault="00257FC5" w:rsidP="00C90B97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630" w:type="dxa"/>
            <w:vMerge/>
          </w:tcPr>
          <w:p w14:paraId="39D19E3E" w14:textId="77777777" w:rsidR="00257FC5" w:rsidRPr="002C4A82" w:rsidRDefault="00257FC5" w:rsidP="00C90B97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800" w:type="dxa"/>
            <w:vMerge/>
          </w:tcPr>
          <w:p w14:paraId="39B07A41" w14:textId="77777777" w:rsidR="00257FC5" w:rsidRPr="002C4A82" w:rsidRDefault="00257FC5" w:rsidP="00C90B97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440" w:type="dxa"/>
            <w:vMerge/>
          </w:tcPr>
          <w:p w14:paraId="424EDF43" w14:textId="77777777" w:rsidR="00257FC5" w:rsidRPr="002C4A82" w:rsidRDefault="00257FC5" w:rsidP="00C90B97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3330" w:type="dxa"/>
            <w:vMerge/>
          </w:tcPr>
          <w:p w14:paraId="66D7EA66" w14:textId="77777777" w:rsidR="00257FC5" w:rsidRPr="002C4A82" w:rsidRDefault="00257FC5" w:rsidP="00C90B97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012" w:type="dxa"/>
            <w:shd w:val="clear" w:color="auto" w:fill="D9D9D9"/>
            <w:vAlign w:val="center"/>
          </w:tcPr>
          <w:p w14:paraId="04483BD3" w14:textId="41FFFF76" w:rsidR="00257FC5" w:rsidRPr="002C4A82" w:rsidRDefault="00257FC5" w:rsidP="00F84F8C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202</w:t>
            </w:r>
            <w:r w:rsidR="00F84F8C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2</w:t>
            </w:r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-2023</w:t>
            </w:r>
          </w:p>
        </w:tc>
        <w:tc>
          <w:tcPr>
            <w:tcW w:w="1013" w:type="dxa"/>
            <w:shd w:val="clear" w:color="auto" w:fill="D9D9D9"/>
            <w:vAlign w:val="center"/>
          </w:tcPr>
          <w:p w14:paraId="622BCF4A" w14:textId="77777777" w:rsidR="00257FC5" w:rsidRPr="002C4A82" w:rsidRDefault="00257FC5" w:rsidP="00C90B97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2024-2027</w:t>
            </w:r>
          </w:p>
        </w:tc>
        <w:tc>
          <w:tcPr>
            <w:tcW w:w="1012" w:type="dxa"/>
            <w:shd w:val="clear" w:color="auto" w:fill="D9D9D9"/>
            <w:vAlign w:val="center"/>
          </w:tcPr>
          <w:p w14:paraId="45BC2838" w14:textId="77777777" w:rsidR="00257FC5" w:rsidRPr="002C4A82" w:rsidRDefault="00257FC5" w:rsidP="00C90B97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2028-2035</w:t>
            </w:r>
          </w:p>
        </w:tc>
        <w:tc>
          <w:tcPr>
            <w:tcW w:w="743" w:type="dxa"/>
            <w:shd w:val="clear" w:color="auto" w:fill="D9D9D9"/>
            <w:vAlign w:val="center"/>
          </w:tcPr>
          <w:p w14:paraId="5E5FBA1E" w14:textId="77777777" w:rsidR="00257FC5" w:rsidRPr="002C4A82" w:rsidRDefault="00257FC5" w:rsidP="00C90B97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Total</w:t>
            </w:r>
          </w:p>
        </w:tc>
        <w:tc>
          <w:tcPr>
            <w:tcW w:w="1170" w:type="dxa"/>
            <w:vMerge/>
          </w:tcPr>
          <w:p w14:paraId="1973FF92" w14:textId="77777777" w:rsidR="00257FC5" w:rsidRPr="002C4A82" w:rsidRDefault="00257FC5" w:rsidP="00C90B97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260" w:type="dxa"/>
            <w:vMerge/>
          </w:tcPr>
          <w:p w14:paraId="12204262" w14:textId="77777777" w:rsidR="00257FC5" w:rsidRPr="002C4A82" w:rsidRDefault="00257FC5" w:rsidP="00C90B97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F84F8C" w:rsidRPr="002C4A82" w14:paraId="2328DE3B" w14:textId="77777777" w:rsidTr="00EC1ADB">
        <w:tc>
          <w:tcPr>
            <w:tcW w:w="540" w:type="dxa"/>
            <w:shd w:val="clear" w:color="auto" w:fill="7030A0"/>
            <w:vAlign w:val="center"/>
          </w:tcPr>
          <w:p w14:paraId="7D693E0A" w14:textId="0F8654C8" w:rsidR="00F84F8C" w:rsidRPr="002C4A82" w:rsidRDefault="00F84F8C" w:rsidP="00EC1ADB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1</w:t>
            </w:r>
          </w:p>
        </w:tc>
        <w:tc>
          <w:tcPr>
            <w:tcW w:w="720" w:type="dxa"/>
            <w:shd w:val="clear" w:color="auto" w:fill="7030A0"/>
            <w:vAlign w:val="center"/>
          </w:tcPr>
          <w:p w14:paraId="497DF2CE" w14:textId="77777777" w:rsidR="00F84F8C" w:rsidRPr="002C4A82" w:rsidRDefault="00F84F8C" w:rsidP="00EC1ADB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XII.1</w:t>
            </w:r>
          </w:p>
        </w:tc>
        <w:tc>
          <w:tcPr>
            <w:tcW w:w="630" w:type="dxa"/>
            <w:shd w:val="clear" w:color="auto" w:fill="7030A0"/>
            <w:vAlign w:val="center"/>
          </w:tcPr>
          <w:p w14:paraId="7FD89556" w14:textId="5A1A3D0E" w:rsidR="00F84F8C" w:rsidRPr="002C4A82" w:rsidRDefault="00F84F8C" w:rsidP="00F84F8C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SI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1</w:t>
            </w:r>
          </w:p>
        </w:tc>
        <w:tc>
          <w:tcPr>
            <w:tcW w:w="1800" w:type="dxa"/>
            <w:vAlign w:val="center"/>
          </w:tcPr>
          <w:p w14:paraId="32E5EF8A" w14:textId="39C66DE1" w:rsidR="00F84F8C" w:rsidRPr="00F84F8C" w:rsidRDefault="00F84F8C" w:rsidP="00EC1ADB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C</w:t>
            </w:r>
            <w:r w:rsidRPr="00F84F8C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onstruirea unui centru intermodal de transport destinat interconectării transpo</w:t>
            </w:r>
            <w:r w:rsidR="00317DA0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rtului public local cu cel judeţ</w:t>
            </w:r>
            <w:r w:rsidRPr="00F84F8C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ean şi interurban</w:t>
            </w:r>
          </w:p>
        </w:tc>
        <w:tc>
          <w:tcPr>
            <w:tcW w:w="1440" w:type="dxa"/>
            <w:vAlign w:val="center"/>
          </w:tcPr>
          <w:p w14:paraId="3A235F2B" w14:textId="0BD87B71" w:rsidR="00F84F8C" w:rsidRPr="002C4A82" w:rsidRDefault="00F84F8C" w:rsidP="00F84F8C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Lipsa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unui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nod intermodal care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ă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conecteze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serviciile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TP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rutier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(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na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ț</w:t>
            </w: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ional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, regional,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jude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ț</w:t>
            </w: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ean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</w:t>
            </w: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local).</w:t>
            </w:r>
          </w:p>
        </w:tc>
        <w:tc>
          <w:tcPr>
            <w:tcW w:w="3330" w:type="dxa"/>
          </w:tcPr>
          <w:p w14:paraId="7A06CCE2" w14:textId="77777777" w:rsidR="00F84F8C" w:rsidRPr="002C4A82" w:rsidRDefault="00F84F8C" w:rsidP="00EC1ADB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Asigurarea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accesibilitǎții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tuturor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,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oferitǎ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sistemul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transport.</w:t>
            </w:r>
          </w:p>
          <w:p w14:paraId="71EEF941" w14:textId="77777777" w:rsidR="00F84F8C" w:rsidRPr="002C4A82" w:rsidRDefault="00F84F8C" w:rsidP="00EC1ADB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Reducerea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impactului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negativ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al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sistemului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transport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asupra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sǎnǎtǎții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,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siguranței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securitǎții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cetǎțenilor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,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îndeosebi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celor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mai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vulnerabili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.</w:t>
            </w:r>
          </w:p>
          <w:p w14:paraId="77DD15E4" w14:textId="77777777" w:rsidR="00F84F8C" w:rsidRPr="002C4A82" w:rsidRDefault="00F84F8C" w:rsidP="00EC1ADB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Contribuirea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la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înfrumusețarea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atractivitǎții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calitǎții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mediului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și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aspectului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urban.</w:t>
            </w:r>
          </w:p>
          <w:p w14:paraId="779DBF97" w14:textId="77777777" w:rsidR="00F84F8C" w:rsidRPr="002C4A82" w:rsidRDefault="00F84F8C" w:rsidP="00EC1ADB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Imbunătăţirea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infrastructurii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rutiere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gram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</w:t>
            </w:r>
            <w:proofErr w:type="gram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oraşului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.</w:t>
            </w:r>
          </w:p>
          <w:p w14:paraId="79CBF61E" w14:textId="77777777" w:rsidR="00F84F8C" w:rsidRPr="002C4A82" w:rsidRDefault="00F84F8C" w:rsidP="00EC1ADB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Dezvoltarea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sistemului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local de transport public.</w:t>
            </w:r>
          </w:p>
          <w:p w14:paraId="20ADDD41" w14:textId="77777777" w:rsidR="00F84F8C" w:rsidRPr="002C4A82" w:rsidRDefault="00F84F8C" w:rsidP="00EC1ADB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Extinderea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operaţională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pieţei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lastRenderedPageBreak/>
              <w:t>transporturilor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locale.</w:t>
            </w:r>
          </w:p>
          <w:p w14:paraId="490DBFEF" w14:textId="77777777" w:rsidR="00F84F8C" w:rsidRPr="002C4A82" w:rsidRDefault="00F84F8C" w:rsidP="00EC1ADB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Asigurarea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condiţiilor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pentru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o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intermodalitate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superioară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serviciilor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transport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prin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care se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efectuează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prestaţia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pe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teritoriul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oraşului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(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respectiv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interoperaţionalitatea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cu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transportul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metropolitan, eventual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judeţean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).</w:t>
            </w:r>
          </w:p>
          <w:p w14:paraId="2F890BF1" w14:textId="77777777" w:rsidR="00F84F8C" w:rsidRPr="002C4A82" w:rsidRDefault="00F84F8C" w:rsidP="00EC1ADB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Creșterea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gradului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integrare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între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sisteme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transport considerate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disjuncte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.</w:t>
            </w:r>
          </w:p>
        </w:tc>
        <w:tc>
          <w:tcPr>
            <w:tcW w:w="1012" w:type="dxa"/>
            <w:vAlign w:val="center"/>
          </w:tcPr>
          <w:p w14:paraId="379BE768" w14:textId="77777777" w:rsidR="00F84F8C" w:rsidRPr="002C4A82" w:rsidRDefault="00F84F8C" w:rsidP="00EC1ADB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lastRenderedPageBreak/>
              <w:t>0</w:t>
            </w:r>
          </w:p>
        </w:tc>
        <w:tc>
          <w:tcPr>
            <w:tcW w:w="1013" w:type="dxa"/>
            <w:vAlign w:val="center"/>
          </w:tcPr>
          <w:p w14:paraId="730945DD" w14:textId="77777777" w:rsidR="00F84F8C" w:rsidRPr="002C4A82" w:rsidRDefault="00F84F8C" w:rsidP="00EC1ADB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1012" w:type="dxa"/>
            <w:vAlign w:val="center"/>
          </w:tcPr>
          <w:p w14:paraId="45CA1B42" w14:textId="77777777" w:rsidR="00F84F8C" w:rsidRPr="002C4A82" w:rsidRDefault="00F84F8C" w:rsidP="00EC1ADB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5000</w:t>
            </w:r>
          </w:p>
        </w:tc>
        <w:tc>
          <w:tcPr>
            <w:tcW w:w="743" w:type="dxa"/>
            <w:vAlign w:val="center"/>
          </w:tcPr>
          <w:p w14:paraId="75848312" w14:textId="77777777" w:rsidR="00F84F8C" w:rsidRPr="002C4A82" w:rsidRDefault="00F84F8C" w:rsidP="00EC1ADB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5000</w:t>
            </w:r>
          </w:p>
        </w:tc>
        <w:tc>
          <w:tcPr>
            <w:tcW w:w="1170" w:type="dxa"/>
            <w:vAlign w:val="center"/>
          </w:tcPr>
          <w:p w14:paraId="77A55068" w14:textId="77777777" w:rsidR="00F84F8C" w:rsidRPr="002C4A82" w:rsidRDefault="00F84F8C" w:rsidP="00EC1ADB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Fonduri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europene</w:t>
            </w:r>
            <w:proofErr w:type="spellEnd"/>
          </w:p>
          <w:p w14:paraId="1C0AA430" w14:textId="77777777" w:rsidR="00F84F8C" w:rsidRPr="002C4A82" w:rsidRDefault="00F84F8C" w:rsidP="00EC1ADB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Buget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local</w:t>
            </w:r>
          </w:p>
        </w:tc>
        <w:tc>
          <w:tcPr>
            <w:tcW w:w="1260" w:type="dxa"/>
            <w:vAlign w:val="center"/>
          </w:tcPr>
          <w:p w14:paraId="5F498965" w14:textId="71B818D3" w:rsidR="00F84F8C" w:rsidRPr="002C4A82" w:rsidRDefault="00F84F8C" w:rsidP="00F84F8C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</w:t>
            </w:r>
            <w:r w:rsidR="007D6F3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H</w:t>
            </w:r>
          </w:p>
        </w:tc>
      </w:tr>
      <w:tr w:rsidR="00257FC5" w:rsidRPr="002C4A82" w14:paraId="1FD0FFBB" w14:textId="77777777" w:rsidTr="00C90B97">
        <w:tc>
          <w:tcPr>
            <w:tcW w:w="540" w:type="dxa"/>
            <w:shd w:val="clear" w:color="auto" w:fill="7030A0"/>
            <w:vAlign w:val="center"/>
          </w:tcPr>
          <w:p w14:paraId="4F7A91A9" w14:textId="47BFE9AF" w:rsidR="00257FC5" w:rsidRPr="002C4A82" w:rsidRDefault="00F84F8C" w:rsidP="00C90B97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2</w:t>
            </w:r>
          </w:p>
        </w:tc>
        <w:tc>
          <w:tcPr>
            <w:tcW w:w="720" w:type="dxa"/>
            <w:shd w:val="clear" w:color="auto" w:fill="7030A0"/>
            <w:vAlign w:val="center"/>
          </w:tcPr>
          <w:p w14:paraId="2C32DEBB" w14:textId="77777777" w:rsidR="00257FC5" w:rsidRPr="002C4A82" w:rsidRDefault="00257FC5" w:rsidP="00C90B97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XII.2</w:t>
            </w:r>
          </w:p>
        </w:tc>
        <w:tc>
          <w:tcPr>
            <w:tcW w:w="630" w:type="dxa"/>
            <w:shd w:val="clear" w:color="auto" w:fill="7030A0"/>
            <w:vAlign w:val="center"/>
          </w:tcPr>
          <w:p w14:paraId="369779B6" w14:textId="213B0787" w:rsidR="00257FC5" w:rsidRPr="002C4A82" w:rsidRDefault="00257FC5" w:rsidP="00F84F8C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SI</w:t>
            </w:r>
            <w:r w:rsidR="00F84F8C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2</w:t>
            </w:r>
          </w:p>
        </w:tc>
        <w:tc>
          <w:tcPr>
            <w:tcW w:w="1800" w:type="dxa"/>
            <w:vAlign w:val="center"/>
          </w:tcPr>
          <w:p w14:paraId="6C25036C" w14:textId="44D8DC3B" w:rsidR="00257FC5" w:rsidRPr="00F84F8C" w:rsidRDefault="00F84F8C" w:rsidP="00C90B97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O</w:t>
            </w:r>
            <w:r w:rsidRPr="00F84F8C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rganizarea programului de circulație susținut de operatorul de transport urban în concordanț</w:t>
            </w:r>
            <w:r w:rsidRPr="00F84F8C">
              <w:rPr>
                <w:rFonts w:ascii="Arial" w:hAnsi="Arial" w:cs="Arial" w:hint="eastAsia"/>
                <w:color w:val="000000"/>
                <w:sz w:val="16"/>
                <w:szCs w:val="16"/>
                <w:lang w:val="es-ES"/>
              </w:rPr>
              <w:t>ǎ</w:t>
            </w:r>
            <w:r w:rsidRPr="00F84F8C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 cu programul transportului judetean si interurban</w:t>
            </w:r>
          </w:p>
        </w:tc>
        <w:tc>
          <w:tcPr>
            <w:tcW w:w="1440" w:type="dxa"/>
            <w:vAlign w:val="center"/>
          </w:tcPr>
          <w:p w14:paraId="63012AF0" w14:textId="48260515" w:rsidR="00257FC5" w:rsidRPr="002C4A82" w:rsidRDefault="00F84F8C" w:rsidP="00F84F8C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</w:pP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Trebui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sa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existe</w:t>
            </w:r>
            <w:proofErr w:type="spellEnd"/>
            <w:r w:rsidR="00257FC5"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o </w:t>
            </w:r>
            <w:proofErr w:type="spellStart"/>
            <w:r w:rsidR="00257FC5"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corelare</w:t>
            </w:r>
            <w:proofErr w:type="spellEnd"/>
            <w:r w:rsidR="00257FC5"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="00787861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î</w:t>
            </w:r>
            <w:r w:rsidR="00257FC5"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ntre</w:t>
            </w:r>
            <w:proofErr w:type="spellEnd"/>
            <w:r w:rsidR="00257FC5"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="00257FC5"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graficele</w:t>
            </w:r>
            <w:proofErr w:type="spellEnd"/>
            <w:r w:rsidR="00257FC5"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de </w:t>
            </w:r>
            <w:proofErr w:type="spellStart"/>
            <w:r w:rsidR="00257FC5"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circula</w:t>
            </w:r>
            <w:r w:rsidR="00C90B97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ț</w:t>
            </w:r>
            <w:r w:rsidR="00257FC5"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ie</w:t>
            </w:r>
            <w:proofErr w:type="spellEnd"/>
            <w:r w:rsidR="00257FC5"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ale TP cu </w:t>
            </w:r>
            <w:proofErr w:type="spellStart"/>
            <w:r w:rsidR="00257FC5"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cele</w:t>
            </w:r>
            <w:proofErr w:type="spellEnd"/>
            <w:r w:rsidR="00257FC5"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ale TP </w:t>
            </w:r>
            <w:proofErr w:type="spellStart"/>
            <w:r w:rsidR="00257FC5"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jude</w:t>
            </w:r>
            <w:r w:rsidR="00787861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ț</w:t>
            </w:r>
            <w:r w:rsidR="00257FC5"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ean</w:t>
            </w:r>
            <w:proofErr w:type="spellEnd"/>
            <w:r w:rsidR="00257FC5"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pentru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a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nu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se</w:t>
            </w:r>
            <w:r w:rsidR="00257FC5"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="00257FC5"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pierde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un</w:t>
            </w:r>
            <w:r w:rsidR="00257FC5"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="00257FC5"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num</w:t>
            </w:r>
            <w:r w:rsidR="00787861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ă</w:t>
            </w:r>
            <w:r w:rsidR="00257FC5"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r</w:t>
            </w:r>
            <w:proofErr w:type="spellEnd"/>
            <w:r w:rsidR="00257FC5"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="00257FC5"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semnificativ</w:t>
            </w:r>
            <w:proofErr w:type="spellEnd"/>
            <w:r w:rsidR="00257FC5"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de </w:t>
            </w:r>
            <w:proofErr w:type="spellStart"/>
            <w:r w:rsidR="00257FC5"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poten</w:t>
            </w:r>
            <w:r w:rsidR="00787861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ț</w:t>
            </w:r>
            <w:r w:rsidR="00257FC5"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iali</w:t>
            </w:r>
            <w:proofErr w:type="spellEnd"/>
            <w:r w:rsidR="00257FC5"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</w:t>
            </w:r>
            <w:proofErr w:type="spellStart"/>
            <w:r w:rsidR="00257FC5"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clien</w:t>
            </w:r>
            <w:r w:rsidR="00787861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ț</w:t>
            </w:r>
            <w:r w:rsidR="00257FC5"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i</w:t>
            </w:r>
            <w:proofErr w:type="spellEnd"/>
            <w:r w:rsidR="00257FC5"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de </w:t>
            </w:r>
            <w:proofErr w:type="spellStart"/>
            <w:r w:rsidR="00257FC5"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c</w:t>
            </w:r>
            <w:r w:rsidR="00787861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ă</w:t>
            </w:r>
            <w:r w:rsidR="00257FC5"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>tre</w:t>
            </w:r>
            <w:proofErr w:type="spellEnd"/>
            <w:r w:rsidR="00257FC5" w:rsidRPr="002C4A82">
              <w:rPr>
                <w:rFonts w:ascii="Arial" w:hAnsi="Arial" w:cs="Arial"/>
                <w:kern w:val="1"/>
                <w:sz w:val="16"/>
                <w:szCs w:val="16"/>
                <w:lang w:bidi="hi-IN"/>
              </w:rPr>
              <w:t xml:space="preserve"> TP.</w:t>
            </w:r>
          </w:p>
        </w:tc>
        <w:tc>
          <w:tcPr>
            <w:tcW w:w="3330" w:type="dxa"/>
          </w:tcPr>
          <w:p w14:paraId="3ED917D3" w14:textId="77777777" w:rsidR="00257FC5" w:rsidRPr="002C4A82" w:rsidRDefault="00257FC5" w:rsidP="00C90B97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Asigurarea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accesibilitǎții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tuturor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,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oferitǎ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sistemul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transport.</w:t>
            </w:r>
          </w:p>
          <w:p w14:paraId="2973BCF1" w14:textId="77777777" w:rsidR="00257FC5" w:rsidRPr="002C4A82" w:rsidRDefault="00257FC5" w:rsidP="00C90B97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Dezvoltarea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sistemului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local de transport public.</w:t>
            </w:r>
          </w:p>
          <w:p w14:paraId="5824215F" w14:textId="77777777" w:rsidR="00257FC5" w:rsidRPr="002C4A82" w:rsidRDefault="00257FC5" w:rsidP="00C90B97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Extinderea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operaţională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pieţei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transporturilor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locale.</w:t>
            </w:r>
          </w:p>
          <w:p w14:paraId="7D211FB6" w14:textId="77777777" w:rsidR="00257FC5" w:rsidRPr="002C4A82" w:rsidRDefault="00257FC5" w:rsidP="00C90B97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Asigurarea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condiţiilor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pentru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o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intermodalitate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superioară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serviciilor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transport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prin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care se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efectuează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prestaţia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pe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teritoriul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oraşului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(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respectiv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interoperaţionalitatea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cu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transportul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metropolitan, eventual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judeţean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).</w:t>
            </w:r>
          </w:p>
          <w:p w14:paraId="7ACA8006" w14:textId="77777777" w:rsidR="00257FC5" w:rsidRPr="002C4A82" w:rsidRDefault="00257FC5" w:rsidP="00C90B97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Creșterea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gradului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integrare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între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sisteme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transport considerate </w:t>
            </w:r>
            <w:proofErr w:type="spellStart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disjuncte</w:t>
            </w:r>
            <w:proofErr w:type="spellEnd"/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.</w:t>
            </w:r>
          </w:p>
        </w:tc>
        <w:tc>
          <w:tcPr>
            <w:tcW w:w="1012" w:type="dxa"/>
            <w:vAlign w:val="center"/>
          </w:tcPr>
          <w:p w14:paraId="459E7092" w14:textId="77777777" w:rsidR="00257FC5" w:rsidRPr="002C4A82" w:rsidRDefault="00257FC5" w:rsidP="00C90B97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1013" w:type="dxa"/>
            <w:vAlign w:val="center"/>
          </w:tcPr>
          <w:p w14:paraId="6A517DC2" w14:textId="77777777" w:rsidR="00257FC5" w:rsidRPr="002C4A82" w:rsidRDefault="00257FC5" w:rsidP="00C90B97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1012" w:type="dxa"/>
            <w:vAlign w:val="center"/>
          </w:tcPr>
          <w:p w14:paraId="53526AD2" w14:textId="77777777" w:rsidR="00257FC5" w:rsidRPr="002C4A82" w:rsidRDefault="00257FC5" w:rsidP="00C90B97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743" w:type="dxa"/>
            <w:vAlign w:val="center"/>
          </w:tcPr>
          <w:p w14:paraId="1BD8D0FC" w14:textId="77777777" w:rsidR="00257FC5" w:rsidRPr="002C4A82" w:rsidRDefault="00257FC5" w:rsidP="00C90B97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1170" w:type="dxa"/>
            <w:vAlign w:val="center"/>
          </w:tcPr>
          <w:p w14:paraId="67D60D17" w14:textId="77777777" w:rsidR="00257FC5" w:rsidRPr="002C4A82" w:rsidRDefault="00257FC5" w:rsidP="00C90B97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-</w:t>
            </w:r>
          </w:p>
        </w:tc>
        <w:tc>
          <w:tcPr>
            <w:tcW w:w="1260" w:type="dxa"/>
            <w:vAlign w:val="center"/>
          </w:tcPr>
          <w:p w14:paraId="19C11861" w14:textId="33B85123" w:rsidR="00257FC5" w:rsidRPr="002C4A82" w:rsidRDefault="00F84F8C" w:rsidP="00C90B97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</w:t>
            </w:r>
            <w:r w:rsidR="007D6F3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H</w:t>
            </w:r>
          </w:p>
        </w:tc>
      </w:tr>
    </w:tbl>
    <w:p w14:paraId="3B4A9679" w14:textId="77777777" w:rsidR="00257FC5" w:rsidRPr="00257FC5" w:rsidRDefault="00257FC5" w:rsidP="00257FC5">
      <w:pPr>
        <w:rPr>
          <w:lang w:val="ro-RO" w:eastAsia="zh-CN"/>
        </w:rPr>
      </w:pPr>
    </w:p>
    <w:p w14:paraId="15091223" w14:textId="06569584" w:rsidR="009E05DF" w:rsidRDefault="0054223C" w:rsidP="00B727FE">
      <w:pPr>
        <w:pStyle w:val="Titlu2"/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ro-RO"/>
        </w:rPr>
      </w:pPr>
      <w:bookmarkStart w:id="36" w:name="_Toc96426662"/>
      <w:r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ro-RO"/>
        </w:rPr>
        <w:t>II.</w:t>
      </w:r>
      <w:r w:rsidR="00B727FE" w:rsidRPr="00556C7D"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ro-RO"/>
        </w:rPr>
        <w:t xml:space="preserve">2.8 </w:t>
      </w:r>
      <w:r w:rsidR="00362A51" w:rsidRPr="00556C7D"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ro-RO"/>
        </w:rPr>
        <w:t>Aspecte institu</w:t>
      </w:r>
      <w:r w:rsidR="00257FC5"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ro-RO"/>
        </w:rPr>
        <w:t>ț</w:t>
      </w:r>
      <w:r w:rsidR="00362A51" w:rsidRPr="00556C7D">
        <w:rPr>
          <w:rFonts w:ascii="Arial" w:eastAsia="Times New Roman" w:hAnsi="Arial" w:cs="Arial"/>
          <w:b/>
          <w:bCs/>
          <w:color w:val="auto"/>
          <w:sz w:val="24"/>
          <w:szCs w:val="24"/>
          <w:lang w:val="ro-RO" w:eastAsia="ro-RO"/>
        </w:rPr>
        <w:t>ionale</w:t>
      </w:r>
      <w:bookmarkEnd w:id="36"/>
    </w:p>
    <w:tbl>
      <w:tblPr>
        <w:tblW w:w="14670" w:type="dxa"/>
        <w:tblInd w:w="-8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720"/>
        <w:gridCol w:w="630"/>
        <w:gridCol w:w="1800"/>
        <w:gridCol w:w="1440"/>
        <w:gridCol w:w="3330"/>
        <w:gridCol w:w="1012"/>
        <w:gridCol w:w="1013"/>
        <w:gridCol w:w="1012"/>
        <w:gridCol w:w="743"/>
        <w:gridCol w:w="1170"/>
        <w:gridCol w:w="1260"/>
      </w:tblGrid>
      <w:tr w:rsidR="00257FC5" w:rsidRPr="00257FC5" w14:paraId="28D9DCF7" w14:textId="77777777" w:rsidTr="00257FC5">
        <w:tc>
          <w:tcPr>
            <w:tcW w:w="540" w:type="dxa"/>
            <w:vMerge w:val="restart"/>
            <w:shd w:val="clear" w:color="auto" w:fill="D9D9D9"/>
            <w:vAlign w:val="center"/>
          </w:tcPr>
          <w:p w14:paraId="102A72DB" w14:textId="77777777" w:rsidR="00257FC5" w:rsidRPr="00257FC5" w:rsidRDefault="00257FC5" w:rsidP="00257FC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r w:rsidRPr="00257FC5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Nr. </w:t>
            </w:r>
            <w:proofErr w:type="spellStart"/>
            <w:r w:rsidRPr="00257FC5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crt</w:t>
            </w:r>
            <w:proofErr w:type="spellEnd"/>
            <w:r w:rsidRPr="00257FC5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.</w:t>
            </w:r>
          </w:p>
        </w:tc>
        <w:tc>
          <w:tcPr>
            <w:tcW w:w="720" w:type="dxa"/>
            <w:vMerge w:val="restart"/>
            <w:shd w:val="clear" w:color="auto" w:fill="D9D9D9"/>
            <w:vAlign w:val="center"/>
          </w:tcPr>
          <w:p w14:paraId="4784FA59" w14:textId="77777777" w:rsidR="00257FC5" w:rsidRPr="00257FC5" w:rsidRDefault="00257FC5" w:rsidP="00257FC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r w:rsidRPr="00257FC5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Cod </w:t>
            </w:r>
            <w:proofErr w:type="spellStart"/>
            <w:r w:rsidRPr="00257FC5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ini</w:t>
            </w:r>
            <w:r w:rsidRPr="00257FC5"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zh-CN" w:bidi="hi-IN"/>
              </w:rPr>
              <w:t>ț</w:t>
            </w:r>
            <w:r w:rsidRPr="00257FC5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ial</w:t>
            </w:r>
            <w:proofErr w:type="spellEnd"/>
          </w:p>
        </w:tc>
        <w:tc>
          <w:tcPr>
            <w:tcW w:w="630" w:type="dxa"/>
            <w:vMerge w:val="restart"/>
            <w:shd w:val="clear" w:color="auto" w:fill="D9D9D9"/>
            <w:vAlign w:val="center"/>
          </w:tcPr>
          <w:p w14:paraId="53850A6A" w14:textId="77777777" w:rsidR="00257FC5" w:rsidRPr="00257FC5" w:rsidRDefault="00257FC5" w:rsidP="00257FC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r w:rsidRPr="00257FC5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Cod </w:t>
            </w:r>
            <w:proofErr w:type="spellStart"/>
            <w:r w:rsidRPr="00257FC5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nou</w:t>
            </w:r>
            <w:proofErr w:type="spellEnd"/>
          </w:p>
        </w:tc>
        <w:tc>
          <w:tcPr>
            <w:tcW w:w="1800" w:type="dxa"/>
            <w:vMerge w:val="restart"/>
            <w:shd w:val="clear" w:color="auto" w:fill="D9D9D9"/>
            <w:vAlign w:val="center"/>
          </w:tcPr>
          <w:p w14:paraId="31ED556E" w14:textId="77777777" w:rsidR="00257FC5" w:rsidRPr="00257FC5" w:rsidRDefault="00257FC5" w:rsidP="00257FC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57FC5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Proiect</w:t>
            </w:r>
            <w:proofErr w:type="spellEnd"/>
            <w:r w:rsidRPr="00257FC5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/</w:t>
            </w:r>
            <w:proofErr w:type="spellStart"/>
            <w:r w:rsidRPr="00257FC5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M</w:t>
            </w:r>
            <w:r w:rsidRPr="00257FC5">
              <w:rPr>
                <w:rFonts w:ascii="Arial" w:hAnsi="Arial" w:cs="Arial"/>
                <w:b/>
                <w:kern w:val="1"/>
                <w:sz w:val="16"/>
                <w:szCs w:val="16"/>
                <w:lang w:bidi="hi-IN"/>
              </w:rPr>
              <w:t>ă</w:t>
            </w:r>
            <w:r w:rsidRPr="00257FC5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sur</w:t>
            </w:r>
            <w:r w:rsidRPr="00257FC5">
              <w:rPr>
                <w:rFonts w:ascii="Arial" w:hAnsi="Arial" w:cs="Arial"/>
                <w:b/>
                <w:kern w:val="1"/>
                <w:sz w:val="16"/>
                <w:szCs w:val="16"/>
                <w:lang w:bidi="hi-IN"/>
              </w:rPr>
              <w:t>ă</w:t>
            </w:r>
            <w:proofErr w:type="spellEnd"/>
          </w:p>
        </w:tc>
        <w:tc>
          <w:tcPr>
            <w:tcW w:w="1440" w:type="dxa"/>
            <w:vMerge w:val="restart"/>
            <w:shd w:val="clear" w:color="auto" w:fill="D9D9D9"/>
            <w:vAlign w:val="center"/>
          </w:tcPr>
          <w:p w14:paraId="78F33D64" w14:textId="77777777" w:rsidR="00257FC5" w:rsidRPr="00257FC5" w:rsidRDefault="00257FC5" w:rsidP="00257FC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57FC5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Problema</w:t>
            </w:r>
            <w:proofErr w:type="spellEnd"/>
            <w:r w:rsidRPr="00257FC5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57FC5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identificată</w:t>
            </w:r>
            <w:proofErr w:type="spellEnd"/>
          </w:p>
        </w:tc>
        <w:tc>
          <w:tcPr>
            <w:tcW w:w="3330" w:type="dxa"/>
            <w:vMerge w:val="restart"/>
            <w:shd w:val="clear" w:color="auto" w:fill="D9D9D9"/>
            <w:vAlign w:val="center"/>
          </w:tcPr>
          <w:p w14:paraId="26871CC4" w14:textId="72B88BB7" w:rsidR="00257FC5" w:rsidRPr="00257FC5" w:rsidRDefault="00257FC5" w:rsidP="00257FC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57FC5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Descriere</w:t>
            </w:r>
            <w:proofErr w:type="spellEnd"/>
            <w:r w:rsidRPr="00257FC5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/</w:t>
            </w:r>
            <w:proofErr w:type="spellStart"/>
            <w:r w:rsidRPr="00257FC5"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zh-CN" w:bidi="hi-IN"/>
              </w:rPr>
              <w:t>ț</w:t>
            </w:r>
            <w:r w:rsidRPr="00257FC5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inte</w:t>
            </w:r>
            <w:proofErr w:type="spellEnd"/>
            <w:r w:rsidRPr="00257FC5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/</w:t>
            </w:r>
            <w:proofErr w:type="spellStart"/>
            <w:r w:rsidRPr="00257FC5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incadrarea</w:t>
            </w:r>
            <w:proofErr w:type="spellEnd"/>
            <w:r w:rsidRPr="00257FC5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î</w:t>
            </w:r>
            <w:r w:rsidRPr="00257FC5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n</w:t>
            </w:r>
            <w:proofErr w:type="spellEnd"/>
            <w:r w:rsidRPr="00257FC5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57FC5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obiectivele</w:t>
            </w:r>
            <w:proofErr w:type="spellEnd"/>
            <w:r w:rsidRPr="00257FC5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57FC5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specifice</w:t>
            </w:r>
            <w:proofErr w:type="spellEnd"/>
            <w:r w:rsidRPr="00257FC5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 ale POR</w:t>
            </w:r>
          </w:p>
        </w:tc>
        <w:tc>
          <w:tcPr>
            <w:tcW w:w="3780" w:type="dxa"/>
            <w:gridSpan w:val="4"/>
            <w:shd w:val="clear" w:color="auto" w:fill="D9D9D9"/>
            <w:vAlign w:val="center"/>
          </w:tcPr>
          <w:p w14:paraId="2867535C" w14:textId="77777777" w:rsidR="00257FC5" w:rsidRPr="00257FC5" w:rsidRDefault="00257FC5" w:rsidP="00257FC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57FC5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Buget</w:t>
            </w:r>
            <w:proofErr w:type="spellEnd"/>
            <w:r w:rsidRPr="00257FC5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 (mii euro)</w:t>
            </w:r>
          </w:p>
        </w:tc>
        <w:tc>
          <w:tcPr>
            <w:tcW w:w="1170" w:type="dxa"/>
            <w:vMerge w:val="restart"/>
            <w:shd w:val="clear" w:color="auto" w:fill="D9D9D9"/>
            <w:vAlign w:val="center"/>
          </w:tcPr>
          <w:p w14:paraId="1EF5C731" w14:textId="77777777" w:rsidR="00257FC5" w:rsidRPr="00257FC5" w:rsidRDefault="00257FC5" w:rsidP="00257FC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57FC5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Surs</w:t>
            </w:r>
            <w:r w:rsidRPr="00257FC5">
              <w:rPr>
                <w:rFonts w:ascii="Arial" w:hAnsi="Arial" w:cs="Arial"/>
                <w:b/>
                <w:kern w:val="1"/>
                <w:sz w:val="16"/>
                <w:szCs w:val="16"/>
                <w:lang w:bidi="hi-IN"/>
              </w:rPr>
              <w:t>ă</w:t>
            </w:r>
            <w:proofErr w:type="spellEnd"/>
            <w:r w:rsidRPr="00257FC5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257FC5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finan</w:t>
            </w:r>
            <w:r w:rsidRPr="00257FC5"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zh-CN" w:bidi="hi-IN"/>
              </w:rPr>
              <w:t>ț</w:t>
            </w:r>
            <w:r w:rsidRPr="00257FC5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are</w:t>
            </w:r>
            <w:proofErr w:type="spellEnd"/>
          </w:p>
        </w:tc>
        <w:tc>
          <w:tcPr>
            <w:tcW w:w="1260" w:type="dxa"/>
            <w:vMerge w:val="restart"/>
            <w:shd w:val="clear" w:color="auto" w:fill="D9D9D9"/>
            <w:vAlign w:val="center"/>
          </w:tcPr>
          <w:p w14:paraId="55E76350" w14:textId="77777777" w:rsidR="00257FC5" w:rsidRPr="00257FC5" w:rsidRDefault="00257FC5" w:rsidP="00257FC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57FC5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Autoritate</w:t>
            </w:r>
            <w:proofErr w:type="spellEnd"/>
            <w:r w:rsidRPr="00257FC5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57FC5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responsabil</w:t>
            </w:r>
            <w:r w:rsidRPr="00257FC5">
              <w:rPr>
                <w:rFonts w:ascii="Arial" w:hAnsi="Arial" w:cs="Arial"/>
                <w:b/>
                <w:kern w:val="1"/>
                <w:sz w:val="16"/>
                <w:szCs w:val="16"/>
                <w:lang w:bidi="hi-IN"/>
              </w:rPr>
              <w:t>ă</w:t>
            </w:r>
            <w:proofErr w:type="spellEnd"/>
          </w:p>
        </w:tc>
      </w:tr>
      <w:tr w:rsidR="00257FC5" w:rsidRPr="00257FC5" w14:paraId="2B640333" w14:textId="77777777" w:rsidTr="00257FC5">
        <w:tc>
          <w:tcPr>
            <w:tcW w:w="540" w:type="dxa"/>
            <w:vMerge/>
          </w:tcPr>
          <w:p w14:paraId="48FEAE98" w14:textId="77777777" w:rsidR="00257FC5" w:rsidRPr="00257FC5" w:rsidRDefault="00257FC5" w:rsidP="00257FC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720" w:type="dxa"/>
            <w:vMerge/>
          </w:tcPr>
          <w:p w14:paraId="6D7CE644" w14:textId="77777777" w:rsidR="00257FC5" w:rsidRPr="00257FC5" w:rsidRDefault="00257FC5" w:rsidP="00257FC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630" w:type="dxa"/>
            <w:vMerge/>
          </w:tcPr>
          <w:p w14:paraId="6B9AB1DE" w14:textId="77777777" w:rsidR="00257FC5" w:rsidRPr="00257FC5" w:rsidRDefault="00257FC5" w:rsidP="00257FC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800" w:type="dxa"/>
            <w:vMerge/>
          </w:tcPr>
          <w:p w14:paraId="28A67288" w14:textId="77777777" w:rsidR="00257FC5" w:rsidRPr="00257FC5" w:rsidRDefault="00257FC5" w:rsidP="00257FC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440" w:type="dxa"/>
            <w:vMerge/>
          </w:tcPr>
          <w:p w14:paraId="1484A001" w14:textId="77777777" w:rsidR="00257FC5" w:rsidRPr="00257FC5" w:rsidRDefault="00257FC5" w:rsidP="00257FC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3330" w:type="dxa"/>
            <w:vMerge/>
          </w:tcPr>
          <w:p w14:paraId="3EFAFC9D" w14:textId="77777777" w:rsidR="00257FC5" w:rsidRPr="00257FC5" w:rsidRDefault="00257FC5" w:rsidP="00257FC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012" w:type="dxa"/>
            <w:shd w:val="clear" w:color="auto" w:fill="D9D9D9"/>
            <w:vAlign w:val="center"/>
          </w:tcPr>
          <w:p w14:paraId="3DB9D9FE" w14:textId="3FF1F8AF" w:rsidR="00257FC5" w:rsidRPr="00257FC5" w:rsidRDefault="00257FC5" w:rsidP="00F84F8C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r w:rsidRPr="00257FC5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202</w:t>
            </w:r>
            <w:r w:rsidR="00F84F8C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2</w:t>
            </w:r>
            <w:r w:rsidRPr="00257FC5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-2023</w:t>
            </w:r>
          </w:p>
        </w:tc>
        <w:tc>
          <w:tcPr>
            <w:tcW w:w="1013" w:type="dxa"/>
            <w:shd w:val="clear" w:color="auto" w:fill="D9D9D9"/>
            <w:vAlign w:val="center"/>
          </w:tcPr>
          <w:p w14:paraId="1DECBFA4" w14:textId="77777777" w:rsidR="00257FC5" w:rsidRPr="00257FC5" w:rsidRDefault="00257FC5" w:rsidP="00257FC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r w:rsidRPr="00257FC5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2024-2027</w:t>
            </w:r>
          </w:p>
        </w:tc>
        <w:tc>
          <w:tcPr>
            <w:tcW w:w="1012" w:type="dxa"/>
            <w:shd w:val="clear" w:color="auto" w:fill="D9D9D9"/>
            <w:vAlign w:val="center"/>
          </w:tcPr>
          <w:p w14:paraId="1E80AC4E" w14:textId="77777777" w:rsidR="00257FC5" w:rsidRPr="00257FC5" w:rsidRDefault="00257FC5" w:rsidP="00257FC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r w:rsidRPr="00257FC5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2028-2035</w:t>
            </w:r>
          </w:p>
        </w:tc>
        <w:tc>
          <w:tcPr>
            <w:tcW w:w="743" w:type="dxa"/>
            <w:shd w:val="clear" w:color="auto" w:fill="D9D9D9"/>
            <w:vAlign w:val="center"/>
          </w:tcPr>
          <w:p w14:paraId="495EE8E1" w14:textId="77777777" w:rsidR="00257FC5" w:rsidRPr="00257FC5" w:rsidRDefault="00257FC5" w:rsidP="00257FC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</w:pPr>
            <w:r w:rsidRPr="00257FC5">
              <w:rPr>
                <w:rFonts w:ascii="Arial" w:hAnsi="Arial" w:cs="Arial"/>
                <w:b/>
                <w:kern w:val="1"/>
                <w:sz w:val="16"/>
                <w:szCs w:val="16"/>
                <w:lang w:eastAsia="zh-CN" w:bidi="hi-IN"/>
              </w:rPr>
              <w:t>Total</w:t>
            </w:r>
          </w:p>
        </w:tc>
        <w:tc>
          <w:tcPr>
            <w:tcW w:w="1170" w:type="dxa"/>
            <w:vMerge/>
          </w:tcPr>
          <w:p w14:paraId="5918D096" w14:textId="77777777" w:rsidR="00257FC5" w:rsidRPr="00257FC5" w:rsidRDefault="00257FC5" w:rsidP="00257FC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260" w:type="dxa"/>
            <w:vMerge/>
          </w:tcPr>
          <w:p w14:paraId="2806E3F5" w14:textId="77777777" w:rsidR="00257FC5" w:rsidRPr="00257FC5" w:rsidRDefault="00257FC5" w:rsidP="00257FC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F84F8C" w:rsidRPr="00257FC5" w14:paraId="096F8B73" w14:textId="77777777" w:rsidTr="00257FC5">
        <w:tc>
          <w:tcPr>
            <w:tcW w:w="540" w:type="dxa"/>
            <w:shd w:val="clear" w:color="auto" w:fill="E36C0A"/>
            <w:vAlign w:val="center"/>
          </w:tcPr>
          <w:p w14:paraId="36DB8329" w14:textId="77777777" w:rsidR="00F84F8C" w:rsidRPr="00257FC5" w:rsidRDefault="00F84F8C" w:rsidP="00257FC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1</w:t>
            </w:r>
          </w:p>
        </w:tc>
        <w:tc>
          <w:tcPr>
            <w:tcW w:w="720" w:type="dxa"/>
            <w:shd w:val="clear" w:color="auto" w:fill="E36C0A"/>
            <w:vAlign w:val="center"/>
          </w:tcPr>
          <w:p w14:paraId="1E438840" w14:textId="77777777" w:rsidR="00F84F8C" w:rsidRPr="00257FC5" w:rsidRDefault="00F84F8C" w:rsidP="00257FC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I.3</w:t>
            </w:r>
          </w:p>
        </w:tc>
        <w:tc>
          <w:tcPr>
            <w:tcW w:w="630" w:type="dxa"/>
            <w:shd w:val="clear" w:color="auto" w:fill="E36C0A"/>
            <w:vAlign w:val="center"/>
          </w:tcPr>
          <w:p w14:paraId="1FCEB640" w14:textId="77777777" w:rsidR="00F84F8C" w:rsidRPr="00257FC5" w:rsidRDefault="00F84F8C" w:rsidP="00257FC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AI1</w:t>
            </w:r>
          </w:p>
        </w:tc>
        <w:tc>
          <w:tcPr>
            <w:tcW w:w="1800" w:type="dxa"/>
            <w:vAlign w:val="center"/>
          </w:tcPr>
          <w:p w14:paraId="5832752A" w14:textId="14A14CE1" w:rsidR="00F84F8C" w:rsidRPr="00F84F8C" w:rsidRDefault="00F84F8C" w:rsidP="00257FC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  <w:lang w:val="es-ES" w:eastAsia="zh-CN"/>
              </w:rPr>
              <w:t>I</w:t>
            </w:r>
            <w:r w:rsidRPr="00F84F8C">
              <w:rPr>
                <w:rFonts w:ascii="Arial" w:eastAsia="Calibri" w:hAnsi="Arial" w:cs="Arial"/>
                <w:color w:val="000000"/>
                <w:sz w:val="16"/>
                <w:szCs w:val="16"/>
                <w:lang w:val="es-ES" w:eastAsia="zh-CN"/>
              </w:rPr>
              <w:t>nfiinţarea unei structuri organizaţionale şi de planificare a activităţii</w:t>
            </w:r>
            <w:r w:rsidR="00317DA0">
              <w:rPr>
                <w:rFonts w:ascii="Arial" w:eastAsia="Calibri" w:hAnsi="Arial" w:cs="Arial"/>
                <w:color w:val="000000"/>
                <w:sz w:val="16"/>
                <w:szCs w:val="16"/>
                <w:lang w:val="es-ES" w:eastAsia="zh-CN"/>
              </w:rPr>
              <w:t xml:space="preserve"> de transport public pentru Oraş</w:t>
            </w:r>
            <w:r w:rsidRPr="00F84F8C">
              <w:rPr>
                <w:rFonts w:ascii="Arial" w:eastAsia="Calibri" w:hAnsi="Arial" w:cs="Arial"/>
                <w:color w:val="000000"/>
                <w:sz w:val="16"/>
                <w:szCs w:val="16"/>
                <w:lang w:val="es-ES" w:eastAsia="zh-CN"/>
              </w:rPr>
              <w:t>ul Horezu</w:t>
            </w:r>
          </w:p>
        </w:tc>
        <w:tc>
          <w:tcPr>
            <w:tcW w:w="1440" w:type="dxa"/>
            <w:vAlign w:val="center"/>
          </w:tcPr>
          <w:p w14:paraId="22C5A3C7" w14:textId="0804FE89" w:rsidR="00F84F8C" w:rsidRPr="00257FC5" w:rsidRDefault="00F84F8C" w:rsidP="00F84F8C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Lipsa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unei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structur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coordonare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gram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</w:t>
            </w:r>
            <w:proofErr w:type="gram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activit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ăț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TP </w:t>
            </w:r>
            <w:proofErr w:type="spellStart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pentru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317DA0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oraş</w:t>
            </w:r>
            <w:proofErr w:type="spellEnd"/>
            <w:r w:rsidR="00317DA0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317DA0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ş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="00317DA0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localităţ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ile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componente</w:t>
            </w:r>
            <w:proofErr w:type="spellEnd"/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.</w:t>
            </w:r>
          </w:p>
        </w:tc>
        <w:tc>
          <w:tcPr>
            <w:tcW w:w="3330" w:type="dxa"/>
          </w:tcPr>
          <w:p w14:paraId="1328C2C4" w14:textId="425C4BE9" w:rsidR="00F84F8C" w:rsidRPr="00257FC5" w:rsidRDefault="00F84F8C" w:rsidP="00257FC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Crearea</w:t>
            </w:r>
            <w:proofErr w:type="spellEnd"/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unei</w:t>
            </w:r>
            <w:proofErr w:type="spellEnd"/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autorit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ăț</w:t>
            </w:r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planificare</w:t>
            </w:r>
            <w:proofErr w:type="spellEnd"/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 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TP</w:t>
            </w:r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pentru</w:t>
            </w:r>
            <w:proofErr w:type="spellEnd"/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oras</w:t>
            </w:r>
            <w:proofErr w:type="spellEnd"/>
          </w:p>
          <w:p w14:paraId="1A2A4BCE" w14:textId="77777777" w:rsidR="00F84F8C" w:rsidRPr="00257FC5" w:rsidRDefault="00F84F8C" w:rsidP="00257FC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Asigurarea</w:t>
            </w:r>
            <w:proofErr w:type="spellEnd"/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accesibilitǎții</w:t>
            </w:r>
            <w:proofErr w:type="spellEnd"/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tuturor</w:t>
            </w:r>
            <w:proofErr w:type="spellEnd"/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, </w:t>
            </w:r>
            <w:proofErr w:type="spellStart"/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oferitǎ</w:t>
            </w:r>
            <w:proofErr w:type="spellEnd"/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sistemul</w:t>
            </w:r>
            <w:proofErr w:type="spellEnd"/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transport.</w:t>
            </w:r>
          </w:p>
          <w:p w14:paraId="63AAE3AB" w14:textId="43E93D4E" w:rsidR="00F84F8C" w:rsidRPr="00257FC5" w:rsidRDefault="00F84F8C" w:rsidP="00257FC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Introducerea</w:t>
            </w:r>
            <w:proofErr w:type="spellEnd"/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sistemului</w:t>
            </w:r>
            <w:proofErr w:type="spellEnd"/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local de transport public.</w:t>
            </w:r>
          </w:p>
          <w:p w14:paraId="16C70F9C" w14:textId="77777777" w:rsidR="00F84F8C" w:rsidRDefault="00F84F8C" w:rsidP="00F84F8C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proofErr w:type="spellStart"/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Atragerea</w:t>
            </w:r>
            <w:proofErr w:type="spellEnd"/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ă</w:t>
            </w:r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l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ă</w:t>
            </w:r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tori</w:t>
            </w:r>
            <w:proofErr w:type="spellEnd"/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ă</w:t>
            </w:r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tre</w:t>
            </w:r>
            <w:proofErr w:type="spellEnd"/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transportul</w:t>
            </w:r>
            <w:proofErr w:type="spellEnd"/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public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.</w:t>
            </w:r>
          </w:p>
          <w:p w14:paraId="2DECFC0D" w14:textId="1D66B057" w:rsidR="00F84F8C" w:rsidRPr="00257FC5" w:rsidRDefault="00F84F8C" w:rsidP="00F84F8C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63D0F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- </w:t>
            </w:r>
            <w:r>
              <w:rPr>
                <w:rFonts w:ascii="Arial" w:hAnsi="Arial" w:cs="Arial"/>
                <w:kern w:val="1"/>
                <w:sz w:val="16"/>
                <w:szCs w:val="16"/>
                <w:lang w:val="es-ES" w:eastAsia="zh-CN" w:bidi="hi-IN"/>
              </w:rPr>
              <w:t>C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val="es-ES" w:eastAsia="zh-CN" w:bidi="hi-IN"/>
              </w:rPr>
              <w:t>re</w:t>
            </w:r>
            <w:r>
              <w:rPr>
                <w:rFonts w:ascii="Arial" w:hAnsi="Arial" w:cs="Arial"/>
                <w:kern w:val="1"/>
                <w:sz w:val="16"/>
                <w:szCs w:val="16"/>
                <w:lang w:val="es-ES" w:eastAsia="zh-CN" w:bidi="hi-IN"/>
              </w:rPr>
              <w:t>ș</w:t>
            </w:r>
            <w:r w:rsidRPr="00263D0F">
              <w:rPr>
                <w:rFonts w:ascii="Arial" w:hAnsi="Arial" w:cs="Arial"/>
                <w:kern w:val="1"/>
                <w:sz w:val="16"/>
                <w:szCs w:val="16"/>
                <w:lang w:val="es-ES" w:eastAsia="zh-CN" w:bidi="hi-IN"/>
              </w:rPr>
              <w:t xml:space="preserve">terea </w:t>
            </w:r>
            <w:proofErr w:type="spellStart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>calit</w:t>
            </w:r>
            <w:r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>ă</w:t>
            </w:r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>tii</w:t>
            </w:r>
            <w:proofErr w:type="spellEnd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>serviciilor</w:t>
            </w:r>
            <w:proofErr w:type="spellEnd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 xml:space="preserve"> de transport public (TP) </w:t>
            </w:r>
            <w:proofErr w:type="spellStart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>prin</w:t>
            </w:r>
            <w:proofErr w:type="spellEnd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>sporirea</w:t>
            </w:r>
            <w:proofErr w:type="spellEnd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>nivelului</w:t>
            </w:r>
            <w:proofErr w:type="spellEnd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>accesibilitate</w:t>
            </w:r>
            <w:proofErr w:type="spellEnd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 xml:space="preserve">, care include </w:t>
            </w:r>
            <w:proofErr w:type="spellStart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>viteza</w:t>
            </w:r>
            <w:proofErr w:type="spellEnd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 xml:space="preserve">, </w:t>
            </w:r>
            <w:proofErr w:type="spellStart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>frecven</w:t>
            </w:r>
            <w:r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>ț</w:t>
            </w:r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>a</w:t>
            </w:r>
            <w:proofErr w:type="spellEnd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 xml:space="preserve">, </w:t>
            </w:r>
            <w:proofErr w:type="spellStart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>comoditatea</w:t>
            </w:r>
            <w:proofErr w:type="spellEnd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 xml:space="preserve">, </w:t>
            </w:r>
            <w:proofErr w:type="spellStart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>confortul</w:t>
            </w:r>
            <w:proofErr w:type="spellEnd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 xml:space="preserve">, </w:t>
            </w:r>
            <w:proofErr w:type="spellStart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>accesibilitatea</w:t>
            </w:r>
            <w:proofErr w:type="spellEnd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>ș</w:t>
            </w:r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>ușurin</w:t>
            </w:r>
            <w:r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>ț</w:t>
            </w:r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>a</w:t>
            </w:r>
            <w:proofErr w:type="spellEnd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>accesului</w:t>
            </w:r>
            <w:proofErr w:type="spellEnd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>pentru</w:t>
            </w:r>
            <w:proofErr w:type="spellEnd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>toate</w:t>
            </w:r>
            <w:proofErr w:type="spellEnd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63D0F"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>persoanele</w:t>
            </w:r>
            <w:proofErr w:type="spellEnd"/>
            <w:r>
              <w:rPr>
                <w:rFonts w:ascii="Arial" w:hAnsi="Arial" w:cs="Arial"/>
                <w:color w:val="000000"/>
                <w:kern w:val="1"/>
                <w:sz w:val="16"/>
                <w:szCs w:val="16"/>
                <w:lang w:eastAsia="zh-CN" w:bidi="hi-IN"/>
              </w:rPr>
              <w:t>.</w:t>
            </w:r>
          </w:p>
        </w:tc>
        <w:tc>
          <w:tcPr>
            <w:tcW w:w="1012" w:type="dxa"/>
            <w:vAlign w:val="center"/>
          </w:tcPr>
          <w:p w14:paraId="778E4BE5" w14:textId="77777777" w:rsidR="00F84F8C" w:rsidRPr="00257FC5" w:rsidRDefault="00F84F8C" w:rsidP="00257FC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1013" w:type="dxa"/>
            <w:vAlign w:val="center"/>
          </w:tcPr>
          <w:p w14:paraId="290293D8" w14:textId="77777777" w:rsidR="00F84F8C" w:rsidRPr="00257FC5" w:rsidRDefault="00F84F8C" w:rsidP="00257FC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1012" w:type="dxa"/>
            <w:vAlign w:val="center"/>
          </w:tcPr>
          <w:p w14:paraId="62EE7E7D" w14:textId="77777777" w:rsidR="00F84F8C" w:rsidRPr="00257FC5" w:rsidRDefault="00F84F8C" w:rsidP="00257FC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743" w:type="dxa"/>
            <w:vAlign w:val="center"/>
          </w:tcPr>
          <w:p w14:paraId="72776403" w14:textId="77777777" w:rsidR="00F84F8C" w:rsidRPr="00257FC5" w:rsidRDefault="00F84F8C" w:rsidP="00257FC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1170" w:type="dxa"/>
            <w:vAlign w:val="center"/>
          </w:tcPr>
          <w:p w14:paraId="6944C8CA" w14:textId="77777777" w:rsidR="00F84F8C" w:rsidRPr="00257FC5" w:rsidRDefault="00F84F8C" w:rsidP="00257FC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-</w:t>
            </w:r>
          </w:p>
        </w:tc>
        <w:tc>
          <w:tcPr>
            <w:tcW w:w="1260" w:type="dxa"/>
            <w:vAlign w:val="center"/>
          </w:tcPr>
          <w:p w14:paraId="0ED7D769" w14:textId="3FF17CF0" w:rsidR="00F84F8C" w:rsidRPr="00257FC5" w:rsidRDefault="00F84F8C" w:rsidP="00F84F8C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</w:t>
            </w:r>
            <w:r w:rsidR="007D6F3D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H</w:t>
            </w:r>
          </w:p>
        </w:tc>
      </w:tr>
      <w:tr w:rsidR="005122CA" w:rsidRPr="00257FC5" w14:paraId="2D2ACE8E" w14:textId="77777777" w:rsidTr="00257FC5">
        <w:tc>
          <w:tcPr>
            <w:tcW w:w="540" w:type="dxa"/>
            <w:shd w:val="clear" w:color="auto" w:fill="E36C0A"/>
            <w:vAlign w:val="center"/>
          </w:tcPr>
          <w:p w14:paraId="267BBBCF" w14:textId="5134C8EE" w:rsidR="005122CA" w:rsidRPr="00257FC5" w:rsidRDefault="005122CA" w:rsidP="005122CA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2</w:t>
            </w:r>
          </w:p>
        </w:tc>
        <w:tc>
          <w:tcPr>
            <w:tcW w:w="720" w:type="dxa"/>
            <w:shd w:val="clear" w:color="auto" w:fill="E36C0A"/>
            <w:vAlign w:val="center"/>
          </w:tcPr>
          <w:p w14:paraId="73E0AB0C" w14:textId="710D2A93" w:rsidR="005122CA" w:rsidRPr="00257FC5" w:rsidRDefault="005122CA" w:rsidP="005122CA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.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6</w:t>
            </w:r>
          </w:p>
        </w:tc>
        <w:tc>
          <w:tcPr>
            <w:tcW w:w="630" w:type="dxa"/>
            <w:shd w:val="clear" w:color="auto" w:fill="E36C0A"/>
            <w:vAlign w:val="center"/>
          </w:tcPr>
          <w:p w14:paraId="0D0ECF34" w14:textId="21273A9F" w:rsidR="005122CA" w:rsidRPr="00257FC5" w:rsidRDefault="005122CA" w:rsidP="005122CA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AI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2</w:t>
            </w:r>
          </w:p>
        </w:tc>
        <w:tc>
          <w:tcPr>
            <w:tcW w:w="1800" w:type="dxa"/>
            <w:vAlign w:val="center"/>
          </w:tcPr>
          <w:p w14:paraId="0C2FC60D" w14:textId="7900AAEB" w:rsidR="005122CA" w:rsidRPr="00257FC5" w:rsidRDefault="005122CA" w:rsidP="005122CA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r w:rsidRPr="00D6573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nfiinţarea</w:t>
            </w:r>
            <w:proofErr w:type="spellEnd"/>
            <w:r w:rsidRPr="00D6573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in </w:t>
            </w:r>
            <w:proofErr w:type="spellStart"/>
            <w:r w:rsidRPr="00D6573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cadrul</w:t>
            </w:r>
            <w:proofErr w:type="spellEnd"/>
            <w:r w:rsidRPr="00D6573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D6573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Primariei</w:t>
            </w:r>
            <w:proofErr w:type="spellEnd"/>
            <w:r w:rsidRPr="00D6573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D6573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Horezu</w:t>
            </w:r>
            <w:proofErr w:type="spellEnd"/>
            <w:r w:rsidRPr="00D6573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 </w:t>
            </w:r>
            <w:proofErr w:type="spellStart"/>
            <w:r w:rsidRPr="00D6573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unei</w:t>
            </w:r>
            <w:proofErr w:type="spellEnd"/>
            <w:r w:rsidRPr="00D6573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D6573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structuri</w:t>
            </w:r>
            <w:proofErr w:type="spellEnd"/>
            <w:r w:rsidRPr="00D6573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D6573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organizaţionale</w:t>
            </w:r>
            <w:proofErr w:type="spellEnd"/>
            <w:r w:rsidRPr="00D6573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D6573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şi</w:t>
            </w:r>
            <w:proofErr w:type="spellEnd"/>
            <w:r w:rsidRPr="00D6573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D6573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administrare</w:t>
            </w:r>
            <w:proofErr w:type="spellEnd"/>
            <w:r w:rsidRPr="00D6573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 </w:t>
            </w:r>
            <w:proofErr w:type="spellStart"/>
            <w:r w:rsidRPr="00D65738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lastRenderedPageBreak/>
              <w:t>parcarilor</w:t>
            </w:r>
            <w:proofErr w:type="spellEnd"/>
          </w:p>
        </w:tc>
        <w:tc>
          <w:tcPr>
            <w:tcW w:w="1440" w:type="dxa"/>
            <w:vAlign w:val="center"/>
          </w:tcPr>
          <w:p w14:paraId="1FCD9121" w14:textId="29A9EC50" w:rsidR="005122CA" w:rsidRPr="00257FC5" w:rsidRDefault="005122CA" w:rsidP="005122CA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D00A6C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lastRenderedPageBreak/>
              <w:t>Lipsa</w:t>
            </w:r>
            <w:proofErr w:type="spellEnd"/>
            <w:r w:rsidRPr="00D00A6C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D00A6C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unei</w:t>
            </w:r>
            <w:proofErr w:type="spellEnd"/>
            <w:r w:rsidRPr="00D00A6C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D00A6C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structuri</w:t>
            </w:r>
            <w:proofErr w:type="spellEnd"/>
            <w:r w:rsidRPr="00D00A6C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D00A6C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administrare</w:t>
            </w:r>
            <w:proofErr w:type="spellEnd"/>
            <w:r w:rsidRPr="00D00A6C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 </w:t>
            </w:r>
            <w:proofErr w:type="spellStart"/>
            <w:r w:rsidRPr="00D00A6C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locurilor</w:t>
            </w:r>
            <w:proofErr w:type="spellEnd"/>
            <w:r w:rsidRPr="00D00A6C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 w:rsidRPr="00D00A6C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parcare</w:t>
            </w:r>
            <w:proofErr w:type="spellEnd"/>
            <w:r w:rsidRPr="00D00A6C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pe </w:t>
            </w:r>
            <w:proofErr w:type="spellStart"/>
            <w:r w:rsidRPr="00D00A6C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lastRenderedPageBreak/>
              <w:t>teritoriul</w:t>
            </w:r>
            <w:proofErr w:type="spellEnd"/>
            <w:r w:rsidRPr="00D00A6C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D00A6C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orasului</w:t>
            </w:r>
            <w:proofErr w:type="spellEnd"/>
            <w:r w:rsidRPr="00D00A6C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.</w:t>
            </w:r>
          </w:p>
        </w:tc>
        <w:tc>
          <w:tcPr>
            <w:tcW w:w="3330" w:type="dxa"/>
          </w:tcPr>
          <w:p w14:paraId="76DB851D" w14:textId="77777777" w:rsidR="005122CA" w:rsidRDefault="005122CA" w:rsidP="005122CA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lastRenderedPageBreak/>
              <w:t xml:space="preserve">- </w:t>
            </w:r>
            <w:proofErr w:type="spellStart"/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Crearea</w:t>
            </w:r>
            <w:proofErr w:type="spellEnd"/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unei</w:t>
            </w:r>
            <w:proofErr w:type="spellEnd"/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</w:t>
            </w:r>
            <w:proofErr w:type="spellStart"/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autorit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ăț</w:t>
            </w:r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i</w:t>
            </w:r>
            <w:proofErr w:type="spellEnd"/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de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administrare</w:t>
            </w:r>
            <w:proofErr w:type="spellEnd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 xml:space="preserve"> a </w:t>
            </w:r>
            <w:proofErr w:type="spellStart"/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parcarilor</w:t>
            </w:r>
            <w:proofErr w:type="spellEnd"/>
          </w:p>
          <w:p w14:paraId="5E8E9162" w14:textId="77777777" w:rsidR="005122CA" w:rsidRPr="002C4A82" w:rsidRDefault="005122CA" w:rsidP="005122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-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Reducerea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num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ă</w:t>
            </w:r>
            <w:r w:rsidRPr="002C4A82">
              <w:rPr>
                <w:rFonts w:ascii="Arial" w:eastAsia="Times New Roman" w:hAnsi="Arial" w:cs="Arial"/>
                <w:sz w:val="16"/>
                <w:szCs w:val="16"/>
              </w:rPr>
              <w:t>rului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de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vehicule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în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c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ă</w:t>
            </w:r>
            <w:r w:rsidRPr="002C4A82">
              <w:rPr>
                <w:rFonts w:ascii="Arial" w:eastAsia="Times New Roman" w:hAnsi="Arial" w:cs="Arial"/>
                <w:sz w:val="16"/>
                <w:szCs w:val="16"/>
              </w:rPr>
              <w:t>utarea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unui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loc de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parcare</w:t>
            </w:r>
            <w:proofErr w:type="spellEnd"/>
          </w:p>
          <w:p w14:paraId="1E6C5384" w14:textId="77777777" w:rsidR="005122CA" w:rsidRPr="002C4A82" w:rsidRDefault="005122CA" w:rsidP="005122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-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Reducerea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num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ă</w:t>
            </w:r>
            <w:r w:rsidRPr="002C4A82">
              <w:rPr>
                <w:rFonts w:ascii="Arial" w:eastAsia="Times New Roman" w:hAnsi="Arial" w:cs="Arial"/>
                <w:sz w:val="16"/>
                <w:szCs w:val="16"/>
              </w:rPr>
              <w:t>rului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de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vehicule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parcate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necorespunz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ă</w:t>
            </w:r>
            <w:r w:rsidRPr="002C4A82">
              <w:rPr>
                <w:rFonts w:ascii="Arial" w:eastAsia="Times New Roman" w:hAnsi="Arial" w:cs="Arial"/>
                <w:sz w:val="16"/>
                <w:szCs w:val="16"/>
              </w:rPr>
              <w:t>tor</w:t>
            </w:r>
            <w:proofErr w:type="spellEnd"/>
          </w:p>
          <w:p w14:paraId="3CCCAC8B" w14:textId="77777777" w:rsidR="005122CA" w:rsidRPr="002C4A82" w:rsidRDefault="005122CA" w:rsidP="005122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-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Echilibrarea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utiliz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ă</w:t>
            </w:r>
            <w:r w:rsidRPr="002C4A82">
              <w:rPr>
                <w:rFonts w:ascii="Arial" w:eastAsia="Times New Roman" w:hAnsi="Arial" w:cs="Arial"/>
                <w:sz w:val="16"/>
                <w:szCs w:val="16"/>
              </w:rPr>
              <w:t>rii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spa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ț</w:t>
            </w:r>
            <w:r w:rsidRPr="002C4A82">
              <w:rPr>
                <w:rFonts w:ascii="Arial" w:eastAsia="Times New Roman" w:hAnsi="Arial" w:cs="Arial"/>
                <w:sz w:val="16"/>
                <w:szCs w:val="16"/>
              </w:rPr>
              <w:t>iului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drumului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pentru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a reduce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domina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ț</w:t>
            </w:r>
            <w:r w:rsidRPr="002C4A82">
              <w:rPr>
                <w:rFonts w:ascii="Arial" w:eastAsia="Times New Roman" w:hAnsi="Arial" w:cs="Arial"/>
                <w:sz w:val="16"/>
                <w:szCs w:val="16"/>
              </w:rPr>
              <w:t>ia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vehiculelor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private</w:t>
            </w:r>
          </w:p>
          <w:p w14:paraId="1304362D" w14:textId="77777777" w:rsidR="005122CA" w:rsidRPr="002C4A82" w:rsidRDefault="005122CA" w:rsidP="005122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-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Reducerea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congestiei</w:t>
            </w:r>
            <w:proofErr w:type="spellEnd"/>
          </w:p>
          <w:p w14:paraId="25E85348" w14:textId="239F227C" w:rsidR="005122CA" w:rsidRPr="00257FC5" w:rsidRDefault="005122CA" w:rsidP="005122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kern w:val="1"/>
                <w:sz w:val="16"/>
                <w:szCs w:val="16"/>
                <w:lang w:eastAsia="zh-CN" w:bidi="hi-IN"/>
              </w:rPr>
            </w:pPr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-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Reducerea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neta</w:t>
            </w:r>
            <w:proofErr w:type="spellEnd"/>
            <w:r w:rsidRPr="002C4A82">
              <w:rPr>
                <w:rFonts w:ascii="ArialMT" w:eastAsia="Times New Roman" w:hAnsi="ArialMT" w:cs="ArialMT"/>
                <w:sz w:val="16"/>
                <w:szCs w:val="16"/>
              </w:rPr>
              <w:t xml:space="preserve"> </w:t>
            </w:r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a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riscului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de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poluare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gram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a</w:t>
            </w:r>
            <w:proofErr w:type="gram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apei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</w:rPr>
              <w:t>ș</w:t>
            </w:r>
            <w:r w:rsidRPr="002C4A82">
              <w:rPr>
                <w:rFonts w:ascii="Arial" w:eastAsia="Times New Roman" w:hAnsi="Arial" w:cs="Arial"/>
                <w:sz w:val="16"/>
                <w:szCs w:val="16"/>
              </w:rPr>
              <w:t>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solului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prin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proiectarea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de </w:t>
            </w:r>
            <w:proofErr w:type="spellStart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>noi</w:t>
            </w:r>
            <w:proofErr w:type="spellEnd"/>
            <w:r w:rsidRPr="002C4A82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</w:rPr>
              <w:t>infrastructuri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1012" w:type="dxa"/>
            <w:vAlign w:val="center"/>
          </w:tcPr>
          <w:p w14:paraId="5CCFC4ED" w14:textId="2AFAA320" w:rsidR="005122CA" w:rsidRPr="00257FC5" w:rsidRDefault="005122CA" w:rsidP="005122CA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lastRenderedPageBreak/>
              <w:t>0</w:t>
            </w:r>
          </w:p>
        </w:tc>
        <w:tc>
          <w:tcPr>
            <w:tcW w:w="1013" w:type="dxa"/>
            <w:vAlign w:val="center"/>
          </w:tcPr>
          <w:p w14:paraId="29C294C9" w14:textId="6C50BF51" w:rsidR="005122CA" w:rsidRPr="00257FC5" w:rsidRDefault="005122CA" w:rsidP="005122CA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1012" w:type="dxa"/>
            <w:vAlign w:val="center"/>
          </w:tcPr>
          <w:p w14:paraId="28D2B0F2" w14:textId="70C86535" w:rsidR="005122CA" w:rsidRPr="00257FC5" w:rsidRDefault="005122CA" w:rsidP="005122CA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743" w:type="dxa"/>
            <w:vAlign w:val="center"/>
          </w:tcPr>
          <w:p w14:paraId="35DB0A28" w14:textId="52DF99EA" w:rsidR="005122CA" w:rsidRPr="00257FC5" w:rsidRDefault="005122CA" w:rsidP="005122CA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1170" w:type="dxa"/>
            <w:vAlign w:val="center"/>
          </w:tcPr>
          <w:p w14:paraId="32C4FBA9" w14:textId="672082FE" w:rsidR="005122CA" w:rsidRPr="00257FC5" w:rsidRDefault="005122CA" w:rsidP="005122CA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-</w:t>
            </w:r>
          </w:p>
        </w:tc>
        <w:tc>
          <w:tcPr>
            <w:tcW w:w="1260" w:type="dxa"/>
            <w:vAlign w:val="center"/>
          </w:tcPr>
          <w:p w14:paraId="49F73EA3" w14:textId="654E3412" w:rsidR="005122CA" w:rsidRPr="00257FC5" w:rsidRDefault="005122CA" w:rsidP="005122CA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</w:pPr>
            <w:r w:rsidRPr="00257FC5"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P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 w:bidi="hi-IN"/>
              </w:rPr>
              <w:t>OH</w:t>
            </w:r>
          </w:p>
        </w:tc>
      </w:tr>
    </w:tbl>
    <w:p w14:paraId="46C528AE" w14:textId="77777777" w:rsidR="00257FC5" w:rsidRPr="00257FC5" w:rsidRDefault="00257FC5" w:rsidP="00257FC5">
      <w:pPr>
        <w:widowControl w:val="0"/>
        <w:suppressAutoHyphens/>
        <w:spacing w:after="0" w:line="240" w:lineRule="auto"/>
        <w:rPr>
          <w:rFonts w:ascii="Arial" w:hAnsi="Arial" w:cs="Mangal"/>
          <w:kern w:val="1"/>
          <w:sz w:val="24"/>
          <w:szCs w:val="24"/>
          <w:lang w:eastAsia="zh-CN" w:bidi="hi-IN"/>
        </w:rPr>
      </w:pPr>
    </w:p>
    <w:p w14:paraId="4C5283CA" w14:textId="77777777" w:rsidR="00257FC5" w:rsidRPr="00257FC5" w:rsidRDefault="00257FC5" w:rsidP="00257FC5">
      <w:pPr>
        <w:rPr>
          <w:lang w:val="ro-RO" w:eastAsia="ro-RO"/>
        </w:rPr>
      </w:pPr>
    </w:p>
    <w:sectPr w:rsidR="00257FC5" w:rsidRPr="00257FC5" w:rsidSect="003B75C9">
      <w:headerReference w:type="first" r:id="rId19"/>
      <w:pgSz w:w="15840" w:h="12240" w:orient="landscape"/>
      <w:pgMar w:top="1440" w:right="720" w:bottom="1440" w:left="1440" w:header="70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D5CF5" w14:textId="77777777" w:rsidR="0076537D" w:rsidRDefault="0076537D" w:rsidP="00B761C5">
      <w:pPr>
        <w:spacing w:after="0" w:line="240" w:lineRule="auto"/>
      </w:pPr>
      <w:r>
        <w:separator/>
      </w:r>
    </w:p>
  </w:endnote>
  <w:endnote w:type="continuationSeparator" w:id="0">
    <w:p w14:paraId="5F271000" w14:textId="77777777" w:rsidR="0076537D" w:rsidRDefault="0076537D" w:rsidP="00B761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EUAlbertina">
    <w:altName w:val="Times New Roman"/>
    <w:charset w:val="00"/>
    <w:family w:val="roman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 Pro">
    <w:altName w:val="Times New Roman"/>
    <w:panose1 w:val="00000000000000000000"/>
    <w:charset w:val="EE"/>
    <w:family w:val="roman"/>
    <w:notTrueType/>
    <w:pitch w:val="default"/>
    <w:sig w:usb0="00000001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MT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640EE" w14:textId="028AD498" w:rsidR="00125882" w:rsidRPr="00920C24" w:rsidRDefault="00000000" w:rsidP="00920C24">
    <w:pPr>
      <w:pStyle w:val="Subsol"/>
      <w:tabs>
        <w:tab w:val="clear" w:pos="4680"/>
        <w:tab w:val="clear" w:pos="9360"/>
        <w:tab w:val="left" w:pos="1875"/>
      </w:tabs>
      <w:jc w:val="center"/>
      <w:rPr>
        <w:rFonts w:ascii="Arial Narrow" w:hAnsi="Arial Narrow"/>
        <w:b/>
        <w:bCs/>
        <w:color w:val="5C2A08"/>
        <w:sz w:val="20"/>
        <w:szCs w:val="20"/>
      </w:rPr>
    </w:pPr>
    <w:sdt>
      <w:sdtPr>
        <w:rPr>
          <w:color w:val="5C2A08"/>
          <w:sz w:val="20"/>
          <w:szCs w:val="20"/>
        </w:rPr>
        <w:id w:val="672999667"/>
        <w:docPartObj>
          <w:docPartGallery w:val="Page Numbers (Bottom of Page)"/>
          <w:docPartUnique/>
        </w:docPartObj>
      </w:sdtPr>
      <w:sdtContent>
        <w:r w:rsidR="00125882" w:rsidRPr="00920C24">
          <w:rPr>
            <w:noProof/>
            <w:color w:val="5C2A08"/>
            <w:sz w:val="20"/>
            <w:szCs w:val="20"/>
            <w:lang w:val="ro-RO" w:eastAsia="ro-RO"/>
          </w:rPr>
          <mc:AlternateContent>
            <mc:Choice Requires="wps">
              <w:drawing>
                <wp:anchor distT="0" distB="0" distL="114300" distR="114300" simplePos="0" relativeHeight="251658752" behindDoc="0" locked="0" layoutInCell="1" allowOverlap="1" wp14:anchorId="28072D9C" wp14:editId="0850BC26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12" name="Rectangl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6D9203" w14:textId="77777777" w:rsidR="00125882" w:rsidRPr="00C11D5E" w:rsidRDefault="00125882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385623" w:themeColor="accent6" w:themeShade="80"/>
                                </w:rPr>
                              </w:pPr>
                              <w:r w:rsidRPr="00C11D5E">
                                <w:rPr>
                                  <w:color w:val="385623" w:themeColor="accent6" w:themeShade="80"/>
                                </w:rPr>
                                <w:fldChar w:fldCharType="begin"/>
                              </w:r>
                              <w:r w:rsidRPr="00C11D5E">
                                <w:rPr>
                                  <w:color w:val="385623" w:themeColor="accent6" w:themeShade="80"/>
                                </w:rPr>
                                <w:instrText xml:space="preserve"> PAGE   \* MERGEFORMAT </w:instrText>
                              </w:r>
                              <w:r w:rsidRPr="00C11D5E">
                                <w:rPr>
                                  <w:color w:val="385623" w:themeColor="accent6" w:themeShade="80"/>
                                </w:rPr>
                                <w:fldChar w:fldCharType="separate"/>
                              </w:r>
                              <w:r w:rsidR="00AE5B62">
                                <w:rPr>
                                  <w:noProof/>
                                  <w:color w:val="385623" w:themeColor="accent6" w:themeShade="80"/>
                                </w:rPr>
                                <w:t>30</w:t>
                              </w:r>
                              <w:r w:rsidRPr="00C11D5E">
                                <w:rPr>
                                  <w:noProof/>
                                  <w:color w:val="385623" w:themeColor="accent6" w:themeShade="8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w14:anchorId="28072D9C" id="Rectangle 12" o:spid="_x0000_s1071" style="position:absolute;left:0;text-align:left;margin-left:0;margin-top:0;width:44.55pt;height:15.1pt;rotation:180;flip:x;z-index:25165875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" filled="f" fillcolor="#c0504d" stroked="f" strokecolor="#5c83b4" strokeweight="2.25pt">
                  <v:textbox inset=",0,,0">
                    <w:txbxContent>
                      <w:p w14:paraId="366D9203" w14:textId="77777777" w:rsidR="00125882" w:rsidRPr="00C11D5E" w:rsidRDefault="00125882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385623" w:themeColor="accent6" w:themeShade="80"/>
                          </w:rPr>
                        </w:pPr>
                        <w:r w:rsidRPr="00C11D5E">
                          <w:rPr>
                            <w:color w:val="385623" w:themeColor="accent6" w:themeShade="80"/>
                          </w:rPr>
                          <w:fldChar w:fldCharType="begin"/>
                        </w:r>
                        <w:r w:rsidRPr="00C11D5E">
                          <w:rPr>
                            <w:color w:val="385623" w:themeColor="accent6" w:themeShade="80"/>
                          </w:rPr>
                          <w:instrText xml:space="preserve"> PAGE   \* MERGEFORMAT </w:instrText>
                        </w:r>
                        <w:r w:rsidRPr="00C11D5E">
                          <w:rPr>
                            <w:color w:val="385623" w:themeColor="accent6" w:themeShade="80"/>
                          </w:rPr>
                          <w:fldChar w:fldCharType="separate"/>
                        </w:r>
                        <w:r w:rsidR="00AE5B62">
                          <w:rPr>
                            <w:noProof/>
                            <w:color w:val="385623" w:themeColor="accent6" w:themeShade="80"/>
                          </w:rPr>
                          <w:t>30</w:t>
                        </w:r>
                        <w:r w:rsidRPr="00C11D5E">
                          <w:rPr>
                            <w:noProof/>
                            <w:color w:val="385623" w:themeColor="accent6" w:themeShade="80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125882" w:rsidRPr="00920C24">
      <w:rPr>
        <w:rFonts w:ascii="Arial Narrow" w:hAnsi="Arial Narrow"/>
        <w:b/>
        <w:bCs/>
        <w:color w:val="5C2A08"/>
        <w:sz w:val="20"/>
        <w:szCs w:val="20"/>
      </w:rPr>
      <w:t xml:space="preserve"> </w:t>
    </w:r>
    <w:r w:rsidR="00125882" w:rsidRPr="001B4800">
      <w:rPr>
        <w:rFonts w:ascii="Arial" w:hAnsi="Arial" w:cs="Mangal"/>
        <w:noProof/>
        <w:kern w:val="1"/>
        <w:sz w:val="20"/>
        <w:szCs w:val="24"/>
        <w:lang w:eastAsia="zh-CN" w:bidi="hi-IN"/>
      </w:rPr>
      <w:t xml:space="preserve"> </w:t>
    </w:r>
    <w:r w:rsidR="00125882">
      <w:rPr>
        <w:rFonts w:ascii="Arial" w:hAnsi="Arial" w:cs="Mangal"/>
        <w:noProof/>
        <w:kern w:val="1"/>
        <w:sz w:val="20"/>
        <w:szCs w:val="24"/>
        <w:lang w:val="ro-RO" w:eastAsia="ro-RO"/>
      </w:rPr>
      <w:drawing>
        <wp:inline distT="0" distB="0" distL="0" distR="0" wp14:anchorId="76F773CB" wp14:editId="108F0D2B">
          <wp:extent cx="474453" cy="564089"/>
          <wp:effectExtent l="0" t="0" r="1905" b="7620"/>
          <wp:docPr id="65" name="Picture 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4965" cy="5646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F0F9F" w14:textId="5ED198DB" w:rsidR="00125882" w:rsidRDefault="00125882" w:rsidP="0054223C">
    <w:pPr>
      <w:pStyle w:val="Subsol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73662" w14:textId="77777777" w:rsidR="0076537D" w:rsidRDefault="0076537D" w:rsidP="00B761C5">
      <w:pPr>
        <w:spacing w:after="0" w:line="240" w:lineRule="auto"/>
      </w:pPr>
      <w:r>
        <w:separator/>
      </w:r>
    </w:p>
  </w:footnote>
  <w:footnote w:type="continuationSeparator" w:id="0">
    <w:p w14:paraId="2BD5C64F" w14:textId="77777777" w:rsidR="0076537D" w:rsidRDefault="0076537D" w:rsidP="00B761C5">
      <w:pPr>
        <w:spacing w:after="0" w:line="240" w:lineRule="auto"/>
      </w:pPr>
      <w:r>
        <w:continuationSeparator/>
      </w:r>
    </w:p>
  </w:footnote>
  <w:footnote w:id="1">
    <w:p w14:paraId="2274A0AB" w14:textId="77777777" w:rsidR="00125882" w:rsidRPr="00255557" w:rsidRDefault="00125882" w:rsidP="00A258C9">
      <w:pPr>
        <w:jc w:val="both"/>
        <w:rPr>
          <w:rFonts w:ascii="Arial" w:hAnsi="Arial" w:cs="Arial"/>
          <w:sz w:val="18"/>
          <w:szCs w:val="18"/>
        </w:rPr>
      </w:pPr>
      <w:r w:rsidRPr="00CE4015">
        <w:rPr>
          <w:rStyle w:val="FootnoteCharacters"/>
          <w:rFonts w:cs="Arial"/>
          <w:szCs w:val="20"/>
        </w:rPr>
        <w:footnoteRef/>
      </w:r>
      <w:r w:rsidRPr="00CE4015">
        <w:rPr>
          <w:rFonts w:cs="Arial"/>
          <w:szCs w:val="20"/>
        </w:rPr>
        <w:t xml:space="preserve"> </w:t>
      </w:r>
      <w:r w:rsidRPr="00255557">
        <w:rPr>
          <w:rFonts w:ascii="Arial" w:hAnsi="Arial" w:cs="Arial"/>
          <w:sz w:val="18"/>
          <w:szCs w:val="18"/>
        </w:rPr>
        <w:t xml:space="preserve">La creșterea perioadei de planificare, abilitatea de a controla evenimentele și de a prezice modificările de substanțǎ scade dramatic: planurile pentru termene lungi nu pot fi înfăptuite cu exactitate, scopul acestora fiind doar de a indica linia generalǎ de intervenție. </w:t>
      </w:r>
    </w:p>
  </w:footnote>
  <w:footnote w:id="2">
    <w:p w14:paraId="1AF5D9BC" w14:textId="2A2CA639" w:rsidR="00B2020C" w:rsidRPr="00B2020C" w:rsidRDefault="00B2020C">
      <w:pPr>
        <w:pStyle w:val="Textnotdesubsol"/>
        <w:rPr>
          <w:sz w:val="18"/>
          <w:lang w:val="ro-RO"/>
        </w:rPr>
      </w:pPr>
      <w:r w:rsidRPr="00B2020C">
        <w:rPr>
          <w:rStyle w:val="Referinnotdesubsol"/>
          <w:sz w:val="18"/>
        </w:rPr>
        <w:footnoteRef/>
      </w:r>
      <w:r w:rsidRPr="00B2020C">
        <w:rPr>
          <w:sz w:val="18"/>
        </w:rPr>
        <w:t xml:space="preserve"> </w:t>
      </w:r>
      <w:r w:rsidRPr="00B2020C">
        <w:rPr>
          <w:sz w:val="18"/>
          <w:lang w:val="ro-RO"/>
        </w:rPr>
        <w:t xml:space="preserve">Trebuie menționat că </w:t>
      </w:r>
      <w:proofErr w:type="spellStart"/>
      <w:r w:rsidRPr="00B2020C">
        <w:rPr>
          <w:rFonts w:cs="Arial"/>
          <w:sz w:val="18"/>
        </w:rPr>
        <w:t>elaborarea</w:t>
      </w:r>
      <w:proofErr w:type="spellEnd"/>
      <w:r w:rsidRPr="00B2020C">
        <w:rPr>
          <w:rFonts w:cs="Arial"/>
          <w:sz w:val="18"/>
        </w:rPr>
        <w:t xml:space="preserve"> PMUD </w:t>
      </w:r>
      <w:proofErr w:type="spellStart"/>
      <w:r w:rsidRPr="00B2020C">
        <w:rPr>
          <w:rFonts w:cs="Arial"/>
          <w:sz w:val="18"/>
        </w:rPr>
        <w:t>Horezu</w:t>
      </w:r>
      <w:proofErr w:type="spellEnd"/>
      <w:r w:rsidRPr="00B2020C">
        <w:rPr>
          <w:rFonts w:cs="Arial"/>
          <w:sz w:val="18"/>
        </w:rPr>
        <w:t xml:space="preserve"> s-a </w:t>
      </w:r>
      <w:proofErr w:type="spellStart"/>
      <w:r w:rsidRPr="00B2020C">
        <w:rPr>
          <w:rFonts w:cs="Arial"/>
          <w:sz w:val="18"/>
        </w:rPr>
        <w:t>făcut</w:t>
      </w:r>
      <w:proofErr w:type="spellEnd"/>
      <w:r w:rsidRPr="00B2020C">
        <w:rPr>
          <w:rFonts w:cs="Arial"/>
          <w:sz w:val="18"/>
        </w:rPr>
        <w:t xml:space="preserve"> </w:t>
      </w:r>
      <w:proofErr w:type="spellStart"/>
      <w:r w:rsidRPr="00B2020C">
        <w:rPr>
          <w:rFonts w:cs="Arial"/>
          <w:sz w:val="18"/>
        </w:rPr>
        <w:t>într</w:t>
      </w:r>
      <w:proofErr w:type="spellEnd"/>
      <w:r w:rsidRPr="00B2020C">
        <w:rPr>
          <w:rFonts w:cs="Arial"/>
          <w:sz w:val="18"/>
        </w:rPr>
        <w:t xml:space="preserve">-o </w:t>
      </w:r>
      <w:proofErr w:type="spellStart"/>
      <w:r w:rsidRPr="00B2020C">
        <w:rPr>
          <w:rFonts w:cs="Arial"/>
          <w:sz w:val="18"/>
        </w:rPr>
        <w:t>perioadă</w:t>
      </w:r>
      <w:proofErr w:type="spellEnd"/>
      <w:r w:rsidRPr="00B2020C">
        <w:rPr>
          <w:rFonts w:cs="Arial"/>
          <w:sz w:val="18"/>
        </w:rPr>
        <w:t xml:space="preserve"> </w:t>
      </w:r>
      <w:proofErr w:type="spellStart"/>
      <w:r w:rsidRPr="00B2020C">
        <w:rPr>
          <w:rFonts w:cs="Arial"/>
          <w:sz w:val="18"/>
        </w:rPr>
        <w:t>în</w:t>
      </w:r>
      <w:proofErr w:type="spellEnd"/>
      <w:r w:rsidRPr="00B2020C">
        <w:rPr>
          <w:rFonts w:cs="Arial"/>
          <w:sz w:val="18"/>
        </w:rPr>
        <w:t xml:space="preserve"> care </w:t>
      </w:r>
      <w:proofErr w:type="spellStart"/>
      <w:r w:rsidRPr="00B2020C">
        <w:rPr>
          <w:rFonts w:cs="Arial"/>
          <w:sz w:val="18"/>
        </w:rPr>
        <w:t>erau</w:t>
      </w:r>
      <w:proofErr w:type="spellEnd"/>
      <w:r w:rsidRPr="00B2020C">
        <w:rPr>
          <w:rFonts w:cs="Arial"/>
          <w:sz w:val="18"/>
        </w:rPr>
        <w:t xml:space="preserve"> </w:t>
      </w:r>
      <w:proofErr w:type="spellStart"/>
      <w:r w:rsidRPr="00B2020C">
        <w:rPr>
          <w:rFonts w:cs="Arial"/>
          <w:sz w:val="18"/>
        </w:rPr>
        <w:t>impuse</w:t>
      </w:r>
      <w:proofErr w:type="spellEnd"/>
      <w:r w:rsidRPr="00B2020C">
        <w:rPr>
          <w:rFonts w:cs="Arial"/>
          <w:sz w:val="18"/>
        </w:rPr>
        <w:t xml:space="preserve"> </w:t>
      </w:r>
      <w:proofErr w:type="spellStart"/>
      <w:r w:rsidRPr="00B2020C">
        <w:rPr>
          <w:rFonts w:cs="Arial"/>
          <w:sz w:val="18"/>
        </w:rPr>
        <w:t>restricții</w:t>
      </w:r>
      <w:proofErr w:type="spellEnd"/>
      <w:r w:rsidRPr="00B2020C">
        <w:rPr>
          <w:rFonts w:cs="Arial"/>
          <w:sz w:val="18"/>
        </w:rPr>
        <w:t xml:space="preserve"> din </w:t>
      </w:r>
      <w:proofErr w:type="spellStart"/>
      <w:r w:rsidRPr="00B2020C">
        <w:rPr>
          <w:rFonts w:cs="Arial"/>
          <w:sz w:val="18"/>
        </w:rPr>
        <w:t>cauza</w:t>
      </w:r>
      <w:proofErr w:type="spellEnd"/>
      <w:r w:rsidRPr="00B2020C">
        <w:rPr>
          <w:rFonts w:cs="Arial"/>
          <w:sz w:val="18"/>
        </w:rPr>
        <w:t xml:space="preserve"> </w:t>
      </w:r>
      <w:proofErr w:type="spellStart"/>
      <w:r w:rsidRPr="00B2020C">
        <w:rPr>
          <w:rFonts w:cs="Arial"/>
          <w:sz w:val="18"/>
        </w:rPr>
        <w:t>epidemiei</w:t>
      </w:r>
      <w:proofErr w:type="spellEnd"/>
      <w:r w:rsidRPr="00B2020C">
        <w:rPr>
          <w:rFonts w:cs="Arial"/>
          <w:sz w:val="18"/>
        </w:rPr>
        <w:t xml:space="preserve"> de Covid 19, </w:t>
      </w:r>
      <w:proofErr w:type="spellStart"/>
      <w:r w:rsidRPr="00B2020C">
        <w:rPr>
          <w:rFonts w:cs="Arial"/>
          <w:sz w:val="18"/>
        </w:rPr>
        <w:t>iar</w:t>
      </w:r>
      <w:proofErr w:type="spellEnd"/>
      <w:r w:rsidRPr="00B2020C">
        <w:rPr>
          <w:rFonts w:cs="Arial"/>
          <w:sz w:val="18"/>
        </w:rPr>
        <w:t xml:space="preserve"> </w:t>
      </w:r>
      <w:proofErr w:type="spellStart"/>
      <w:r w:rsidRPr="00B2020C">
        <w:rPr>
          <w:rFonts w:cs="Arial"/>
          <w:sz w:val="18"/>
        </w:rPr>
        <w:t>interacțiunile</w:t>
      </w:r>
      <w:proofErr w:type="spellEnd"/>
      <w:r w:rsidRPr="00B2020C">
        <w:rPr>
          <w:rFonts w:cs="Arial"/>
          <w:sz w:val="18"/>
        </w:rPr>
        <w:t xml:space="preserve"> </w:t>
      </w:r>
      <w:proofErr w:type="spellStart"/>
      <w:r w:rsidRPr="00B2020C">
        <w:rPr>
          <w:rFonts w:cs="Arial"/>
          <w:sz w:val="18"/>
        </w:rPr>
        <w:t>erau</w:t>
      </w:r>
      <w:proofErr w:type="spellEnd"/>
      <w:r w:rsidRPr="00B2020C">
        <w:rPr>
          <w:rFonts w:cs="Arial"/>
          <w:sz w:val="18"/>
        </w:rPr>
        <w:t xml:space="preserve"> </w:t>
      </w:r>
      <w:proofErr w:type="spellStart"/>
      <w:r w:rsidRPr="00B2020C">
        <w:rPr>
          <w:rFonts w:cs="Arial"/>
          <w:sz w:val="18"/>
        </w:rPr>
        <w:t>limitate</w:t>
      </w:r>
      <w:proofErr w:type="spellEnd"/>
      <w:r>
        <w:rPr>
          <w:rFonts w:cs="Arial"/>
          <w:sz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E2F5A" w14:textId="6B6E5D34" w:rsidR="00125882" w:rsidRPr="009E2B4C" w:rsidRDefault="00125882" w:rsidP="009E1928">
    <w:pPr>
      <w:pStyle w:val="Antet"/>
      <w:jc w:val="center"/>
      <w:rPr>
        <w:rFonts w:ascii="Arial Narrow" w:hAnsi="Arial Narrow"/>
        <w:b/>
        <w:bCs/>
        <w:color w:val="385623" w:themeColor="accent6" w:themeShade="80"/>
        <w:sz w:val="18"/>
        <w:szCs w:val="18"/>
      </w:rPr>
    </w:pPr>
    <w:r w:rsidRPr="009E2B4C">
      <w:rPr>
        <w:rFonts w:ascii="Arial Narrow" w:hAnsi="Arial Narrow"/>
        <w:b/>
        <w:bCs/>
        <w:color w:val="385623" w:themeColor="accent6" w:themeShade="80"/>
        <w:sz w:val="18"/>
        <w:szCs w:val="18"/>
      </w:rPr>
      <w:t>PLANUL DE MOBILITATE URBANĂ DURABILĂ AL ORAȘULUI HOREZU 202</w:t>
    </w:r>
    <w:r w:rsidR="005B3773">
      <w:rPr>
        <w:rFonts w:ascii="Arial Narrow" w:hAnsi="Arial Narrow"/>
        <w:b/>
        <w:bCs/>
        <w:color w:val="385623" w:themeColor="accent6" w:themeShade="80"/>
        <w:sz w:val="18"/>
        <w:szCs w:val="18"/>
      </w:rPr>
      <w:t>3</w:t>
    </w:r>
    <w:r w:rsidRPr="009E2B4C">
      <w:rPr>
        <w:rFonts w:ascii="Arial Narrow" w:hAnsi="Arial Narrow"/>
        <w:b/>
        <w:bCs/>
        <w:color w:val="385623" w:themeColor="accent6" w:themeShade="80"/>
        <w:sz w:val="18"/>
        <w:szCs w:val="18"/>
      </w:rPr>
      <w:t>-20</w:t>
    </w:r>
    <w:r w:rsidR="005B3773">
      <w:rPr>
        <w:rFonts w:ascii="Arial Narrow" w:hAnsi="Arial Narrow"/>
        <w:b/>
        <w:bCs/>
        <w:color w:val="385623" w:themeColor="accent6" w:themeShade="80"/>
        <w:sz w:val="18"/>
        <w:szCs w:val="18"/>
      </w:rPr>
      <w:t>30</w:t>
    </w:r>
    <w:r w:rsidRPr="009E2B4C">
      <w:rPr>
        <w:rFonts w:ascii="Arial Narrow" w:hAnsi="Arial Narrow"/>
        <w:b/>
        <w:bCs/>
        <w:color w:val="385623" w:themeColor="accent6" w:themeShade="80"/>
        <w:sz w:val="18"/>
        <w:szCs w:val="18"/>
      </w:rPr>
      <w:t xml:space="preserve"> – II Componenta de </w:t>
    </w:r>
    <w:proofErr w:type="spellStart"/>
    <w:r w:rsidRPr="009E2B4C">
      <w:rPr>
        <w:rFonts w:ascii="Arial Narrow" w:hAnsi="Arial Narrow"/>
        <w:b/>
        <w:bCs/>
        <w:color w:val="385623" w:themeColor="accent6" w:themeShade="80"/>
        <w:sz w:val="18"/>
        <w:szCs w:val="18"/>
      </w:rPr>
      <w:t>nivel</w:t>
    </w:r>
    <w:proofErr w:type="spellEnd"/>
    <w:r w:rsidRPr="009E2B4C">
      <w:rPr>
        <w:rFonts w:ascii="Arial Narrow" w:hAnsi="Arial Narrow"/>
        <w:b/>
        <w:bCs/>
        <w:color w:val="385623" w:themeColor="accent6" w:themeShade="80"/>
        <w:sz w:val="18"/>
        <w:szCs w:val="18"/>
      </w:rPr>
      <w:t xml:space="preserve"> </w:t>
    </w:r>
    <w:proofErr w:type="spellStart"/>
    <w:r w:rsidRPr="009E2B4C">
      <w:rPr>
        <w:rFonts w:ascii="Arial Narrow" w:hAnsi="Arial Narrow"/>
        <w:b/>
        <w:bCs/>
        <w:color w:val="385623" w:themeColor="accent6" w:themeShade="80"/>
        <w:sz w:val="18"/>
        <w:szCs w:val="18"/>
      </w:rPr>
      <w:t>operațional</w:t>
    </w:r>
    <w:proofErr w:type="spellEnd"/>
  </w:p>
  <w:p w14:paraId="5017968B" w14:textId="373253B3" w:rsidR="00125882" w:rsidRPr="00C017DB" w:rsidRDefault="00125882" w:rsidP="003B3E24">
    <w:pPr>
      <w:pStyle w:val="Antet"/>
      <w:jc w:val="center"/>
      <w:rPr>
        <w:b/>
        <w:bCs/>
        <w:sz w:val="18"/>
        <w:szCs w:val="18"/>
      </w:rPr>
    </w:pPr>
    <w:r>
      <w:rPr>
        <w:rFonts w:ascii="Arial Narrow" w:hAnsi="Arial Narrow"/>
        <w:b/>
        <w:bCs/>
        <w:color w:val="5C2A08"/>
        <w:sz w:val="20"/>
        <w:szCs w:val="20"/>
      </w:rPr>
      <w:t xml:space="preserve">        </w:t>
    </w:r>
    <w:r>
      <w:rPr>
        <w:rFonts w:ascii="Arial Narrow" w:hAnsi="Arial Narrow"/>
        <w:b/>
        <w:bCs/>
        <w:color w:val="5C2A08"/>
        <w:sz w:val="20"/>
        <w:szCs w:val="20"/>
      </w:rPr>
      <w:tab/>
    </w:r>
    <w:r>
      <w:rPr>
        <w:rFonts w:ascii="Arial Narrow" w:hAnsi="Arial Narrow"/>
        <w:b/>
        <w:bCs/>
        <w:color w:val="5C2A08"/>
        <w:sz w:val="20"/>
        <w:szCs w:val="20"/>
      </w:rPr>
      <w:tab/>
    </w:r>
    <w:r w:rsidRPr="00920C24">
      <w:rPr>
        <w:rFonts w:ascii="Arial Narrow" w:hAnsi="Arial Narrow"/>
        <w:b/>
        <w:bCs/>
        <w:noProof/>
        <w:color w:val="5C2A08"/>
        <w:sz w:val="20"/>
        <w:szCs w:val="20"/>
        <w:lang w:val="ro-RO" w:eastAsia="ro-RO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406CAA5C" wp14:editId="0CFB89C9">
              <wp:simplePos x="0" y="0"/>
              <wp:positionH relativeFrom="margin">
                <wp:align>center</wp:align>
              </wp:positionH>
              <wp:positionV relativeFrom="paragraph">
                <wp:posOffset>32740</wp:posOffset>
              </wp:positionV>
              <wp:extent cx="6229350" cy="9525"/>
              <wp:effectExtent l="0" t="0" r="19050" b="28575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229350" cy="9525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2">
                        <a:schemeClr val="dk1"/>
                      </a:lnRef>
                      <a:fillRef idx="0">
                        <a:schemeClr val="dk1"/>
                      </a:fillRef>
                      <a:effectRef idx="1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5F643BA" id="Straight Connector 11" o:spid="_x0000_s1026" style="position:absolute;flip:y;z-index:2516556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2.6pt" to="490.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" strokecolor="black [3200]" strokeweight="1.5pt">
              <v:stroke joinstyle="miter"/>
              <w10:wrap anchorx="margin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4CD4F" w14:textId="77777777" w:rsidR="00125882" w:rsidRDefault="00125882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5"/>
    <w:lvl w:ilvl="0">
      <w:start w:val="1"/>
      <w:numFmt w:val="upperRoman"/>
      <w:lvlText w:val="%1."/>
      <w:lvlJc w:val="left"/>
      <w:pPr>
        <w:tabs>
          <w:tab w:val="num" w:pos="720"/>
        </w:tabs>
        <w:ind w:left="0" w:firstLine="0"/>
      </w:pPr>
      <w:rPr>
        <w:rFonts w:ascii="Times New Roman" w:eastAsia="Times New Roman" w:hAnsi="Times New Roman" w:cs="Times New Roman"/>
        <w:b/>
        <w:bCs/>
        <w:kern w:val="1"/>
        <w:sz w:val="24"/>
        <w:szCs w:val="24"/>
        <w:lang w:val="ro-RO" w:eastAsia="zh-CN" w:bidi="ar-SA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/>
        <w:bCs/>
        <w:kern w:val="1"/>
        <w:sz w:val="24"/>
        <w:szCs w:val="24"/>
        <w:lang w:val="ro-RO" w:eastAsia="zh-CN" w:bidi="ar-SA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/>
        <w:bCs/>
        <w:kern w:val="1"/>
        <w:sz w:val="24"/>
        <w:szCs w:val="24"/>
        <w:lang w:val="ro-RO" w:eastAsia="zh-CN" w:bidi="ar-S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/>
        <w:bCs/>
        <w:kern w:val="1"/>
        <w:sz w:val="24"/>
        <w:szCs w:val="24"/>
        <w:lang w:val="ro-RO" w:eastAsia="zh-CN" w:bidi="ar-SA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/>
        <w:bCs/>
        <w:kern w:val="1"/>
        <w:sz w:val="24"/>
        <w:szCs w:val="24"/>
        <w:lang w:val="ro-RO" w:eastAsia="zh-CN" w:bidi="ar-SA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/>
        <w:bCs/>
        <w:kern w:val="1"/>
        <w:sz w:val="24"/>
        <w:szCs w:val="24"/>
        <w:lang w:val="ro-RO" w:eastAsia="zh-CN" w:bidi="ar-S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/>
        <w:bCs/>
        <w:kern w:val="1"/>
        <w:sz w:val="24"/>
        <w:szCs w:val="24"/>
        <w:lang w:val="ro-RO" w:eastAsia="zh-CN" w:bidi="ar-SA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/>
        <w:bCs/>
        <w:kern w:val="1"/>
        <w:sz w:val="24"/>
        <w:szCs w:val="24"/>
        <w:lang w:val="ro-RO" w:eastAsia="zh-CN" w:bidi="ar-SA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/>
        <w:bCs/>
        <w:kern w:val="1"/>
        <w:sz w:val="24"/>
        <w:szCs w:val="24"/>
        <w:lang w:val="ro-RO" w:eastAsia="zh-CN" w:bidi="ar-SA"/>
      </w:rPr>
    </w:lvl>
  </w:abstractNum>
  <w:abstractNum w:abstractNumId="1" w15:restartNumberingAfterBreak="0">
    <w:nsid w:val="00000003"/>
    <w:multiLevelType w:val="multilevel"/>
    <w:tmpl w:val="00000003"/>
    <w:name w:val="WW8Num6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0"/>
        <w:kern w:val="1"/>
        <w:sz w:val="24"/>
        <w:szCs w:val="24"/>
        <w:lang w:val="ro-RO" w:eastAsia="zh-CN" w:bidi="ar-SA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2" w15:restartNumberingAfterBreak="0">
    <w:nsid w:val="00000004"/>
    <w:multiLevelType w:val="singleLevel"/>
    <w:tmpl w:val="00000004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</w:rPr>
    </w:lvl>
  </w:abstractNum>
  <w:abstractNum w:abstractNumId="3" w15:restartNumberingAfterBreak="0">
    <w:nsid w:val="00000005"/>
    <w:multiLevelType w:val="singleLevel"/>
    <w:tmpl w:val="00000005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lang w:val="ro-RO"/>
      </w:rPr>
    </w:lvl>
  </w:abstractNum>
  <w:abstractNum w:abstractNumId="4" w15:restartNumberingAfterBreak="0">
    <w:nsid w:val="00000006"/>
    <w:multiLevelType w:val="singleLevel"/>
    <w:tmpl w:val="00000006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</w:rPr>
    </w:lvl>
  </w:abstractNum>
  <w:abstractNum w:abstractNumId="5" w15:restartNumberingAfterBreak="0">
    <w:nsid w:val="00000007"/>
    <w:multiLevelType w:val="singleLevel"/>
    <w:tmpl w:val="00000007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</w:rPr>
    </w:lvl>
  </w:abstractNum>
  <w:abstractNum w:abstractNumId="6" w15:restartNumberingAfterBreak="0">
    <w:nsid w:val="00000008"/>
    <w:multiLevelType w:val="singleLevel"/>
    <w:tmpl w:val="00000008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7" w15:restartNumberingAfterBreak="0">
    <w:nsid w:val="00000009"/>
    <w:multiLevelType w:val="singleLevel"/>
    <w:tmpl w:val="00000009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0000000A"/>
    <w:multiLevelType w:val="singleLevel"/>
    <w:tmpl w:val="0000000A"/>
    <w:name w:val="WW8Num27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 w:cs="Symbol" w:hint="default"/>
        <w:sz w:val="24"/>
      </w:rPr>
    </w:lvl>
  </w:abstractNum>
  <w:abstractNum w:abstractNumId="9" w15:restartNumberingAfterBreak="0">
    <w:nsid w:val="0000000B"/>
    <w:multiLevelType w:val="singleLevel"/>
    <w:tmpl w:val="0000000B"/>
    <w:name w:val="WW8Num2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</w:rPr>
    </w:lvl>
  </w:abstractNum>
  <w:abstractNum w:abstractNumId="10" w15:restartNumberingAfterBreak="0">
    <w:nsid w:val="0000000C"/>
    <w:multiLevelType w:val="singleLevel"/>
    <w:tmpl w:val="0000000C"/>
    <w:name w:val="WW8Num30"/>
    <w:lvl w:ilvl="0">
      <w:start w:val="1"/>
      <w:numFmt w:val="bullet"/>
      <w:lvlText w:val=""/>
      <w:lvlJc w:val="left"/>
      <w:pPr>
        <w:tabs>
          <w:tab w:val="num" w:pos="567"/>
        </w:tabs>
        <w:ind w:left="720" w:hanging="360"/>
      </w:pPr>
      <w:rPr>
        <w:rFonts w:ascii="Symbol" w:hAnsi="Symbol" w:cs="Symbol" w:hint="default"/>
        <w:sz w:val="24"/>
        <w:lang w:val="ro-RO"/>
      </w:rPr>
    </w:lvl>
  </w:abstractNum>
  <w:abstractNum w:abstractNumId="11" w15:restartNumberingAfterBreak="0">
    <w:nsid w:val="0000000D"/>
    <w:multiLevelType w:val="singleLevel"/>
    <w:tmpl w:val="0000000D"/>
    <w:name w:val="WW8Num3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</w:rPr>
    </w:lvl>
  </w:abstractNum>
  <w:abstractNum w:abstractNumId="12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kern w:val="1"/>
        <w:sz w:val="24"/>
        <w:szCs w:val="24"/>
        <w:lang w:val="ro-RO"/>
      </w:rPr>
    </w:lvl>
  </w:abstractNum>
  <w:abstractNum w:abstractNumId="13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color w:val="000000"/>
        <w:sz w:val="28"/>
        <w:szCs w:val="28"/>
        <w:shd w:val="clear" w:color="auto" w:fill="auto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color w:val="000000"/>
        <w:sz w:val="28"/>
        <w:szCs w:val="28"/>
        <w:shd w:val="clear" w:color="auto" w:fill="auto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  <w:color w:val="000000"/>
        <w:sz w:val="28"/>
        <w:szCs w:val="28"/>
        <w:shd w:val="clear" w:color="auto" w:fill="auto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color w:val="000000"/>
        <w:sz w:val="28"/>
        <w:szCs w:val="28"/>
        <w:shd w:val="clear" w:color="auto" w:fill="auto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  <w:color w:val="000000"/>
        <w:sz w:val="28"/>
        <w:szCs w:val="28"/>
        <w:shd w:val="clear" w:color="auto" w:fill="auto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  <w:color w:val="000000"/>
        <w:sz w:val="28"/>
        <w:szCs w:val="28"/>
        <w:shd w:val="clear" w:color="auto" w:fill="auto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color w:val="000000"/>
        <w:sz w:val="28"/>
        <w:szCs w:val="28"/>
        <w:shd w:val="clear" w:color="auto" w:fill="auto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  <w:color w:val="000000"/>
        <w:sz w:val="28"/>
        <w:szCs w:val="28"/>
        <w:shd w:val="clear" w:color="auto" w:fill="auto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  <w:color w:val="000000"/>
        <w:sz w:val="28"/>
        <w:szCs w:val="28"/>
        <w:shd w:val="clear" w:color="auto" w:fill="auto"/>
      </w:rPr>
    </w:lvl>
  </w:abstractNum>
  <w:abstractNum w:abstractNumId="14" w15:restartNumberingAfterBreak="0">
    <w:nsid w:val="0000002C"/>
    <w:multiLevelType w:val="multilevel"/>
    <w:tmpl w:val="0000002C"/>
    <w:name w:val="WW8Num44"/>
    <w:lvl w:ilvl="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</w:rPr>
    </w:lvl>
  </w:abstractNum>
  <w:abstractNum w:abstractNumId="15" w15:restartNumberingAfterBreak="0">
    <w:nsid w:val="0000002D"/>
    <w:multiLevelType w:val="multilevel"/>
    <w:tmpl w:val="0000002D"/>
    <w:name w:val="WW8Num45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color w:val="000000"/>
        <w:sz w:val="28"/>
        <w:szCs w:val="28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color w:val="000000"/>
        <w:sz w:val="28"/>
        <w:szCs w:val="28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  <w:color w:val="000000"/>
        <w:sz w:val="28"/>
        <w:szCs w:val="28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color w:val="000000"/>
        <w:sz w:val="28"/>
        <w:szCs w:val="28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  <w:color w:val="000000"/>
        <w:sz w:val="28"/>
        <w:szCs w:val="28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  <w:color w:val="000000"/>
        <w:sz w:val="28"/>
        <w:szCs w:val="28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color w:val="000000"/>
        <w:sz w:val="28"/>
        <w:szCs w:val="28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  <w:color w:val="000000"/>
        <w:sz w:val="28"/>
        <w:szCs w:val="28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  <w:color w:val="000000"/>
        <w:sz w:val="28"/>
        <w:szCs w:val="28"/>
      </w:rPr>
    </w:lvl>
  </w:abstractNum>
  <w:abstractNum w:abstractNumId="16" w15:restartNumberingAfterBreak="0">
    <w:nsid w:val="0000002E"/>
    <w:multiLevelType w:val="singleLevel"/>
    <w:tmpl w:val="0000002E"/>
    <w:name w:val="WW8Num4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8"/>
        <w:szCs w:val="28"/>
      </w:rPr>
    </w:lvl>
  </w:abstractNum>
  <w:abstractNum w:abstractNumId="17" w15:restartNumberingAfterBreak="0">
    <w:nsid w:val="00000030"/>
    <w:multiLevelType w:val="singleLevel"/>
    <w:tmpl w:val="00000030"/>
    <w:name w:val="WW8Num48"/>
    <w:lvl w:ilvl="0">
      <w:start w:val="1"/>
      <w:numFmt w:val="bullet"/>
      <w:lvlText w:val=""/>
      <w:lvlJc w:val="left"/>
      <w:pPr>
        <w:tabs>
          <w:tab w:val="num" w:pos="0"/>
        </w:tabs>
        <w:ind w:left="1440" w:hanging="360"/>
      </w:pPr>
      <w:rPr>
        <w:rFonts w:ascii="Wingdings" w:hAnsi="Wingdings" w:cs="Symbol"/>
        <w:color w:val="000000"/>
      </w:rPr>
    </w:lvl>
  </w:abstractNum>
  <w:abstractNum w:abstractNumId="18" w15:restartNumberingAfterBreak="0">
    <w:nsid w:val="00000031"/>
    <w:multiLevelType w:val="singleLevel"/>
    <w:tmpl w:val="00000031"/>
    <w:name w:val="WW8Num4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8"/>
        <w:szCs w:val="28"/>
      </w:rPr>
    </w:lvl>
  </w:abstractNum>
  <w:abstractNum w:abstractNumId="19" w15:restartNumberingAfterBreak="0">
    <w:nsid w:val="00000032"/>
    <w:multiLevelType w:val="singleLevel"/>
    <w:tmpl w:val="00000032"/>
    <w:name w:val="WW8Num50"/>
    <w:lvl w:ilvl="0">
      <w:start w:val="1"/>
      <w:numFmt w:val="bullet"/>
      <w:lvlText w:val=""/>
      <w:lvlJc w:val="left"/>
      <w:pPr>
        <w:tabs>
          <w:tab w:val="num" w:pos="0"/>
        </w:tabs>
        <w:ind w:left="1980" w:hanging="360"/>
      </w:pPr>
      <w:rPr>
        <w:rFonts w:ascii="Wingdings" w:hAnsi="Wingdings" w:cs="Symbol"/>
        <w:color w:val="000000"/>
      </w:rPr>
    </w:lvl>
  </w:abstractNum>
  <w:abstractNum w:abstractNumId="20" w15:restartNumberingAfterBreak="0">
    <w:nsid w:val="00000034"/>
    <w:multiLevelType w:val="multilevel"/>
    <w:tmpl w:val="00000034"/>
    <w:name w:val="WW8Num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  <w:sz w:val="28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0"/>
        <w:sz w:val="28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0"/>
        <w:sz w:val="28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1" w15:restartNumberingAfterBreak="0">
    <w:nsid w:val="00000035"/>
    <w:multiLevelType w:val="multilevel"/>
    <w:tmpl w:val="00000035"/>
    <w:name w:val="WW8Num5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  <w:sz w:val="28"/>
        <w:szCs w:val="28"/>
        <w:lang w:eastAsia="ro-RO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0"/>
        <w:sz w:val="28"/>
        <w:szCs w:val="28"/>
        <w:lang w:eastAsia="ro-RO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0"/>
        <w:sz w:val="28"/>
        <w:szCs w:val="28"/>
        <w:lang w:eastAsia="ro-RO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2" w15:restartNumberingAfterBreak="0">
    <w:nsid w:val="00000037"/>
    <w:multiLevelType w:val="multilevel"/>
    <w:tmpl w:val="00000037"/>
    <w:name w:val="WW8Num55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</w:rPr>
    </w:lvl>
  </w:abstractNum>
  <w:abstractNum w:abstractNumId="23" w15:restartNumberingAfterBreak="0">
    <w:nsid w:val="00000038"/>
    <w:multiLevelType w:val="multilevel"/>
    <w:tmpl w:val="00000038"/>
    <w:name w:val="WW8Num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4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</w:rPr>
    </w:lvl>
    <w:lvl w:ilvl="3">
      <w:start w:val="1"/>
      <w:numFmt w:val="bullet"/>
      <w:lvlText w:val="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</w:rPr>
    </w:lvl>
    <w:lvl w:ilvl="4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</w:rPr>
    </w:lvl>
    <w:lvl w:ilvl="6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</w:rPr>
    </w:lvl>
    <w:lvl w:ilvl="7">
      <w:start w:val="1"/>
      <w:numFmt w:val="bullet"/>
      <w:lvlText w:val="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</w:rPr>
    </w:lvl>
    <w:lvl w:ilvl="8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</w:rPr>
    </w:lvl>
  </w:abstractNum>
  <w:abstractNum w:abstractNumId="25" w15:restartNumberingAfterBreak="0">
    <w:nsid w:val="0000003A"/>
    <w:multiLevelType w:val="multilevel"/>
    <w:tmpl w:val="0000003A"/>
    <w:name w:val="WW8Num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color w:val="000000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0"/>
        <w:sz w:val="24"/>
        <w:szCs w:val="24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color w:val="000000"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0"/>
        <w:sz w:val="24"/>
        <w:szCs w:val="24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color w:val="000000"/>
        <w:sz w:val="24"/>
        <w:szCs w:val="24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color w:val="000000"/>
        <w:sz w:val="24"/>
        <w:szCs w:val="24"/>
      </w:rPr>
    </w:lvl>
  </w:abstractNum>
  <w:abstractNum w:abstractNumId="26" w15:restartNumberingAfterBreak="0">
    <w:nsid w:val="0000003B"/>
    <w:multiLevelType w:val="multilevel"/>
    <w:tmpl w:val="0000003B"/>
    <w:name w:val="WW8Num59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  <w:lvl w:ilvl="1">
      <w:start w:val="1"/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  <w:lvl w:ilvl="3">
      <w:start w:val="1"/>
      <w:numFmt w:val="bullet"/>
      <w:lvlText w:val="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  <w:lvl w:ilvl="4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  <w:lvl w:ilvl="6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  <w:lvl w:ilvl="7">
      <w:start w:val="1"/>
      <w:numFmt w:val="bullet"/>
      <w:lvlText w:val="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  <w:lvl w:ilvl="8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</w:abstractNum>
  <w:abstractNum w:abstractNumId="27" w15:restartNumberingAfterBreak="0">
    <w:nsid w:val="0000003D"/>
    <w:multiLevelType w:val="multilevel"/>
    <w:tmpl w:val="0000003D"/>
    <w:name w:val="WW8Num61"/>
    <w:lvl w:ilvl="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  <w:lvl w:ilvl="1">
      <w:start w:val="1"/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  <w:lvl w:ilvl="3">
      <w:start w:val="1"/>
      <w:numFmt w:val="bullet"/>
      <w:lvlText w:val="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  <w:lvl w:ilvl="4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  <w:lvl w:ilvl="6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  <w:lvl w:ilvl="7">
      <w:start w:val="1"/>
      <w:numFmt w:val="bullet"/>
      <w:lvlText w:val="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  <w:lvl w:ilvl="8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</w:abstractNum>
  <w:abstractNum w:abstractNumId="28" w15:restartNumberingAfterBreak="0">
    <w:nsid w:val="0000003E"/>
    <w:multiLevelType w:val="multilevel"/>
    <w:tmpl w:val="0000003E"/>
    <w:name w:val="WW8Num62"/>
    <w:lvl w:ilvl="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  <w:lvl w:ilvl="1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  <w:lvl w:ilvl="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  <w:lvl w:ilvl="3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  <w:lvl w:ilvl="4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  <w:lvl w:ilvl="5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  <w:lvl w:ilvl="6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  <w:lvl w:ilvl="7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  <w:lvl w:ilvl="8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</w:abstractNum>
  <w:abstractNum w:abstractNumId="29" w15:restartNumberingAfterBreak="0">
    <w:nsid w:val="0000003F"/>
    <w:multiLevelType w:val="multilevel"/>
    <w:tmpl w:val="0000003F"/>
    <w:name w:val="WW8Num63"/>
    <w:lvl w:ilvl="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  <w:lvl w:ilvl="1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  <w:lvl w:ilvl="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  <w:lvl w:ilvl="3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  <w:lvl w:ilvl="4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  <w:lvl w:ilvl="5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  <w:lvl w:ilvl="6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  <w:lvl w:ilvl="7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  <w:lvl w:ilvl="8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</w:abstractNum>
  <w:abstractNum w:abstractNumId="30" w15:restartNumberingAfterBreak="0">
    <w:nsid w:val="00000040"/>
    <w:multiLevelType w:val="multilevel"/>
    <w:tmpl w:val="00000040"/>
    <w:name w:val="WW8Num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1" w15:restartNumberingAfterBreak="0">
    <w:nsid w:val="00000041"/>
    <w:multiLevelType w:val="multilevel"/>
    <w:tmpl w:val="00000041"/>
    <w:name w:val="WW8Num6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2" w15:restartNumberingAfterBreak="0">
    <w:nsid w:val="00000042"/>
    <w:multiLevelType w:val="multi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3" w15:restartNumberingAfterBreak="0">
    <w:nsid w:val="00000043"/>
    <w:multiLevelType w:val="multi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4" w15:restartNumberingAfterBreak="0">
    <w:nsid w:val="00000044"/>
    <w:multiLevelType w:val="multilevel"/>
    <w:tmpl w:val="00000044"/>
    <w:name w:val="WW8Num6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</w:rPr>
    </w:lvl>
  </w:abstractNum>
  <w:abstractNum w:abstractNumId="35" w15:restartNumberingAfterBreak="0">
    <w:nsid w:val="00000045"/>
    <w:multiLevelType w:val="multilevel"/>
    <w:tmpl w:val="00000045"/>
    <w:name w:val="WW8Num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6" w15:restartNumberingAfterBreak="0">
    <w:nsid w:val="00000046"/>
    <w:multiLevelType w:val="multilevel"/>
    <w:tmpl w:val="00000046"/>
    <w:name w:val="WW8Num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7" w15:restartNumberingAfterBreak="0">
    <w:nsid w:val="00000047"/>
    <w:multiLevelType w:val="multilevel"/>
    <w:tmpl w:val="00000047"/>
    <w:name w:val="WW8Num7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color w:val="000000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0"/>
        <w:sz w:val="24"/>
        <w:szCs w:val="24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color w:val="000000"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0"/>
        <w:sz w:val="24"/>
        <w:szCs w:val="24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color w:val="000000"/>
        <w:sz w:val="24"/>
        <w:szCs w:val="24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color w:val="000000"/>
        <w:sz w:val="24"/>
        <w:szCs w:val="24"/>
      </w:rPr>
    </w:lvl>
  </w:abstractNum>
  <w:abstractNum w:abstractNumId="38" w15:restartNumberingAfterBreak="0">
    <w:nsid w:val="00000048"/>
    <w:multiLevelType w:val="multilevel"/>
    <w:tmpl w:val="00000048"/>
    <w:name w:val="WW8Num7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</w:abstractNum>
  <w:abstractNum w:abstractNumId="39" w15:restartNumberingAfterBreak="0">
    <w:nsid w:val="0000004B"/>
    <w:multiLevelType w:val="multilevel"/>
    <w:tmpl w:val="0000004B"/>
    <w:name w:val="WW8Num75"/>
    <w:lvl w:ilvl="0">
      <w:numFmt w:val="bullet"/>
      <w:lvlText w:val="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4C"/>
    <w:multiLevelType w:val="multilevel"/>
    <w:tmpl w:val="0000004C"/>
    <w:name w:val="WW8Num76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lang w:eastAsia="ro-RO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lang w:eastAsia="ro-RO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  <w:lang w:eastAsia="ro-RO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lang w:eastAsia="ro-RO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  <w:lang w:eastAsia="ro-RO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  <w:lang w:eastAsia="ro-RO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lang w:eastAsia="ro-RO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  <w:lang w:eastAsia="ro-RO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  <w:lang w:eastAsia="ro-RO"/>
      </w:rPr>
    </w:lvl>
  </w:abstractNum>
  <w:abstractNum w:abstractNumId="41" w15:restartNumberingAfterBreak="0">
    <w:nsid w:val="0000004D"/>
    <w:multiLevelType w:val="multilevel"/>
    <w:tmpl w:val="0000004D"/>
    <w:name w:val="WW8Num7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</w:rPr>
    </w:lvl>
  </w:abstractNum>
  <w:abstractNum w:abstractNumId="42" w15:restartNumberingAfterBreak="0">
    <w:nsid w:val="0000004E"/>
    <w:multiLevelType w:val="multilevel"/>
    <w:tmpl w:val="0000004E"/>
    <w:name w:val="WW8Num78"/>
    <w:lvl w:ilvl="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</w:rPr>
    </w:lvl>
    <w:lvl w:ilvl="1">
      <w:start w:val="1"/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</w:rPr>
    </w:lvl>
    <w:lvl w:ilvl="3">
      <w:start w:val="1"/>
      <w:numFmt w:val="bullet"/>
      <w:lvlText w:val="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</w:rPr>
    </w:lvl>
    <w:lvl w:ilvl="4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</w:rPr>
    </w:lvl>
    <w:lvl w:ilvl="6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</w:rPr>
    </w:lvl>
    <w:lvl w:ilvl="7">
      <w:start w:val="1"/>
      <w:numFmt w:val="bullet"/>
      <w:lvlText w:val="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</w:rPr>
    </w:lvl>
    <w:lvl w:ilvl="8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</w:rPr>
    </w:lvl>
  </w:abstractNum>
  <w:abstractNum w:abstractNumId="43" w15:restartNumberingAfterBreak="0">
    <w:nsid w:val="0000004F"/>
    <w:multiLevelType w:val="multilevel"/>
    <w:tmpl w:val="0000004F"/>
    <w:name w:val="WW8Num79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</w:rPr>
    </w:lvl>
    <w:lvl w:ilvl="1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</w:rPr>
    </w:lvl>
    <w:lvl w:ilvl="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</w:rPr>
    </w:lvl>
    <w:lvl w:ilvl="3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</w:rPr>
    </w:lvl>
    <w:lvl w:ilvl="4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</w:rPr>
    </w:lvl>
    <w:lvl w:ilvl="5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</w:rPr>
    </w:lvl>
    <w:lvl w:ilvl="6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</w:rPr>
    </w:lvl>
    <w:lvl w:ilvl="7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</w:rPr>
    </w:lvl>
    <w:lvl w:ilvl="8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</w:rPr>
    </w:lvl>
  </w:abstractNum>
  <w:abstractNum w:abstractNumId="44" w15:restartNumberingAfterBreak="0">
    <w:nsid w:val="00000050"/>
    <w:multiLevelType w:val="multilevel"/>
    <w:tmpl w:val="00000050"/>
    <w:name w:val="WW8Num8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  <w:lvl w:ilvl="1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  <w:lvl w:ilvl="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  <w:lvl w:ilvl="3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  <w:lvl w:ilvl="4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  <w:lvl w:ilvl="5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  <w:lvl w:ilvl="6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  <w:lvl w:ilvl="7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  <w:lvl w:ilvl="8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  <w:strike w:val="0"/>
        <w:dstrike w:val="0"/>
        <w:color w:val="000000"/>
        <w:sz w:val="24"/>
        <w:szCs w:val="24"/>
      </w:rPr>
    </w:lvl>
  </w:abstractNum>
  <w:abstractNum w:abstractNumId="45" w15:restartNumberingAfterBreak="0">
    <w:nsid w:val="00000051"/>
    <w:multiLevelType w:val="multilevel"/>
    <w:tmpl w:val="00000051"/>
    <w:name w:val="WW8Num81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</w:rPr>
    </w:lvl>
  </w:abstractNum>
  <w:abstractNum w:abstractNumId="46" w15:restartNumberingAfterBreak="0">
    <w:nsid w:val="00000052"/>
    <w:multiLevelType w:val="multilevel"/>
    <w:tmpl w:val="00000052"/>
    <w:name w:val="WW8Num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color w:val="000000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0"/>
        <w:sz w:val="24"/>
        <w:szCs w:val="24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color w:val="000000"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0"/>
        <w:sz w:val="24"/>
        <w:szCs w:val="24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color w:val="000000"/>
        <w:sz w:val="24"/>
        <w:szCs w:val="24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color w:val="000000"/>
        <w:sz w:val="24"/>
        <w:szCs w:val="24"/>
      </w:rPr>
    </w:lvl>
  </w:abstractNum>
  <w:abstractNum w:abstractNumId="47" w15:restartNumberingAfterBreak="0">
    <w:nsid w:val="00000053"/>
    <w:multiLevelType w:val="multilevel"/>
    <w:tmpl w:val="00000053"/>
    <w:name w:val="WW8Num8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color w:val="000000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0"/>
        <w:sz w:val="24"/>
        <w:szCs w:val="24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color w:val="000000"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0"/>
        <w:sz w:val="24"/>
        <w:szCs w:val="24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color w:val="000000"/>
        <w:sz w:val="24"/>
        <w:szCs w:val="24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color w:val="000000"/>
        <w:sz w:val="24"/>
        <w:szCs w:val="24"/>
      </w:rPr>
    </w:lvl>
  </w:abstractNum>
  <w:abstractNum w:abstractNumId="48" w15:restartNumberingAfterBreak="0">
    <w:nsid w:val="00000054"/>
    <w:multiLevelType w:val="multilevel"/>
    <w:tmpl w:val="00000054"/>
    <w:name w:val="WW8Num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trike w:val="0"/>
        <w:dstrike w:val="0"/>
        <w:color w:val="00000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trike w:val="0"/>
        <w:dstrike w:val="0"/>
        <w:color w:val="000000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trike w:val="0"/>
        <w:dstrike w:val="0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trike w:val="0"/>
        <w:dstrike w:val="0"/>
        <w:color w:val="000000"/>
        <w:sz w:val="24"/>
        <w:szCs w:val="24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trike w:val="0"/>
        <w:dstrike w:val="0"/>
        <w:color w:val="000000"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trike w:val="0"/>
        <w:dstrike w:val="0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trike w:val="0"/>
        <w:dstrike w:val="0"/>
        <w:color w:val="000000"/>
        <w:sz w:val="24"/>
        <w:szCs w:val="24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trike w:val="0"/>
        <w:dstrike w:val="0"/>
        <w:color w:val="000000"/>
        <w:sz w:val="24"/>
        <w:szCs w:val="24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trike w:val="0"/>
        <w:dstrike w:val="0"/>
        <w:color w:val="000000"/>
        <w:sz w:val="24"/>
        <w:szCs w:val="24"/>
      </w:rPr>
    </w:lvl>
  </w:abstractNum>
  <w:abstractNum w:abstractNumId="49" w15:restartNumberingAfterBreak="0">
    <w:nsid w:val="00000056"/>
    <w:multiLevelType w:val="multilevel"/>
    <w:tmpl w:val="00000056"/>
    <w:name w:val="WW8Num86"/>
    <w:lvl w:ilvl="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color w:val="auto"/>
      </w:rPr>
    </w:lvl>
    <w:lvl w:ilvl="1">
      <w:start w:val="1"/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color w:val="auto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  <w:color w:val="auto"/>
      </w:rPr>
    </w:lvl>
    <w:lvl w:ilvl="3">
      <w:start w:val="1"/>
      <w:numFmt w:val="bullet"/>
      <w:lvlText w:val="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color w:val="auto"/>
      </w:rPr>
    </w:lvl>
    <w:lvl w:ilvl="4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  <w:color w:val="auto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  <w:color w:val="auto"/>
      </w:rPr>
    </w:lvl>
    <w:lvl w:ilvl="6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color w:val="auto"/>
      </w:rPr>
    </w:lvl>
    <w:lvl w:ilvl="7">
      <w:start w:val="1"/>
      <w:numFmt w:val="bullet"/>
      <w:lvlText w:val="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  <w:color w:val="auto"/>
      </w:rPr>
    </w:lvl>
    <w:lvl w:ilvl="8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  <w:color w:val="auto"/>
      </w:rPr>
    </w:lvl>
  </w:abstractNum>
  <w:abstractNum w:abstractNumId="50" w15:restartNumberingAfterBreak="0">
    <w:nsid w:val="00000057"/>
    <w:multiLevelType w:val="multilevel"/>
    <w:tmpl w:val="00000057"/>
    <w:name w:val="WW8Num87"/>
    <w:lvl w:ilvl="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</w:rPr>
    </w:lvl>
    <w:lvl w:ilvl="1">
      <w:start w:val="1"/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</w:rPr>
    </w:lvl>
    <w:lvl w:ilvl="3">
      <w:start w:val="1"/>
      <w:numFmt w:val="bullet"/>
      <w:lvlText w:val="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</w:rPr>
    </w:lvl>
    <w:lvl w:ilvl="4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</w:rPr>
    </w:lvl>
    <w:lvl w:ilvl="6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</w:rPr>
    </w:lvl>
    <w:lvl w:ilvl="7">
      <w:start w:val="1"/>
      <w:numFmt w:val="bullet"/>
      <w:lvlText w:val="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</w:rPr>
    </w:lvl>
    <w:lvl w:ilvl="8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</w:rPr>
    </w:lvl>
  </w:abstractNum>
  <w:abstractNum w:abstractNumId="51" w15:restartNumberingAfterBreak="0">
    <w:nsid w:val="0000005A"/>
    <w:multiLevelType w:val="singleLevel"/>
    <w:tmpl w:val="0000005A"/>
    <w:name w:val="WW8Num90"/>
    <w:lvl w:ilvl="0">
      <w:numFmt w:val="bullet"/>
      <w:pStyle w:val="Titlu4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ourier" w:hint="default"/>
      </w:rPr>
    </w:lvl>
  </w:abstractNum>
  <w:abstractNum w:abstractNumId="52" w15:restartNumberingAfterBreak="0">
    <w:nsid w:val="0000005B"/>
    <w:multiLevelType w:val="multilevel"/>
    <w:tmpl w:val="0000005B"/>
    <w:name w:val="WW8Num91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Symbol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3" w15:restartNumberingAfterBreak="0">
    <w:nsid w:val="0000005C"/>
    <w:multiLevelType w:val="singleLevel"/>
    <w:tmpl w:val="0000005C"/>
    <w:name w:val="WW8Num92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 w:hint="default"/>
      </w:rPr>
    </w:lvl>
  </w:abstractNum>
  <w:abstractNum w:abstractNumId="54" w15:restartNumberingAfterBreak="0">
    <w:nsid w:val="0000005E"/>
    <w:multiLevelType w:val="multilevel"/>
    <w:tmpl w:val="0000005E"/>
    <w:name w:val="WW8Num94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Symbol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5" w15:restartNumberingAfterBreak="0">
    <w:nsid w:val="0000005F"/>
    <w:multiLevelType w:val="multilevel"/>
    <w:tmpl w:val="0000005F"/>
    <w:name w:val="WW8Num95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Symbol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6" w15:restartNumberingAfterBreak="0">
    <w:nsid w:val="00000066"/>
    <w:multiLevelType w:val="multilevel"/>
    <w:tmpl w:val="00000066"/>
    <w:name w:val="WW8Num102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Symbol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7" w15:restartNumberingAfterBreak="0">
    <w:nsid w:val="00000067"/>
    <w:multiLevelType w:val="multilevel"/>
    <w:tmpl w:val="00000067"/>
    <w:name w:val="WW8Num103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ourier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tabs>
          <w:tab w:val="num" w:pos="0"/>
        </w:tabs>
        <w:ind w:left="2160" w:hanging="360"/>
      </w:pPr>
      <w:rPr>
        <w:rFonts w:ascii="Calibri" w:hAnsi="Calibri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8" w15:restartNumberingAfterBreak="0">
    <w:nsid w:val="00000068"/>
    <w:multiLevelType w:val="singleLevel"/>
    <w:tmpl w:val="00000068"/>
    <w:name w:val="WW8Num1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59" w15:restartNumberingAfterBreak="0">
    <w:nsid w:val="0000006E"/>
    <w:multiLevelType w:val="singleLevel"/>
    <w:tmpl w:val="0000006E"/>
    <w:name w:val="WW8Num110"/>
    <w:lvl w:ilvl="0">
      <w:start w:val="1"/>
      <w:numFmt w:val="bullet"/>
      <w:lvlText w:val="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00000073"/>
    <w:multiLevelType w:val="singleLevel"/>
    <w:tmpl w:val="00000073"/>
    <w:name w:val="WW8Num115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ourier" w:hint="default"/>
        <w:sz w:val="24"/>
        <w:szCs w:val="24"/>
      </w:rPr>
    </w:lvl>
  </w:abstractNum>
  <w:abstractNum w:abstractNumId="61" w15:restartNumberingAfterBreak="0">
    <w:nsid w:val="00000074"/>
    <w:multiLevelType w:val="multilevel"/>
    <w:tmpl w:val="00000074"/>
    <w:name w:val="WW8Num1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</w:rPr>
    </w:lvl>
  </w:abstractNum>
  <w:abstractNum w:abstractNumId="62" w15:restartNumberingAfterBreak="0">
    <w:nsid w:val="4E5B32B0"/>
    <w:multiLevelType w:val="hybridMultilevel"/>
    <w:tmpl w:val="7630A77E"/>
    <w:lvl w:ilvl="0" w:tplc="0000000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019624F"/>
    <w:multiLevelType w:val="hybridMultilevel"/>
    <w:tmpl w:val="4B485E14"/>
    <w:lvl w:ilvl="0" w:tplc="6DEA21E2">
      <w:start w:val="12"/>
      <w:numFmt w:val="bullet"/>
      <w:lvlText w:val="-"/>
      <w:lvlJc w:val="left"/>
      <w:pPr>
        <w:ind w:left="720" w:hanging="360"/>
      </w:pPr>
      <w:rPr>
        <w:rFonts w:ascii="Liberation Serif" w:eastAsia="SimSun" w:hAnsi="Liberation Serif" w:cs="Liberation Serif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27F7B3F"/>
    <w:multiLevelType w:val="hybridMultilevel"/>
    <w:tmpl w:val="0B1CB588"/>
    <w:lvl w:ilvl="0" w:tplc="685622B6">
      <w:start w:val="1"/>
      <w:numFmt w:val="decimal"/>
      <w:pStyle w:val="ListDash"/>
      <w:lvlText w:val="%1."/>
      <w:lvlJc w:val="left"/>
      <w:pPr>
        <w:ind w:left="720" w:hanging="360"/>
      </w:pPr>
      <w:rPr>
        <w:rFonts w:hint="default"/>
        <w:sz w:val="28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6887329">
    <w:abstractNumId w:val="62"/>
  </w:num>
  <w:num w:numId="2" w16cid:durableId="320349035">
    <w:abstractNumId w:val="64"/>
  </w:num>
  <w:num w:numId="3" w16cid:durableId="1666392857">
    <w:abstractNumId w:val="51"/>
  </w:num>
  <w:num w:numId="4" w16cid:durableId="1459957401">
    <w:abstractNumId w:val="6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5C1D"/>
    <w:rsid w:val="00003131"/>
    <w:rsid w:val="00005F79"/>
    <w:rsid w:val="00006DE7"/>
    <w:rsid w:val="00050E71"/>
    <w:rsid w:val="0005428D"/>
    <w:rsid w:val="00075A5C"/>
    <w:rsid w:val="00101422"/>
    <w:rsid w:val="00125882"/>
    <w:rsid w:val="0013133F"/>
    <w:rsid w:val="00143231"/>
    <w:rsid w:val="001712DE"/>
    <w:rsid w:val="001877E3"/>
    <w:rsid w:val="001B24C8"/>
    <w:rsid w:val="001B4800"/>
    <w:rsid w:val="001D7D12"/>
    <w:rsid w:val="001E5D1D"/>
    <w:rsid w:val="002004EF"/>
    <w:rsid w:val="00243CD9"/>
    <w:rsid w:val="00255557"/>
    <w:rsid w:val="00257FC5"/>
    <w:rsid w:val="002603B7"/>
    <w:rsid w:val="00263D0F"/>
    <w:rsid w:val="002966C0"/>
    <w:rsid w:val="002C4A82"/>
    <w:rsid w:val="002D7C98"/>
    <w:rsid w:val="00317DA0"/>
    <w:rsid w:val="003466CA"/>
    <w:rsid w:val="00347747"/>
    <w:rsid w:val="003535F7"/>
    <w:rsid w:val="00362A51"/>
    <w:rsid w:val="003805A3"/>
    <w:rsid w:val="0039546D"/>
    <w:rsid w:val="003B3E24"/>
    <w:rsid w:val="003B75C9"/>
    <w:rsid w:val="004048EF"/>
    <w:rsid w:val="004114DB"/>
    <w:rsid w:val="00413564"/>
    <w:rsid w:val="00416142"/>
    <w:rsid w:val="004207BE"/>
    <w:rsid w:val="00435A81"/>
    <w:rsid w:val="00470487"/>
    <w:rsid w:val="00482D73"/>
    <w:rsid w:val="004C0160"/>
    <w:rsid w:val="005122CA"/>
    <w:rsid w:val="00541EC9"/>
    <w:rsid w:val="0054223C"/>
    <w:rsid w:val="00556033"/>
    <w:rsid w:val="00556C7D"/>
    <w:rsid w:val="00574E75"/>
    <w:rsid w:val="00586B99"/>
    <w:rsid w:val="0059500D"/>
    <w:rsid w:val="005A4C09"/>
    <w:rsid w:val="005A6095"/>
    <w:rsid w:val="005B3773"/>
    <w:rsid w:val="005C3C43"/>
    <w:rsid w:val="005C51B2"/>
    <w:rsid w:val="00601910"/>
    <w:rsid w:val="00604E63"/>
    <w:rsid w:val="006260FF"/>
    <w:rsid w:val="00626375"/>
    <w:rsid w:val="00667A83"/>
    <w:rsid w:val="006966A0"/>
    <w:rsid w:val="006A01DF"/>
    <w:rsid w:val="006A2EB6"/>
    <w:rsid w:val="006A45E9"/>
    <w:rsid w:val="006A4DC9"/>
    <w:rsid w:val="006A5FA0"/>
    <w:rsid w:val="006D4AD9"/>
    <w:rsid w:val="006E1CE6"/>
    <w:rsid w:val="00703207"/>
    <w:rsid w:val="007327F6"/>
    <w:rsid w:val="0076537D"/>
    <w:rsid w:val="00774856"/>
    <w:rsid w:val="00774B93"/>
    <w:rsid w:val="007819A7"/>
    <w:rsid w:val="00787861"/>
    <w:rsid w:val="00793B21"/>
    <w:rsid w:val="007B0325"/>
    <w:rsid w:val="007C0F09"/>
    <w:rsid w:val="007C6457"/>
    <w:rsid w:val="007D6F3D"/>
    <w:rsid w:val="007F746D"/>
    <w:rsid w:val="00831742"/>
    <w:rsid w:val="008402A2"/>
    <w:rsid w:val="008425E2"/>
    <w:rsid w:val="00853AFF"/>
    <w:rsid w:val="00854FC3"/>
    <w:rsid w:val="008A736A"/>
    <w:rsid w:val="008B7D1F"/>
    <w:rsid w:val="008D3F8F"/>
    <w:rsid w:val="008D5C18"/>
    <w:rsid w:val="008F08C9"/>
    <w:rsid w:val="0090041B"/>
    <w:rsid w:val="00920C24"/>
    <w:rsid w:val="00935FE0"/>
    <w:rsid w:val="009831CD"/>
    <w:rsid w:val="009D79EA"/>
    <w:rsid w:val="009E05DF"/>
    <w:rsid w:val="009E1928"/>
    <w:rsid w:val="009E2B4C"/>
    <w:rsid w:val="009E414B"/>
    <w:rsid w:val="00A038E7"/>
    <w:rsid w:val="00A04D8C"/>
    <w:rsid w:val="00A12BD4"/>
    <w:rsid w:val="00A15490"/>
    <w:rsid w:val="00A258C9"/>
    <w:rsid w:val="00A32038"/>
    <w:rsid w:val="00A60936"/>
    <w:rsid w:val="00A956C5"/>
    <w:rsid w:val="00AA4E30"/>
    <w:rsid w:val="00AD4370"/>
    <w:rsid w:val="00AE5B62"/>
    <w:rsid w:val="00B2020C"/>
    <w:rsid w:val="00B30897"/>
    <w:rsid w:val="00B33317"/>
    <w:rsid w:val="00B37440"/>
    <w:rsid w:val="00B46348"/>
    <w:rsid w:val="00B5193E"/>
    <w:rsid w:val="00B727FE"/>
    <w:rsid w:val="00B761C5"/>
    <w:rsid w:val="00BB4C75"/>
    <w:rsid w:val="00BC6216"/>
    <w:rsid w:val="00BD7392"/>
    <w:rsid w:val="00C017DB"/>
    <w:rsid w:val="00C05F98"/>
    <w:rsid w:val="00C11D5E"/>
    <w:rsid w:val="00C432BD"/>
    <w:rsid w:val="00C45C1D"/>
    <w:rsid w:val="00C90B97"/>
    <w:rsid w:val="00CA4486"/>
    <w:rsid w:val="00CB4238"/>
    <w:rsid w:val="00CC35D1"/>
    <w:rsid w:val="00CE19EA"/>
    <w:rsid w:val="00CE210F"/>
    <w:rsid w:val="00CF5E06"/>
    <w:rsid w:val="00D26472"/>
    <w:rsid w:val="00D27E7C"/>
    <w:rsid w:val="00D50128"/>
    <w:rsid w:val="00D53B34"/>
    <w:rsid w:val="00DD6FF6"/>
    <w:rsid w:val="00DF1398"/>
    <w:rsid w:val="00E64955"/>
    <w:rsid w:val="00E96C20"/>
    <w:rsid w:val="00EB4D8A"/>
    <w:rsid w:val="00EC1ADB"/>
    <w:rsid w:val="00EC522C"/>
    <w:rsid w:val="00EE1C89"/>
    <w:rsid w:val="00F029BF"/>
    <w:rsid w:val="00F25B12"/>
    <w:rsid w:val="00F4521D"/>
    <w:rsid w:val="00F542E4"/>
    <w:rsid w:val="00F6202D"/>
    <w:rsid w:val="00F84F8C"/>
    <w:rsid w:val="00F86719"/>
    <w:rsid w:val="00FC0A80"/>
    <w:rsid w:val="00FC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444615"/>
  <w15:docId w15:val="{33ADB363-8DCA-4CFC-8B0B-BAF65F8E0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B727F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u2">
    <w:name w:val="heading 2"/>
    <w:basedOn w:val="Normal"/>
    <w:next w:val="Normal"/>
    <w:link w:val="Titlu2Caracter"/>
    <w:unhideWhenUsed/>
    <w:qFormat/>
    <w:rsid w:val="00B727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541EC9"/>
    <w:pPr>
      <w:keepNext/>
      <w:widowControl w:val="0"/>
      <w:suppressAutoHyphens/>
      <w:spacing w:before="240" w:after="60" w:line="240" w:lineRule="auto"/>
      <w:outlineLvl w:val="2"/>
    </w:pPr>
    <w:rPr>
      <w:rFonts w:ascii="Cambria" w:eastAsia="Times New Roman" w:hAnsi="Cambria" w:cs="Mangal"/>
      <w:b/>
      <w:bCs/>
      <w:kern w:val="1"/>
      <w:sz w:val="26"/>
      <w:szCs w:val="23"/>
      <w:lang w:eastAsia="zh-CN" w:bidi="hi-IN"/>
    </w:rPr>
  </w:style>
  <w:style w:type="paragraph" w:styleId="Titlu4">
    <w:name w:val="heading 4"/>
    <w:basedOn w:val="Normal"/>
    <w:next w:val="Normal"/>
    <w:link w:val="Titlu4Caracter"/>
    <w:qFormat/>
    <w:rsid w:val="00541EC9"/>
    <w:pPr>
      <w:keepNext/>
      <w:numPr>
        <w:numId w:val="3"/>
      </w:numPr>
      <w:suppressAutoHyphens/>
      <w:spacing w:before="240" w:after="60" w:line="240" w:lineRule="auto"/>
      <w:outlineLvl w:val="3"/>
    </w:pPr>
    <w:rPr>
      <w:rFonts w:ascii="Calibri" w:eastAsia="Times New Roman" w:hAnsi="Calibri" w:cs="Calibri"/>
      <w:b/>
      <w:bCs/>
      <w:sz w:val="28"/>
      <w:szCs w:val="28"/>
      <w:lang w:val="ro-RO" w:eastAsia="zh-C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727F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lu2Caracter">
    <w:name w:val="Titlu 2 Caracter"/>
    <w:basedOn w:val="Fontdeparagrafimplicit"/>
    <w:link w:val="Titlu2"/>
    <w:rsid w:val="00B727F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lucuprins">
    <w:name w:val="TOC Heading"/>
    <w:basedOn w:val="Titlu1"/>
    <w:next w:val="Normal"/>
    <w:unhideWhenUsed/>
    <w:qFormat/>
    <w:rsid w:val="00B761C5"/>
    <w:pPr>
      <w:outlineLvl w:val="9"/>
    </w:pPr>
  </w:style>
  <w:style w:type="paragraph" w:styleId="Cuprins1">
    <w:name w:val="toc 1"/>
    <w:basedOn w:val="Normal"/>
    <w:next w:val="Normal"/>
    <w:autoRedefine/>
    <w:uiPriority w:val="39"/>
    <w:unhideWhenUsed/>
    <w:rsid w:val="00B761C5"/>
    <w:pPr>
      <w:spacing w:after="100"/>
    </w:pPr>
  </w:style>
  <w:style w:type="paragraph" w:styleId="Cuprins2">
    <w:name w:val="toc 2"/>
    <w:basedOn w:val="Normal"/>
    <w:next w:val="Normal"/>
    <w:autoRedefine/>
    <w:uiPriority w:val="39"/>
    <w:unhideWhenUsed/>
    <w:rsid w:val="00B761C5"/>
    <w:pPr>
      <w:spacing w:after="100"/>
      <w:ind w:left="220"/>
    </w:pPr>
  </w:style>
  <w:style w:type="character" w:styleId="Hyperlink">
    <w:name w:val="Hyperlink"/>
    <w:basedOn w:val="Fontdeparagrafimplicit"/>
    <w:uiPriority w:val="99"/>
    <w:unhideWhenUsed/>
    <w:rsid w:val="00B761C5"/>
    <w:rPr>
      <w:color w:val="0563C1" w:themeColor="hyperlink"/>
      <w:u w:val="single"/>
    </w:rPr>
  </w:style>
  <w:style w:type="paragraph" w:styleId="Antet">
    <w:name w:val="header"/>
    <w:basedOn w:val="Normal"/>
    <w:link w:val="AntetCaracter"/>
    <w:unhideWhenUsed/>
    <w:rsid w:val="00B761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rsid w:val="00B761C5"/>
  </w:style>
  <w:style w:type="paragraph" w:styleId="Subsol">
    <w:name w:val="footer"/>
    <w:basedOn w:val="Normal"/>
    <w:link w:val="SubsolCaracter"/>
    <w:unhideWhenUsed/>
    <w:rsid w:val="00B761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rsid w:val="00B761C5"/>
  </w:style>
  <w:style w:type="table" w:styleId="Tabelgril">
    <w:name w:val="Table Grid"/>
    <w:basedOn w:val="TabelNormal"/>
    <w:uiPriority w:val="59"/>
    <w:rsid w:val="009E0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egend">
    <w:name w:val="caption"/>
    <w:basedOn w:val="Normal"/>
    <w:next w:val="Normal"/>
    <w:uiPriority w:val="35"/>
    <w:unhideWhenUsed/>
    <w:qFormat/>
    <w:rsid w:val="009E05D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Titlu3Caracter">
    <w:name w:val="Titlu 3 Caracter"/>
    <w:basedOn w:val="Fontdeparagrafimplicit"/>
    <w:link w:val="Titlu3"/>
    <w:uiPriority w:val="9"/>
    <w:rsid w:val="00541EC9"/>
    <w:rPr>
      <w:rFonts w:ascii="Cambria" w:eastAsia="Times New Roman" w:hAnsi="Cambria" w:cs="Mangal"/>
      <w:b/>
      <w:bCs/>
      <w:kern w:val="1"/>
      <w:sz w:val="26"/>
      <w:szCs w:val="23"/>
      <w:lang w:eastAsia="zh-CN" w:bidi="hi-IN"/>
    </w:rPr>
  </w:style>
  <w:style w:type="character" w:customStyle="1" w:styleId="Titlu4Caracter">
    <w:name w:val="Titlu 4 Caracter"/>
    <w:basedOn w:val="Fontdeparagrafimplicit"/>
    <w:link w:val="Titlu4"/>
    <w:rsid w:val="00541EC9"/>
    <w:rPr>
      <w:rFonts w:ascii="Calibri" w:eastAsia="Times New Roman" w:hAnsi="Calibri" w:cs="Calibri"/>
      <w:b/>
      <w:bCs/>
      <w:sz w:val="28"/>
      <w:szCs w:val="28"/>
      <w:lang w:val="ro-RO" w:eastAsia="zh-CN"/>
    </w:rPr>
  </w:style>
  <w:style w:type="numbering" w:customStyle="1" w:styleId="NoList1">
    <w:name w:val="No List1"/>
    <w:next w:val="FrListare"/>
    <w:uiPriority w:val="99"/>
    <w:semiHidden/>
    <w:unhideWhenUsed/>
    <w:rsid w:val="00541EC9"/>
  </w:style>
  <w:style w:type="character" w:customStyle="1" w:styleId="WW8Num1z0">
    <w:name w:val="WW8Num1z0"/>
    <w:rsid w:val="00541EC9"/>
    <w:rPr>
      <w:rFonts w:ascii="Times New Roman" w:hAnsi="Times New Roman" w:cs="Times New Roman" w:hint="default"/>
    </w:rPr>
  </w:style>
  <w:style w:type="character" w:customStyle="1" w:styleId="WW8Num2z0">
    <w:name w:val="WW8Num2z0"/>
    <w:rsid w:val="00541EC9"/>
    <w:rPr>
      <w:rFonts w:ascii="Symbol" w:hAnsi="Symbol" w:cs="Symbol"/>
    </w:rPr>
  </w:style>
  <w:style w:type="character" w:customStyle="1" w:styleId="WW8Num3z0">
    <w:name w:val="WW8Num3z0"/>
    <w:rsid w:val="00541EC9"/>
    <w:rPr>
      <w:rFonts w:ascii="Wingdings" w:hAnsi="Wingdings" w:cs="Wingdings" w:hint="default"/>
    </w:rPr>
  </w:style>
  <w:style w:type="character" w:customStyle="1" w:styleId="WW8Num4z0">
    <w:name w:val="WW8Num4z0"/>
    <w:rsid w:val="00541EC9"/>
    <w:rPr>
      <w:rFonts w:ascii="Symbol" w:hAnsi="Symbol" w:cs="Symbol" w:hint="default"/>
    </w:rPr>
  </w:style>
  <w:style w:type="character" w:customStyle="1" w:styleId="WW8Num4z1">
    <w:name w:val="WW8Num4z1"/>
    <w:rsid w:val="00541EC9"/>
    <w:rPr>
      <w:rFonts w:ascii="Courier New" w:hAnsi="Courier New" w:cs="Courier New" w:hint="default"/>
      <w:sz w:val="28"/>
      <w:szCs w:val="28"/>
      <w:lang w:val="fr-FR"/>
    </w:rPr>
  </w:style>
  <w:style w:type="character" w:customStyle="1" w:styleId="WW8Num4z2">
    <w:name w:val="WW8Num4z2"/>
    <w:rsid w:val="00541EC9"/>
    <w:rPr>
      <w:rFonts w:ascii="Wingdings" w:hAnsi="Wingdings" w:cs="Wingdings" w:hint="default"/>
    </w:rPr>
  </w:style>
  <w:style w:type="character" w:customStyle="1" w:styleId="WW8Num5z0">
    <w:name w:val="WW8Num5z0"/>
    <w:rsid w:val="00541EC9"/>
    <w:rPr>
      <w:rFonts w:ascii="Times New Roman" w:eastAsia="Times New Roman" w:hAnsi="Times New Roman" w:cs="Times New Roman"/>
      <w:b/>
      <w:bCs/>
      <w:kern w:val="1"/>
      <w:sz w:val="24"/>
      <w:szCs w:val="24"/>
      <w:lang w:val="ro-RO" w:eastAsia="zh-CN" w:bidi="ar-SA"/>
    </w:rPr>
  </w:style>
  <w:style w:type="character" w:customStyle="1" w:styleId="WW8Num6z0">
    <w:name w:val="WW8Num6z0"/>
    <w:rsid w:val="00541EC9"/>
    <w:rPr>
      <w:rFonts w:ascii="Symbol" w:eastAsia="Times New Roman" w:hAnsi="Symbol" w:cs="Symbol"/>
      <w:color w:val="000000"/>
      <w:kern w:val="1"/>
      <w:sz w:val="24"/>
      <w:szCs w:val="24"/>
      <w:lang w:val="ro-RO" w:eastAsia="zh-CN" w:bidi="ar-SA"/>
    </w:rPr>
  </w:style>
  <w:style w:type="character" w:customStyle="1" w:styleId="WW8Num6z1">
    <w:name w:val="WW8Num6z1"/>
    <w:rsid w:val="00541EC9"/>
    <w:rPr>
      <w:rFonts w:ascii="Courier New" w:hAnsi="Courier New" w:cs="Courier New"/>
      <w:sz w:val="24"/>
      <w:szCs w:val="24"/>
    </w:rPr>
  </w:style>
  <w:style w:type="character" w:customStyle="1" w:styleId="WW8Num6z2">
    <w:name w:val="WW8Num6z2"/>
    <w:rsid w:val="00541EC9"/>
    <w:rPr>
      <w:rFonts w:ascii="Wingdings" w:hAnsi="Wingdings" w:cs="Wingdings"/>
      <w:sz w:val="24"/>
      <w:szCs w:val="24"/>
    </w:rPr>
  </w:style>
  <w:style w:type="character" w:customStyle="1" w:styleId="WW8Num6z3">
    <w:name w:val="WW8Num6z3"/>
    <w:rsid w:val="00541EC9"/>
    <w:rPr>
      <w:rFonts w:ascii="Symbol" w:hAnsi="Symbol" w:cs="Symbol"/>
      <w:sz w:val="24"/>
      <w:szCs w:val="24"/>
    </w:rPr>
  </w:style>
  <w:style w:type="character" w:customStyle="1" w:styleId="WW8Num7z0">
    <w:name w:val="WW8Num7z0"/>
    <w:rsid w:val="00541EC9"/>
    <w:rPr>
      <w:rFonts w:ascii="Symbol" w:hAnsi="Symbol" w:cs="OpenSymbol"/>
    </w:rPr>
  </w:style>
  <w:style w:type="character" w:customStyle="1" w:styleId="WW8Num7z1">
    <w:name w:val="WW8Num7z1"/>
    <w:rsid w:val="00541EC9"/>
    <w:rPr>
      <w:rFonts w:ascii="OpenSymbol" w:hAnsi="OpenSymbol" w:cs="OpenSymbol"/>
    </w:rPr>
  </w:style>
  <w:style w:type="character" w:customStyle="1" w:styleId="WW8Num8z0">
    <w:name w:val="WW8Num8z0"/>
    <w:rsid w:val="00541EC9"/>
    <w:rPr>
      <w:rFonts w:ascii="Wingdings" w:hAnsi="Wingdings" w:cs="OpenSymbol"/>
      <w:color w:val="auto"/>
      <w:sz w:val="24"/>
      <w:szCs w:val="24"/>
    </w:rPr>
  </w:style>
  <w:style w:type="character" w:customStyle="1" w:styleId="WW8Num9z0">
    <w:name w:val="WW8Num9z0"/>
    <w:rsid w:val="00541EC9"/>
    <w:rPr>
      <w:rFonts w:ascii="Symbol" w:hAnsi="Symbol" w:cs="OpenSymbol"/>
      <w:sz w:val="24"/>
      <w:szCs w:val="24"/>
    </w:rPr>
  </w:style>
  <w:style w:type="character" w:customStyle="1" w:styleId="WW8Num10z0">
    <w:name w:val="WW8Num10z0"/>
    <w:rsid w:val="00541EC9"/>
    <w:rPr>
      <w:rFonts w:ascii="Arial" w:eastAsia="SimSun" w:hAnsi="Arial" w:cs="Arial" w:hint="default"/>
    </w:rPr>
  </w:style>
  <w:style w:type="character" w:customStyle="1" w:styleId="WW8Num10z1">
    <w:name w:val="WW8Num10z1"/>
    <w:rsid w:val="00541EC9"/>
    <w:rPr>
      <w:rFonts w:ascii="Courier New" w:hAnsi="Courier New" w:cs="Courier New" w:hint="default"/>
    </w:rPr>
  </w:style>
  <w:style w:type="character" w:customStyle="1" w:styleId="WW8Num10z2">
    <w:name w:val="WW8Num10z2"/>
    <w:rsid w:val="00541EC9"/>
    <w:rPr>
      <w:rFonts w:ascii="Wingdings" w:hAnsi="Wingdings" w:cs="Wingdings" w:hint="default"/>
    </w:rPr>
  </w:style>
  <w:style w:type="character" w:customStyle="1" w:styleId="WW8Num10z3">
    <w:name w:val="WW8Num10z3"/>
    <w:rsid w:val="00541EC9"/>
    <w:rPr>
      <w:rFonts w:ascii="Symbol" w:hAnsi="Symbol" w:cs="Symbol" w:hint="default"/>
    </w:rPr>
  </w:style>
  <w:style w:type="character" w:customStyle="1" w:styleId="WW8Num11z0">
    <w:name w:val="WW8Num11z0"/>
    <w:rsid w:val="00541EC9"/>
    <w:rPr>
      <w:rFonts w:ascii="Symbol" w:hAnsi="Symbol" w:cs="Symbol" w:hint="default"/>
    </w:rPr>
  </w:style>
  <w:style w:type="character" w:customStyle="1" w:styleId="WW8Num11z1">
    <w:name w:val="WW8Num11z1"/>
    <w:rsid w:val="00541EC9"/>
    <w:rPr>
      <w:rFonts w:ascii="Courier New" w:hAnsi="Courier New" w:cs="Courier New" w:hint="default"/>
    </w:rPr>
  </w:style>
  <w:style w:type="character" w:customStyle="1" w:styleId="WW8Num11z2">
    <w:name w:val="WW8Num11z2"/>
    <w:rsid w:val="00541EC9"/>
    <w:rPr>
      <w:rFonts w:ascii="Wingdings" w:hAnsi="Wingdings" w:cs="Wingdings" w:hint="default"/>
    </w:rPr>
  </w:style>
  <w:style w:type="character" w:customStyle="1" w:styleId="WW8Num12z0">
    <w:name w:val="WW8Num12z0"/>
    <w:rsid w:val="00541EC9"/>
    <w:rPr>
      <w:rFonts w:ascii="Symbol" w:hAnsi="Symbol" w:cs="Symbol" w:hint="default"/>
      <w:sz w:val="24"/>
    </w:rPr>
  </w:style>
  <w:style w:type="character" w:customStyle="1" w:styleId="WW8Num12z1">
    <w:name w:val="WW8Num12z1"/>
    <w:rsid w:val="00541EC9"/>
    <w:rPr>
      <w:rFonts w:ascii="Courier New" w:hAnsi="Courier New" w:cs="Courier New" w:hint="default"/>
    </w:rPr>
  </w:style>
  <w:style w:type="character" w:customStyle="1" w:styleId="WW8Num12z2">
    <w:name w:val="WW8Num12z2"/>
    <w:rsid w:val="00541EC9"/>
    <w:rPr>
      <w:rFonts w:ascii="Wingdings" w:hAnsi="Wingdings" w:cs="Wingdings" w:hint="default"/>
    </w:rPr>
  </w:style>
  <w:style w:type="character" w:customStyle="1" w:styleId="WW8Num13z0">
    <w:name w:val="WW8Num13z0"/>
    <w:rsid w:val="00541EC9"/>
    <w:rPr>
      <w:rFonts w:ascii="Symbol" w:hAnsi="Symbol" w:cs="Symbol" w:hint="default"/>
      <w:sz w:val="24"/>
      <w:lang w:val="ro-RO"/>
    </w:rPr>
  </w:style>
  <w:style w:type="character" w:customStyle="1" w:styleId="WW8Num13z1">
    <w:name w:val="WW8Num13z1"/>
    <w:rsid w:val="00541EC9"/>
    <w:rPr>
      <w:rFonts w:ascii="Courier New" w:hAnsi="Courier New" w:cs="Courier New" w:hint="default"/>
    </w:rPr>
  </w:style>
  <w:style w:type="character" w:customStyle="1" w:styleId="WW8Num13z2">
    <w:name w:val="WW8Num13z2"/>
    <w:rsid w:val="00541EC9"/>
    <w:rPr>
      <w:rFonts w:ascii="Wingdings" w:hAnsi="Wingdings" w:cs="Wingdings" w:hint="default"/>
    </w:rPr>
  </w:style>
  <w:style w:type="character" w:customStyle="1" w:styleId="WW8Num14z0">
    <w:name w:val="WW8Num14z0"/>
    <w:rsid w:val="00541EC9"/>
    <w:rPr>
      <w:rFonts w:ascii="Symbol" w:hAnsi="Symbol" w:cs="Symbol" w:hint="default"/>
    </w:rPr>
  </w:style>
  <w:style w:type="character" w:customStyle="1" w:styleId="WW8Num14z1">
    <w:name w:val="WW8Num14z1"/>
    <w:rsid w:val="00541EC9"/>
    <w:rPr>
      <w:rFonts w:ascii="Courier New" w:hAnsi="Courier New" w:cs="Courier New" w:hint="default"/>
    </w:rPr>
  </w:style>
  <w:style w:type="character" w:customStyle="1" w:styleId="WW8Num14z2">
    <w:name w:val="WW8Num14z2"/>
    <w:rsid w:val="00541EC9"/>
    <w:rPr>
      <w:rFonts w:ascii="Wingdings" w:hAnsi="Wingdings" w:cs="Wingdings" w:hint="default"/>
    </w:rPr>
  </w:style>
  <w:style w:type="character" w:customStyle="1" w:styleId="WW8Num15z0">
    <w:name w:val="WW8Num15z0"/>
    <w:rsid w:val="00541EC9"/>
    <w:rPr>
      <w:rFonts w:ascii="Symbol" w:hAnsi="Symbol" w:cs="Symbol" w:hint="default"/>
    </w:rPr>
  </w:style>
  <w:style w:type="character" w:customStyle="1" w:styleId="WW8Num15z1">
    <w:name w:val="WW8Num15z1"/>
    <w:rsid w:val="00541EC9"/>
    <w:rPr>
      <w:rFonts w:ascii="Courier New" w:hAnsi="Courier New" w:cs="Courier New" w:hint="default"/>
    </w:rPr>
  </w:style>
  <w:style w:type="character" w:customStyle="1" w:styleId="WW8Num15z2">
    <w:name w:val="WW8Num15z2"/>
    <w:rsid w:val="00541EC9"/>
    <w:rPr>
      <w:rFonts w:ascii="Wingdings" w:hAnsi="Wingdings" w:cs="Wingdings" w:hint="default"/>
    </w:rPr>
  </w:style>
  <w:style w:type="character" w:customStyle="1" w:styleId="WW8Num16z0">
    <w:name w:val="WW8Num16z0"/>
    <w:rsid w:val="00541EC9"/>
    <w:rPr>
      <w:rFonts w:hint="default"/>
    </w:rPr>
  </w:style>
  <w:style w:type="character" w:customStyle="1" w:styleId="WW8Num17z0">
    <w:name w:val="WW8Num17z0"/>
    <w:rsid w:val="00541EC9"/>
    <w:rPr>
      <w:rFonts w:ascii="Arial" w:eastAsia="SimSun" w:hAnsi="Arial" w:cs="Arial" w:hint="default"/>
    </w:rPr>
  </w:style>
  <w:style w:type="character" w:customStyle="1" w:styleId="WW8Num17z1">
    <w:name w:val="WW8Num17z1"/>
    <w:rsid w:val="00541EC9"/>
    <w:rPr>
      <w:rFonts w:ascii="Courier New" w:hAnsi="Courier New" w:cs="Courier New" w:hint="default"/>
    </w:rPr>
  </w:style>
  <w:style w:type="character" w:customStyle="1" w:styleId="WW8Num17z2">
    <w:name w:val="WW8Num17z2"/>
    <w:rsid w:val="00541EC9"/>
    <w:rPr>
      <w:rFonts w:ascii="Wingdings" w:hAnsi="Wingdings" w:cs="Wingdings" w:hint="default"/>
    </w:rPr>
  </w:style>
  <w:style w:type="character" w:customStyle="1" w:styleId="WW8Num17z3">
    <w:name w:val="WW8Num17z3"/>
    <w:rsid w:val="00541EC9"/>
    <w:rPr>
      <w:rFonts w:ascii="Symbol" w:hAnsi="Symbol" w:cs="Symbol" w:hint="default"/>
    </w:rPr>
  </w:style>
  <w:style w:type="character" w:customStyle="1" w:styleId="WW8Num18z0">
    <w:name w:val="WW8Num18z0"/>
    <w:rsid w:val="00541EC9"/>
    <w:rPr>
      <w:rFonts w:ascii="Symbol" w:hAnsi="Symbol" w:cs="Symbol" w:hint="default"/>
      <w:sz w:val="24"/>
    </w:rPr>
  </w:style>
  <w:style w:type="character" w:customStyle="1" w:styleId="WW8Num18z1">
    <w:name w:val="WW8Num18z1"/>
    <w:rsid w:val="00541EC9"/>
    <w:rPr>
      <w:rFonts w:ascii="Courier New" w:hAnsi="Courier New" w:cs="Courier New" w:hint="default"/>
    </w:rPr>
  </w:style>
  <w:style w:type="character" w:customStyle="1" w:styleId="WW8Num18z2">
    <w:name w:val="WW8Num18z2"/>
    <w:rsid w:val="00541EC9"/>
    <w:rPr>
      <w:rFonts w:ascii="Wingdings" w:hAnsi="Wingdings" w:cs="Wingdings" w:hint="default"/>
    </w:rPr>
  </w:style>
  <w:style w:type="character" w:customStyle="1" w:styleId="WW8Num19z0">
    <w:name w:val="WW8Num19z0"/>
    <w:rsid w:val="00541EC9"/>
    <w:rPr>
      <w:rFonts w:ascii="Symbol" w:hAnsi="Symbol" w:cs="Symbol" w:hint="default"/>
      <w:sz w:val="24"/>
    </w:rPr>
  </w:style>
  <w:style w:type="character" w:customStyle="1" w:styleId="WW8Num19z1">
    <w:name w:val="WW8Num19z1"/>
    <w:rsid w:val="00541EC9"/>
    <w:rPr>
      <w:rFonts w:ascii="Courier New" w:hAnsi="Courier New" w:cs="Courier New" w:hint="default"/>
    </w:rPr>
  </w:style>
  <w:style w:type="character" w:customStyle="1" w:styleId="WW8Num19z2">
    <w:name w:val="WW8Num19z2"/>
    <w:rsid w:val="00541EC9"/>
    <w:rPr>
      <w:rFonts w:ascii="Wingdings" w:hAnsi="Wingdings" w:cs="Wingdings" w:hint="default"/>
    </w:rPr>
  </w:style>
  <w:style w:type="character" w:customStyle="1" w:styleId="WW8Num20z0">
    <w:name w:val="WW8Num20z0"/>
    <w:rsid w:val="00541EC9"/>
    <w:rPr>
      <w:rFonts w:ascii="Symbol" w:hAnsi="Symbol" w:cs="Symbol" w:hint="default"/>
    </w:rPr>
  </w:style>
  <w:style w:type="character" w:customStyle="1" w:styleId="WW8Num20z1">
    <w:name w:val="WW8Num20z1"/>
    <w:rsid w:val="00541EC9"/>
    <w:rPr>
      <w:rFonts w:ascii="Courier New" w:hAnsi="Courier New" w:cs="Courier New" w:hint="default"/>
    </w:rPr>
  </w:style>
  <w:style w:type="character" w:customStyle="1" w:styleId="WW8Num20z2">
    <w:name w:val="WW8Num20z2"/>
    <w:rsid w:val="00541EC9"/>
    <w:rPr>
      <w:rFonts w:ascii="Wingdings" w:hAnsi="Wingdings" w:cs="Wingdings" w:hint="default"/>
    </w:rPr>
  </w:style>
  <w:style w:type="character" w:customStyle="1" w:styleId="WW8Num21z0">
    <w:name w:val="WW8Num21z0"/>
    <w:rsid w:val="00541EC9"/>
    <w:rPr>
      <w:rFonts w:hint="default"/>
    </w:rPr>
  </w:style>
  <w:style w:type="character" w:customStyle="1" w:styleId="WW8Num22z0">
    <w:name w:val="WW8Num22z0"/>
    <w:rsid w:val="00541EC9"/>
    <w:rPr>
      <w:rFonts w:ascii="Symbol" w:hAnsi="Symbol" w:cs="Symbol" w:hint="default"/>
    </w:rPr>
  </w:style>
  <w:style w:type="character" w:customStyle="1" w:styleId="WW8Num22z1">
    <w:name w:val="WW8Num22z1"/>
    <w:rsid w:val="00541EC9"/>
    <w:rPr>
      <w:rFonts w:ascii="Courier New" w:hAnsi="Courier New" w:cs="Courier New" w:hint="default"/>
    </w:rPr>
  </w:style>
  <w:style w:type="character" w:customStyle="1" w:styleId="WW8Num22z2">
    <w:name w:val="WW8Num22z2"/>
    <w:rsid w:val="00541EC9"/>
    <w:rPr>
      <w:rFonts w:ascii="Wingdings" w:hAnsi="Wingdings" w:cs="Wingdings" w:hint="default"/>
    </w:rPr>
  </w:style>
  <w:style w:type="character" w:customStyle="1" w:styleId="WW8Num23z0">
    <w:name w:val="WW8Num23z0"/>
    <w:rsid w:val="00541EC9"/>
    <w:rPr>
      <w:rFonts w:ascii="Symbol" w:hAnsi="Symbol" w:cs="Symbol" w:hint="default"/>
    </w:rPr>
  </w:style>
  <w:style w:type="character" w:customStyle="1" w:styleId="WW8Num23z1">
    <w:name w:val="WW8Num23z1"/>
    <w:rsid w:val="00541EC9"/>
    <w:rPr>
      <w:rFonts w:ascii="Courier New" w:hAnsi="Courier New" w:cs="Courier New" w:hint="default"/>
    </w:rPr>
  </w:style>
  <w:style w:type="character" w:customStyle="1" w:styleId="WW8Num23z2">
    <w:name w:val="WW8Num23z2"/>
    <w:rsid w:val="00541EC9"/>
    <w:rPr>
      <w:rFonts w:ascii="Wingdings" w:hAnsi="Wingdings" w:cs="Wingdings" w:hint="default"/>
    </w:rPr>
  </w:style>
  <w:style w:type="character" w:customStyle="1" w:styleId="WW8Num24z0">
    <w:name w:val="WW8Num24z0"/>
    <w:rsid w:val="00541EC9"/>
    <w:rPr>
      <w:rFonts w:ascii="Arial" w:eastAsia="SimSun" w:hAnsi="Arial" w:cs="Arial" w:hint="default"/>
    </w:rPr>
  </w:style>
  <w:style w:type="character" w:customStyle="1" w:styleId="WW8Num24z1">
    <w:name w:val="WW8Num24z1"/>
    <w:rsid w:val="00541EC9"/>
    <w:rPr>
      <w:rFonts w:ascii="Courier New" w:hAnsi="Courier New" w:cs="Courier New" w:hint="default"/>
    </w:rPr>
  </w:style>
  <w:style w:type="character" w:customStyle="1" w:styleId="WW8Num24z2">
    <w:name w:val="WW8Num24z2"/>
    <w:rsid w:val="00541EC9"/>
    <w:rPr>
      <w:rFonts w:ascii="Wingdings" w:hAnsi="Wingdings" w:cs="Wingdings" w:hint="default"/>
    </w:rPr>
  </w:style>
  <w:style w:type="character" w:customStyle="1" w:styleId="WW8Num24z3">
    <w:name w:val="WW8Num24z3"/>
    <w:rsid w:val="00541EC9"/>
    <w:rPr>
      <w:rFonts w:ascii="Symbol" w:hAnsi="Symbol" w:cs="Symbol" w:hint="default"/>
    </w:rPr>
  </w:style>
  <w:style w:type="character" w:customStyle="1" w:styleId="WW8Num25z0">
    <w:name w:val="WW8Num25z0"/>
    <w:rsid w:val="00541EC9"/>
    <w:rPr>
      <w:rFonts w:ascii="Arial" w:eastAsia="Times New Roman" w:hAnsi="Arial" w:cs="Arial" w:hint="default"/>
    </w:rPr>
  </w:style>
  <w:style w:type="character" w:customStyle="1" w:styleId="WW8Num25z1">
    <w:name w:val="WW8Num25z1"/>
    <w:rsid w:val="00541EC9"/>
    <w:rPr>
      <w:rFonts w:ascii="Courier New" w:hAnsi="Courier New" w:cs="Courier New" w:hint="default"/>
    </w:rPr>
  </w:style>
  <w:style w:type="character" w:customStyle="1" w:styleId="WW8Num25z2">
    <w:name w:val="WW8Num25z2"/>
    <w:rsid w:val="00541EC9"/>
    <w:rPr>
      <w:rFonts w:ascii="Wingdings" w:hAnsi="Wingdings" w:cs="Wingdings" w:hint="default"/>
    </w:rPr>
  </w:style>
  <w:style w:type="character" w:customStyle="1" w:styleId="WW8Num25z3">
    <w:name w:val="WW8Num25z3"/>
    <w:rsid w:val="00541EC9"/>
    <w:rPr>
      <w:rFonts w:ascii="Symbol" w:hAnsi="Symbol" w:cs="Symbol" w:hint="default"/>
    </w:rPr>
  </w:style>
  <w:style w:type="character" w:customStyle="1" w:styleId="WW8Num26z0">
    <w:name w:val="WW8Num26z0"/>
    <w:rsid w:val="00541EC9"/>
    <w:rPr>
      <w:rFonts w:ascii="Symbol" w:hAnsi="Symbol" w:cs="Symbol" w:hint="default"/>
    </w:rPr>
  </w:style>
  <w:style w:type="character" w:customStyle="1" w:styleId="WW8Num26z1">
    <w:name w:val="WW8Num26z1"/>
    <w:rsid w:val="00541EC9"/>
    <w:rPr>
      <w:rFonts w:ascii="Courier New" w:hAnsi="Courier New" w:cs="Courier New" w:hint="default"/>
    </w:rPr>
  </w:style>
  <w:style w:type="character" w:customStyle="1" w:styleId="WW8Num26z2">
    <w:name w:val="WW8Num26z2"/>
    <w:rsid w:val="00541EC9"/>
    <w:rPr>
      <w:rFonts w:ascii="Wingdings" w:hAnsi="Wingdings" w:cs="Wingdings" w:hint="default"/>
    </w:rPr>
  </w:style>
  <w:style w:type="character" w:customStyle="1" w:styleId="WW8Num27z0">
    <w:name w:val="WW8Num27z0"/>
    <w:rsid w:val="00541EC9"/>
    <w:rPr>
      <w:rFonts w:ascii="Symbol" w:hAnsi="Symbol" w:cs="Symbol" w:hint="default"/>
      <w:sz w:val="24"/>
    </w:rPr>
  </w:style>
  <w:style w:type="character" w:customStyle="1" w:styleId="WW8Num27z1">
    <w:name w:val="WW8Num27z1"/>
    <w:rsid w:val="00541EC9"/>
    <w:rPr>
      <w:rFonts w:ascii="Courier New" w:hAnsi="Courier New" w:cs="Courier New" w:hint="default"/>
    </w:rPr>
  </w:style>
  <w:style w:type="character" w:customStyle="1" w:styleId="WW8Num27z2">
    <w:name w:val="WW8Num27z2"/>
    <w:rsid w:val="00541EC9"/>
    <w:rPr>
      <w:rFonts w:ascii="Wingdings" w:hAnsi="Wingdings" w:cs="Wingdings" w:hint="default"/>
    </w:rPr>
  </w:style>
  <w:style w:type="character" w:customStyle="1" w:styleId="WW8Num28z0">
    <w:name w:val="WW8Num28z0"/>
    <w:rsid w:val="00541EC9"/>
    <w:rPr>
      <w:rFonts w:ascii="Symbol" w:hAnsi="Symbol" w:cs="Symbol" w:hint="default"/>
      <w:sz w:val="24"/>
    </w:rPr>
  </w:style>
  <w:style w:type="character" w:customStyle="1" w:styleId="WW8Num28z1">
    <w:name w:val="WW8Num28z1"/>
    <w:rsid w:val="00541EC9"/>
    <w:rPr>
      <w:rFonts w:ascii="Courier New" w:hAnsi="Courier New" w:cs="Courier New" w:hint="default"/>
    </w:rPr>
  </w:style>
  <w:style w:type="character" w:customStyle="1" w:styleId="WW8Num28z2">
    <w:name w:val="WW8Num28z2"/>
    <w:rsid w:val="00541EC9"/>
    <w:rPr>
      <w:rFonts w:ascii="Wingdings" w:hAnsi="Wingdings" w:cs="Wingdings" w:hint="default"/>
    </w:rPr>
  </w:style>
  <w:style w:type="character" w:customStyle="1" w:styleId="WW8Num29z0">
    <w:name w:val="WW8Num29z0"/>
    <w:rsid w:val="00541EC9"/>
    <w:rPr>
      <w:rFonts w:ascii="Arial" w:eastAsia="SimSun" w:hAnsi="Arial" w:cs="Arial" w:hint="default"/>
    </w:rPr>
  </w:style>
  <w:style w:type="character" w:customStyle="1" w:styleId="WW8Num29z1">
    <w:name w:val="WW8Num29z1"/>
    <w:rsid w:val="00541EC9"/>
    <w:rPr>
      <w:rFonts w:ascii="Courier New" w:hAnsi="Courier New" w:cs="Courier New" w:hint="default"/>
    </w:rPr>
  </w:style>
  <w:style w:type="character" w:customStyle="1" w:styleId="WW8Num29z2">
    <w:name w:val="WW8Num29z2"/>
    <w:rsid w:val="00541EC9"/>
    <w:rPr>
      <w:rFonts w:ascii="Wingdings" w:hAnsi="Wingdings" w:cs="Wingdings" w:hint="default"/>
    </w:rPr>
  </w:style>
  <w:style w:type="character" w:customStyle="1" w:styleId="WW8Num29z3">
    <w:name w:val="WW8Num29z3"/>
    <w:rsid w:val="00541EC9"/>
    <w:rPr>
      <w:rFonts w:ascii="Symbol" w:hAnsi="Symbol" w:cs="Symbol" w:hint="default"/>
    </w:rPr>
  </w:style>
  <w:style w:type="character" w:customStyle="1" w:styleId="WW8Num30z0">
    <w:name w:val="WW8Num30z0"/>
    <w:rsid w:val="00541EC9"/>
    <w:rPr>
      <w:rFonts w:ascii="Symbol" w:hAnsi="Symbol" w:cs="Symbol" w:hint="default"/>
      <w:sz w:val="24"/>
      <w:lang w:val="ro-RO"/>
    </w:rPr>
  </w:style>
  <w:style w:type="character" w:customStyle="1" w:styleId="WW8Num30z1">
    <w:name w:val="WW8Num30z1"/>
    <w:rsid w:val="00541EC9"/>
    <w:rPr>
      <w:rFonts w:ascii="Courier New" w:hAnsi="Courier New" w:cs="Courier New" w:hint="default"/>
    </w:rPr>
  </w:style>
  <w:style w:type="character" w:customStyle="1" w:styleId="WW8Num30z2">
    <w:name w:val="WW8Num30z2"/>
    <w:rsid w:val="00541EC9"/>
    <w:rPr>
      <w:rFonts w:ascii="Wingdings" w:hAnsi="Wingdings" w:cs="Wingdings" w:hint="default"/>
    </w:rPr>
  </w:style>
  <w:style w:type="character" w:customStyle="1" w:styleId="WW8Num31z0">
    <w:name w:val="WW8Num31z0"/>
    <w:rsid w:val="00541EC9"/>
    <w:rPr>
      <w:rFonts w:hint="default"/>
    </w:rPr>
  </w:style>
  <w:style w:type="character" w:customStyle="1" w:styleId="WW8Num32z0">
    <w:name w:val="WW8Num32z0"/>
    <w:rsid w:val="00541EC9"/>
    <w:rPr>
      <w:rFonts w:ascii="Symbol" w:hAnsi="Symbol" w:cs="Symbol" w:hint="default"/>
    </w:rPr>
  </w:style>
  <w:style w:type="character" w:customStyle="1" w:styleId="WW8Num32z1">
    <w:name w:val="WW8Num32z1"/>
    <w:rsid w:val="00541EC9"/>
    <w:rPr>
      <w:rFonts w:ascii="Courier New" w:hAnsi="Courier New" w:cs="Courier New" w:hint="default"/>
    </w:rPr>
  </w:style>
  <w:style w:type="character" w:customStyle="1" w:styleId="WW8Num32z2">
    <w:name w:val="WW8Num32z2"/>
    <w:rsid w:val="00541EC9"/>
    <w:rPr>
      <w:rFonts w:ascii="Wingdings" w:hAnsi="Wingdings" w:cs="Wingdings" w:hint="default"/>
    </w:rPr>
  </w:style>
  <w:style w:type="character" w:customStyle="1" w:styleId="WW8Num33z0">
    <w:name w:val="WW8Num33z0"/>
    <w:rsid w:val="00541EC9"/>
    <w:rPr>
      <w:rFonts w:ascii="Symbol" w:hAnsi="Symbol" w:cs="Symbol" w:hint="default"/>
      <w:sz w:val="24"/>
    </w:rPr>
  </w:style>
  <w:style w:type="character" w:customStyle="1" w:styleId="WW8Num33z1">
    <w:name w:val="WW8Num33z1"/>
    <w:rsid w:val="00541EC9"/>
    <w:rPr>
      <w:rFonts w:ascii="Courier New" w:hAnsi="Courier New" w:cs="Courier New" w:hint="default"/>
    </w:rPr>
  </w:style>
  <w:style w:type="character" w:customStyle="1" w:styleId="WW8Num33z2">
    <w:name w:val="WW8Num33z2"/>
    <w:rsid w:val="00541EC9"/>
    <w:rPr>
      <w:rFonts w:ascii="Wingdings" w:hAnsi="Wingdings" w:cs="Wingdings" w:hint="default"/>
    </w:rPr>
  </w:style>
  <w:style w:type="character" w:styleId="Robust">
    <w:name w:val="Strong"/>
    <w:uiPriority w:val="22"/>
    <w:qFormat/>
    <w:rsid w:val="00541EC9"/>
    <w:rPr>
      <w:b/>
      <w:bCs/>
    </w:rPr>
  </w:style>
  <w:style w:type="character" w:customStyle="1" w:styleId="apple-converted-space">
    <w:name w:val="apple-converted-space"/>
    <w:rsid w:val="00541EC9"/>
  </w:style>
  <w:style w:type="character" w:customStyle="1" w:styleId="BalloonTextChar">
    <w:name w:val="Balloon Text Char"/>
    <w:rsid w:val="00541EC9"/>
    <w:rPr>
      <w:rFonts w:ascii="Tahoma" w:eastAsia="SimSun" w:hAnsi="Tahoma" w:cs="Mangal"/>
      <w:kern w:val="1"/>
      <w:sz w:val="16"/>
      <w:szCs w:val="14"/>
      <w:lang w:bidi="hi-IN"/>
    </w:rPr>
  </w:style>
  <w:style w:type="character" w:customStyle="1" w:styleId="EndnoteTextChar">
    <w:name w:val="Endnote Text Char"/>
    <w:rsid w:val="00541EC9"/>
    <w:rPr>
      <w:rFonts w:ascii="Arial" w:eastAsia="SimSun" w:hAnsi="Arial" w:cs="Mangal"/>
      <w:kern w:val="1"/>
      <w:szCs w:val="18"/>
      <w:lang w:bidi="hi-IN"/>
    </w:rPr>
  </w:style>
  <w:style w:type="character" w:customStyle="1" w:styleId="EndnoteCharacters">
    <w:name w:val="Endnote Characters"/>
    <w:rsid w:val="00541EC9"/>
    <w:rPr>
      <w:vertAlign w:val="superscript"/>
    </w:rPr>
  </w:style>
  <w:style w:type="character" w:customStyle="1" w:styleId="FootnoteTextChar">
    <w:name w:val="Footnote Text Char"/>
    <w:aliases w:val="Fußnotentextf Char,Fußnotentextr Char,stile 1 Char,Footnote Char,Footnote1 Char,Footnote2 Char,Footnote3 Char,Footnote4 Char,Footnote5 Char,Footnote6 Char,Footnote7 Char,Footnote8 Char,Footnote9 Char,Footnote10 Char,Footnote11 Char"/>
    <w:uiPriority w:val="99"/>
    <w:rsid w:val="00541EC9"/>
    <w:rPr>
      <w:rFonts w:ascii="Arial" w:eastAsia="SimSun" w:hAnsi="Arial" w:cs="Mangal"/>
      <w:kern w:val="1"/>
      <w:szCs w:val="18"/>
      <w:lang w:bidi="hi-IN"/>
    </w:rPr>
  </w:style>
  <w:style w:type="character" w:customStyle="1" w:styleId="FootnoteCharacters">
    <w:name w:val="Footnote Characters"/>
    <w:rsid w:val="00541EC9"/>
    <w:rPr>
      <w:vertAlign w:val="superscript"/>
    </w:rPr>
  </w:style>
  <w:style w:type="character" w:customStyle="1" w:styleId="IndexLink">
    <w:name w:val="Index Link"/>
    <w:rsid w:val="00541EC9"/>
  </w:style>
  <w:style w:type="character" w:styleId="Referinnotdesubsol">
    <w:name w:val="footnote reference"/>
    <w:rsid w:val="00541EC9"/>
    <w:rPr>
      <w:vertAlign w:val="superscript"/>
    </w:rPr>
  </w:style>
  <w:style w:type="character" w:styleId="Referinnotdefinal">
    <w:name w:val="endnote reference"/>
    <w:rsid w:val="00541EC9"/>
    <w:rPr>
      <w:vertAlign w:val="superscript"/>
    </w:rPr>
  </w:style>
  <w:style w:type="paragraph" w:customStyle="1" w:styleId="Heading">
    <w:name w:val="Heading"/>
    <w:basedOn w:val="Normal"/>
    <w:next w:val="Corptext"/>
    <w:rsid w:val="00541EC9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styleId="Corptext">
    <w:name w:val="Body Text"/>
    <w:basedOn w:val="Normal"/>
    <w:link w:val="CorptextCaracter"/>
    <w:rsid w:val="00541EC9"/>
    <w:pPr>
      <w:widowControl w:val="0"/>
      <w:suppressAutoHyphens/>
      <w:spacing w:after="120" w:line="240" w:lineRule="auto"/>
    </w:pPr>
    <w:rPr>
      <w:rFonts w:ascii="Arial" w:hAnsi="Arial" w:cs="Mangal"/>
      <w:kern w:val="1"/>
      <w:sz w:val="20"/>
      <w:szCs w:val="24"/>
      <w:lang w:eastAsia="zh-CN" w:bidi="hi-IN"/>
    </w:rPr>
  </w:style>
  <w:style w:type="character" w:customStyle="1" w:styleId="CorptextCaracter">
    <w:name w:val="Corp text Caracter"/>
    <w:basedOn w:val="Fontdeparagrafimplicit"/>
    <w:link w:val="Corptext"/>
    <w:rsid w:val="00541EC9"/>
    <w:rPr>
      <w:rFonts w:ascii="Arial" w:eastAsia="SimSun" w:hAnsi="Arial" w:cs="Mangal"/>
      <w:kern w:val="1"/>
      <w:sz w:val="20"/>
      <w:szCs w:val="24"/>
      <w:lang w:eastAsia="zh-CN" w:bidi="hi-IN"/>
    </w:rPr>
  </w:style>
  <w:style w:type="paragraph" w:styleId="List">
    <w:name w:val="List"/>
    <w:basedOn w:val="Corptext"/>
    <w:rsid w:val="00541EC9"/>
    <w:rPr>
      <w:sz w:val="24"/>
    </w:rPr>
  </w:style>
  <w:style w:type="paragraph" w:customStyle="1" w:styleId="Index">
    <w:name w:val="Index"/>
    <w:basedOn w:val="Normal"/>
    <w:rsid w:val="00541EC9"/>
    <w:pPr>
      <w:widowControl w:val="0"/>
      <w:suppressLineNumbers/>
      <w:suppressAutoHyphens/>
      <w:spacing w:after="0" w:line="240" w:lineRule="auto"/>
    </w:pPr>
    <w:rPr>
      <w:rFonts w:ascii="Arial" w:hAnsi="Arial" w:cs="Mangal"/>
      <w:kern w:val="1"/>
      <w:sz w:val="24"/>
      <w:szCs w:val="24"/>
      <w:lang w:eastAsia="zh-CN" w:bidi="hi-IN"/>
    </w:rPr>
  </w:style>
  <w:style w:type="paragraph" w:styleId="TextnBalon">
    <w:name w:val="Balloon Text"/>
    <w:basedOn w:val="Normal"/>
    <w:link w:val="TextnBalonCaracter"/>
    <w:rsid w:val="00541EC9"/>
    <w:pPr>
      <w:widowControl w:val="0"/>
      <w:suppressAutoHyphens/>
      <w:spacing w:after="0" w:line="240" w:lineRule="auto"/>
    </w:pPr>
    <w:rPr>
      <w:rFonts w:ascii="Tahoma" w:hAnsi="Tahoma" w:cs="Tahoma"/>
      <w:kern w:val="1"/>
      <w:sz w:val="16"/>
      <w:szCs w:val="14"/>
      <w:lang w:eastAsia="zh-CN" w:bidi="hi-IN"/>
    </w:rPr>
  </w:style>
  <w:style w:type="character" w:customStyle="1" w:styleId="TextnBalonCaracter">
    <w:name w:val="Text în Balon Caracter"/>
    <w:basedOn w:val="Fontdeparagrafimplicit"/>
    <w:link w:val="TextnBalon"/>
    <w:rsid w:val="00541EC9"/>
    <w:rPr>
      <w:rFonts w:ascii="Tahoma" w:eastAsia="SimSun" w:hAnsi="Tahoma" w:cs="Tahoma"/>
      <w:kern w:val="1"/>
      <w:sz w:val="16"/>
      <w:szCs w:val="14"/>
      <w:lang w:eastAsia="zh-CN" w:bidi="hi-IN"/>
    </w:rPr>
  </w:style>
  <w:style w:type="paragraph" w:styleId="Textnotdefinal">
    <w:name w:val="endnote text"/>
    <w:basedOn w:val="Normal"/>
    <w:link w:val="TextnotdefinalCaracter"/>
    <w:rsid w:val="00541EC9"/>
    <w:pPr>
      <w:widowControl w:val="0"/>
      <w:suppressAutoHyphens/>
      <w:spacing w:after="0" w:line="240" w:lineRule="auto"/>
    </w:pPr>
    <w:rPr>
      <w:rFonts w:ascii="Arial" w:hAnsi="Arial" w:cs="Mangal"/>
      <w:kern w:val="1"/>
      <w:sz w:val="20"/>
      <w:szCs w:val="18"/>
      <w:lang w:eastAsia="zh-CN" w:bidi="hi-IN"/>
    </w:rPr>
  </w:style>
  <w:style w:type="character" w:customStyle="1" w:styleId="TextnotdefinalCaracter">
    <w:name w:val="Text notă de final Caracter"/>
    <w:basedOn w:val="Fontdeparagrafimplicit"/>
    <w:link w:val="Textnotdefinal"/>
    <w:rsid w:val="00541EC9"/>
    <w:rPr>
      <w:rFonts w:ascii="Arial" w:eastAsia="SimSun" w:hAnsi="Arial" w:cs="Mangal"/>
      <w:kern w:val="1"/>
      <w:sz w:val="20"/>
      <w:szCs w:val="18"/>
      <w:lang w:eastAsia="zh-CN" w:bidi="hi-IN"/>
    </w:rPr>
  </w:style>
  <w:style w:type="paragraph" w:styleId="Textnotdesubsol">
    <w:name w:val="footnote text"/>
    <w:aliases w:val="Fußnotentextf,Fußnotentextr,stile 1,Footnote,Footnote1,Footnote2,Footnote3,Footnote4,Footnote5,Footnote6,Footnote7,Footnote8,Footnote9,Footnote10,Footnote11,Footnote21,Footnote31,Footnote41,Footnote51,Footnote61,Footnote71"/>
    <w:basedOn w:val="Normal"/>
    <w:link w:val="TextnotdesubsolCaracter"/>
    <w:rsid w:val="00541EC9"/>
    <w:pPr>
      <w:widowControl w:val="0"/>
      <w:suppressAutoHyphens/>
      <w:spacing w:after="0" w:line="240" w:lineRule="auto"/>
    </w:pPr>
    <w:rPr>
      <w:rFonts w:ascii="Arial" w:hAnsi="Arial" w:cs="Mangal"/>
      <w:kern w:val="1"/>
      <w:sz w:val="20"/>
      <w:szCs w:val="18"/>
      <w:lang w:eastAsia="zh-CN" w:bidi="hi-IN"/>
    </w:rPr>
  </w:style>
  <w:style w:type="character" w:customStyle="1" w:styleId="TextnotdesubsolCaracter">
    <w:name w:val="Text notă de subsol Caracter"/>
    <w:aliases w:val="Fußnotentextf Caracter,Fußnotentextr Caracter,stile 1 Caracter,Footnote Caracter,Footnote1 Caracter,Footnote2 Caracter,Footnote3 Caracter,Footnote4 Caracter,Footnote5 Caracter,Footnote6 Caracter,Footnote7 Caracter"/>
    <w:basedOn w:val="Fontdeparagrafimplicit"/>
    <w:link w:val="Textnotdesubsol"/>
    <w:rsid w:val="00541EC9"/>
    <w:rPr>
      <w:rFonts w:ascii="Arial" w:eastAsia="SimSun" w:hAnsi="Arial" w:cs="Mangal"/>
      <w:kern w:val="1"/>
      <w:sz w:val="20"/>
      <w:szCs w:val="18"/>
      <w:lang w:eastAsia="zh-CN" w:bidi="hi-IN"/>
    </w:rPr>
  </w:style>
  <w:style w:type="paragraph" w:customStyle="1" w:styleId="TableContents">
    <w:name w:val="Table Contents"/>
    <w:basedOn w:val="Normal"/>
    <w:rsid w:val="00541EC9"/>
    <w:pPr>
      <w:widowControl w:val="0"/>
      <w:suppressLineNumbers/>
      <w:suppressAutoHyphens/>
      <w:spacing w:after="0" w:line="240" w:lineRule="auto"/>
    </w:pPr>
    <w:rPr>
      <w:rFonts w:ascii="Arial" w:hAnsi="Arial" w:cs="Mangal"/>
      <w:kern w:val="1"/>
      <w:sz w:val="20"/>
      <w:szCs w:val="24"/>
      <w:lang w:eastAsia="zh-CN" w:bidi="hi-IN"/>
    </w:rPr>
  </w:style>
  <w:style w:type="paragraph" w:customStyle="1" w:styleId="TableHeading">
    <w:name w:val="Table Heading"/>
    <w:basedOn w:val="TableContents"/>
    <w:rsid w:val="00541EC9"/>
    <w:pPr>
      <w:jc w:val="center"/>
    </w:pPr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41E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41EC9"/>
    <w:pPr>
      <w:suppressAutoHyphens/>
      <w:autoSpaceDE w:val="0"/>
      <w:spacing w:after="0" w:line="240" w:lineRule="auto"/>
    </w:pPr>
    <w:rPr>
      <w:rFonts w:ascii="EUAlbertina" w:eastAsia="Calibri" w:hAnsi="EUAlbertina" w:cs="EUAlbertina"/>
      <w:color w:val="000000"/>
      <w:sz w:val="24"/>
      <w:szCs w:val="24"/>
      <w:lang w:eastAsia="zh-CN"/>
    </w:rPr>
  </w:style>
  <w:style w:type="paragraph" w:styleId="Frspaiere">
    <w:name w:val="No Spacing"/>
    <w:qFormat/>
    <w:rsid w:val="00541EC9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character" w:customStyle="1" w:styleId="FontStyle88">
    <w:name w:val="Font Style88"/>
    <w:rsid w:val="00541EC9"/>
    <w:rPr>
      <w:rFonts w:ascii="Bookman Old Style" w:eastAsia="MS Mincho" w:hAnsi="Bookman Old Style" w:cs="Bookman Old Style"/>
      <w:color w:val="000000"/>
      <w:sz w:val="22"/>
      <w:szCs w:val="22"/>
      <w:lang w:val="en-GB" w:eastAsia="ja-JP" w:bidi="ar-SA"/>
    </w:rPr>
  </w:style>
  <w:style w:type="paragraph" w:customStyle="1" w:styleId="WW-DefaultStyle">
    <w:name w:val="WW-Default Style"/>
    <w:rsid w:val="00541EC9"/>
    <w:pPr>
      <w:widowControl w:val="0"/>
      <w:suppressAutoHyphens/>
      <w:spacing w:after="200" w:line="276" w:lineRule="auto"/>
    </w:pPr>
    <w:rPr>
      <w:rFonts w:ascii="Times New Roman" w:hAnsi="Times New Roman" w:cs="Mangal"/>
      <w:sz w:val="24"/>
      <w:szCs w:val="24"/>
      <w:lang w:eastAsia="zh-CN" w:bidi="hi-IN"/>
    </w:rPr>
  </w:style>
  <w:style w:type="paragraph" w:styleId="Cuprins3">
    <w:name w:val="toc 3"/>
    <w:basedOn w:val="Normal"/>
    <w:next w:val="Normal"/>
    <w:autoRedefine/>
    <w:uiPriority w:val="39"/>
    <w:unhideWhenUsed/>
    <w:rsid w:val="00541EC9"/>
    <w:pPr>
      <w:widowControl w:val="0"/>
      <w:suppressAutoHyphens/>
      <w:spacing w:after="0" w:line="240" w:lineRule="auto"/>
      <w:ind w:left="400"/>
    </w:pPr>
    <w:rPr>
      <w:rFonts w:ascii="Arial" w:hAnsi="Arial" w:cs="Mangal"/>
      <w:kern w:val="1"/>
      <w:sz w:val="20"/>
      <w:szCs w:val="24"/>
      <w:lang w:eastAsia="zh-CN" w:bidi="hi-IN"/>
    </w:rPr>
  </w:style>
  <w:style w:type="paragraph" w:styleId="Listparagraf">
    <w:name w:val="List Paragraph"/>
    <w:basedOn w:val="Normal"/>
    <w:uiPriority w:val="34"/>
    <w:qFormat/>
    <w:rsid w:val="00541EC9"/>
    <w:pPr>
      <w:suppressAutoHyphens/>
      <w:spacing w:after="200" w:line="276" w:lineRule="auto"/>
      <w:ind w:left="720"/>
    </w:pPr>
    <w:rPr>
      <w:rFonts w:ascii="Calibri" w:eastAsia="Times New Roman" w:hAnsi="Calibri" w:cs="Calibri"/>
      <w:lang w:eastAsia="zh-CN"/>
    </w:rPr>
  </w:style>
  <w:style w:type="character" w:customStyle="1" w:styleId="a">
    <w:name w:val="a"/>
    <w:rsid w:val="00541EC9"/>
  </w:style>
  <w:style w:type="character" w:customStyle="1" w:styleId="l6">
    <w:name w:val="l6"/>
    <w:rsid w:val="00541EC9"/>
  </w:style>
  <w:style w:type="paragraph" w:customStyle="1" w:styleId="CharCharCaracterCaracter">
    <w:name w:val="Char Char Caracter Caracter"/>
    <w:basedOn w:val="Normal"/>
    <w:rsid w:val="00541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WW-FootnoteCharacters">
    <w:name w:val="WW-Footnote Characters"/>
    <w:rsid w:val="00541EC9"/>
    <w:rPr>
      <w:vertAlign w:val="superscript"/>
    </w:rPr>
  </w:style>
  <w:style w:type="paragraph" w:customStyle="1" w:styleId="ListDash">
    <w:name w:val="List Dash"/>
    <w:basedOn w:val="Normal"/>
    <w:rsid w:val="00541EC9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l">
    <w:name w:val="l"/>
    <w:basedOn w:val="Fontdeparagrafimplicit"/>
    <w:rsid w:val="00541EC9"/>
  </w:style>
  <w:style w:type="character" w:customStyle="1" w:styleId="WW-FootnoteReference">
    <w:name w:val="WW-Footnote Reference"/>
    <w:rsid w:val="00541EC9"/>
    <w:rPr>
      <w:vertAlign w:val="superscript"/>
    </w:rPr>
  </w:style>
  <w:style w:type="paragraph" w:customStyle="1" w:styleId="Table">
    <w:name w:val="Table"/>
    <w:basedOn w:val="Normal"/>
    <w:autoRedefine/>
    <w:qFormat/>
    <w:rsid w:val="00541EC9"/>
    <w:pPr>
      <w:spacing w:after="0" w:line="240" w:lineRule="auto"/>
    </w:pPr>
    <w:rPr>
      <w:rFonts w:ascii="Calibri" w:eastAsia="Calibri" w:hAnsi="Calibri" w:cs="Calibri"/>
      <w:sz w:val="18"/>
      <w:szCs w:val="18"/>
    </w:rPr>
  </w:style>
  <w:style w:type="character" w:customStyle="1" w:styleId="WW8Num75z6">
    <w:name w:val="WW8Num75z6"/>
    <w:rsid w:val="00541EC9"/>
  </w:style>
  <w:style w:type="character" w:customStyle="1" w:styleId="A7">
    <w:name w:val="A7"/>
    <w:uiPriority w:val="99"/>
    <w:rsid w:val="00541EC9"/>
    <w:rPr>
      <w:rFonts w:cs="Minion Pro"/>
      <w:color w:val="000000"/>
      <w:sz w:val="18"/>
      <w:szCs w:val="18"/>
    </w:rPr>
  </w:style>
  <w:style w:type="paragraph" w:styleId="Tabeldefiguri">
    <w:name w:val="table of figures"/>
    <w:basedOn w:val="Normal"/>
    <w:next w:val="Normal"/>
    <w:uiPriority w:val="99"/>
    <w:unhideWhenUsed/>
    <w:rsid w:val="00787861"/>
    <w:pPr>
      <w:spacing w:after="0"/>
    </w:pPr>
  </w:style>
  <w:style w:type="character" w:styleId="MeniuneNerezolvat">
    <w:name w:val="Unresolved Mention"/>
    <w:basedOn w:val="Fontdeparagrafimplicit"/>
    <w:uiPriority w:val="99"/>
    <w:semiHidden/>
    <w:unhideWhenUsed/>
    <w:rsid w:val="002603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72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file:///D:\Documente\Horezu\Horezu_home\Lucrare\PMUD%20HOREZU\COMPONENTA%20II.docx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://www.orasul-horezu.ro" TargetMode="External"/><Relationship Id="rId10" Type="http://schemas.openxmlformats.org/officeDocument/2006/relationships/hyperlink" Target="mailto:incertrans@incertrans.ro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file:///D:\Documente\Horezu\Horezu_home\Lucrare\PMUD%20HOREZU\COMPONENTA%20II.docx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8E548-1A58-4D0A-B7F6-009838D6C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2432</TotalTime>
  <Pages>31</Pages>
  <Words>7855</Words>
  <Characters>45561</Characters>
  <Application>Microsoft Office Word</Application>
  <DocSecurity>0</DocSecurity>
  <Lines>379</Lines>
  <Paragraphs>106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</dc:creator>
  <cp:keywords/>
  <dc:description/>
  <cp:lastModifiedBy>Luigino Szecsy</cp:lastModifiedBy>
  <cp:revision>56</cp:revision>
  <cp:lastPrinted>2023-08-04T08:11:00Z</cp:lastPrinted>
  <dcterms:created xsi:type="dcterms:W3CDTF">2021-03-01T09:30:00Z</dcterms:created>
  <dcterms:modified xsi:type="dcterms:W3CDTF">2023-08-04T08:12:00Z</dcterms:modified>
</cp:coreProperties>
</file>